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4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ackground w:color="FFFFFF"/>
  <w:body>
    <w:p w14:paraId="770693A9" w14:textId="419D4033" w:rsidR="00026035" w:rsidRDefault="000804F9">
      <w:pPr>
        <w:rPr>
          <w:rFonts w:ascii="Arial" w:hAnsi="Arial"/>
          <w:sz w:val="24"/>
        </w:rPr>
      </w:pPr>
      <w:r w:rsidRPr="000804F9">
        <w:rPr>
          <w:rFonts w:ascii="Arial" w:hAnsi="Arial"/>
          <w:noProof/>
          <w:sz w:val="24"/>
          <w:lang w:eastAsia="en-US"/>
        </w:rPr>
        <w:drawing>
          <wp:anchor distT="0" distB="0" distL="114300" distR="114300" simplePos="0" relativeHeight="251671552" behindDoc="1" locked="0" layoutInCell="1" allowOverlap="1" wp14:anchorId="034E170E" wp14:editId="330B383F">
            <wp:simplePos x="0" y="0"/>
            <wp:positionH relativeFrom="column">
              <wp:posOffset>0</wp:posOffset>
            </wp:positionH>
            <wp:positionV relativeFrom="paragraph">
              <wp:posOffset>0</wp:posOffset>
            </wp:positionV>
            <wp:extent cx="2478024" cy="2331720"/>
            <wp:effectExtent l="0" t="0" r="0" b="0"/>
            <wp:wrapTight wrapText="bothSides">
              <wp:wrapPolygon edited="0">
                <wp:start x="0" y="0"/>
                <wp:lineTo x="0" y="21353"/>
                <wp:lineTo x="21423" y="21353"/>
                <wp:lineTo x="21423" y="0"/>
                <wp:lineTo x="0" y="0"/>
              </wp:wrapPolygon>
            </wp:wrapTight>
            <wp:docPr id="14" name="Picture 14" descr="C:\Users\jim\Desktop\Spanish KQ Lessons-ORIG\Kingdom Quest Logo Ages 4-5-K Spanish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jim\Desktop\Spanish KQ Lessons-ORIG\Kingdom Quest Logo Ages 4-5-K Spanish.jp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78024" cy="23317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0804F9">
        <w:rPr>
          <w:rFonts w:ascii="Arial" w:hAnsi="Arial"/>
          <w:sz w:val="24"/>
        </w:rPr>
        <w:t xml:space="preserve"> </w:t>
      </w:r>
      <w:r w:rsidR="0095637A">
        <w:rPr>
          <w:noProof/>
          <w:lang w:eastAsia="en-US"/>
        </w:rPr>
        <mc:AlternateContent>
          <mc:Choice Requires="wps">
            <w:drawing>
              <wp:anchor distT="0" distB="0" distL="114935" distR="114935" simplePos="0" relativeHeight="251660288" behindDoc="0" locked="0" layoutInCell="1" allowOverlap="1" wp14:anchorId="4229543E" wp14:editId="4691B673">
                <wp:simplePos x="0" y="0"/>
                <wp:positionH relativeFrom="column">
                  <wp:posOffset>793115</wp:posOffset>
                </wp:positionH>
                <wp:positionV relativeFrom="paragraph">
                  <wp:posOffset>-152400</wp:posOffset>
                </wp:positionV>
                <wp:extent cx="2893695" cy="657225"/>
                <wp:effectExtent l="0" t="0" r="0" b="0"/>
                <wp:wrapNone/>
                <wp:docPr id="13" name="Text Box 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893695" cy="657225"/>
                        </a:xfrm>
                        <a:prstGeom prst="rect">
                          <a:avLst/>
                        </a:prstGeom>
                        <a:solidFill>
                          <a:srgbClr val="FFFFFF">
                            <a:alpha val="0"/>
                          </a:srgbClr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A1AADB1" w14:textId="77777777" w:rsidR="00427A8C" w:rsidRPr="0095637A" w:rsidRDefault="00427A8C" w:rsidP="00B06A93">
                            <w:pPr>
                              <w:rPr>
                                <w:rFonts w:ascii="Arial" w:hAnsi="Arial"/>
                                <w:b/>
                                <w:sz w:val="24"/>
                                <w:lang w:val="es-ES_tradnl"/>
                              </w:rPr>
                            </w:pPr>
                            <w:r w:rsidRPr="0095637A">
                              <w:rPr>
                                <w:rFonts w:ascii="Georgia" w:hAnsi="Georgia"/>
                                <w:b/>
                                <w:sz w:val="24"/>
                                <w:lang w:val="es-ES_tradnl"/>
                              </w:rPr>
                              <w:t xml:space="preserve">Fecha:     </w:t>
                            </w:r>
                            <w:r w:rsidRPr="0095637A">
                              <w:rPr>
                                <w:rFonts w:ascii="Arial" w:hAnsi="Arial"/>
                                <w:b/>
                                <w:sz w:val="24"/>
                                <w:lang w:val="es-ES_tradnl"/>
                              </w:rPr>
                              <w:t>________________________</w:t>
                            </w:r>
                          </w:p>
                          <w:p w14:paraId="5C86220F" w14:textId="42186A55" w:rsidR="00427A8C" w:rsidRPr="0095637A" w:rsidRDefault="00427A8C" w:rsidP="00B06A93">
                            <w:pPr>
                              <w:rPr>
                                <w:rFonts w:ascii="Arial" w:hAnsi="Arial"/>
                                <w:b/>
                                <w:sz w:val="24"/>
                                <w:lang w:val="es-ES_tradnl"/>
                              </w:rPr>
                            </w:pPr>
                            <w:r w:rsidRPr="0095637A">
                              <w:rPr>
                                <w:rFonts w:ascii="Georgia" w:hAnsi="Georgia"/>
                                <w:b/>
                                <w:sz w:val="24"/>
                                <w:lang w:val="es-ES_tradnl"/>
                              </w:rPr>
                              <w:t>Serie:</w:t>
                            </w:r>
                            <w:r w:rsidRPr="0095637A">
                              <w:rPr>
                                <w:rFonts w:ascii="FeltTip" w:hAnsi="FeltTip"/>
                                <w:lang w:val="es-ES_tradnl"/>
                              </w:rPr>
                              <w:t xml:space="preserve">  </w:t>
                            </w:r>
                            <w:r>
                              <w:rPr>
                                <w:rFonts w:ascii="FeltTip" w:hAnsi="FeltTip"/>
                                <w:lang w:val="es-ES_tradnl"/>
                              </w:rPr>
                              <w:t xml:space="preserve">      </w:t>
                            </w:r>
                            <w:r w:rsidR="001D4EF9">
                              <w:rPr>
                                <w:rFonts w:ascii="Arial" w:hAnsi="Arial"/>
                                <w:b/>
                                <w:sz w:val="24"/>
                                <w:lang w:val="es-MX"/>
                              </w:rPr>
                              <w:t>Dios Creó Todo</w:t>
                            </w:r>
                          </w:p>
                          <w:p w14:paraId="20D59396" w14:textId="5C1CA00D" w:rsidR="00427A8C" w:rsidRPr="0095637A" w:rsidRDefault="00427A8C" w:rsidP="00B06A93">
                            <w:pPr>
                              <w:ind w:firstLine="900"/>
                              <w:rPr>
                                <w:rFonts w:ascii="Arial" w:hAnsi="Arial"/>
                                <w:b/>
                                <w:sz w:val="24"/>
                                <w:lang w:val="es-ES_tradnl"/>
                              </w:rPr>
                            </w:pPr>
                            <w:r w:rsidRPr="0095637A">
                              <w:rPr>
                                <w:rFonts w:ascii="Arial" w:hAnsi="Arial"/>
                                <w:b/>
                                <w:sz w:val="24"/>
                                <w:lang w:val="es-ES_tradnl"/>
                              </w:rPr>
                              <w:t xml:space="preserve"> </w:t>
                            </w:r>
                            <w:r w:rsidR="00256D6A">
                              <w:rPr>
                                <w:rFonts w:ascii="Arial" w:hAnsi="Arial"/>
                                <w:b/>
                                <w:sz w:val="24"/>
                                <w:lang w:val="es-ES_tradnl"/>
                              </w:rPr>
                              <w:t xml:space="preserve">  Verano, </w:t>
                            </w:r>
                            <w:r w:rsidR="00D56860">
                              <w:rPr>
                                <w:rFonts w:ascii="Arial" w:hAnsi="Arial"/>
                                <w:b/>
                                <w:sz w:val="24"/>
                                <w:lang w:val="es-ES_tradnl"/>
                              </w:rPr>
                              <w:t>A</w:t>
                            </w:r>
                            <w:r>
                              <w:rPr>
                                <w:rFonts w:ascii="Arial" w:hAnsi="Arial"/>
                                <w:b/>
                                <w:sz w:val="24"/>
                                <w:lang w:val="es-ES_tradnl"/>
                              </w:rPr>
                              <w:t>ño</w:t>
                            </w:r>
                            <w:r w:rsidR="00256D6A">
                              <w:rPr>
                                <w:rFonts w:ascii="Arial" w:hAnsi="Arial"/>
                                <w:b/>
                                <w:sz w:val="24"/>
                                <w:lang w:val="es-ES_tradnl"/>
                              </w:rPr>
                              <w:t xml:space="preserve"> 1</w:t>
                            </w:r>
                            <w:r w:rsidRPr="0095637A">
                              <w:rPr>
                                <w:rFonts w:ascii="Arial" w:hAnsi="Arial"/>
                                <w:b/>
                                <w:sz w:val="24"/>
                                <w:lang w:val="es-ES_tradnl"/>
                              </w:rPr>
                              <w:t xml:space="preserve"> Lección 2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4229543E" id="_x0000_t202" coordsize="21600,21600" o:spt="202" path="m,l,21600r21600,l21600,xe">
                <v:stroke joinstyle="miter"/>
                <v:path gradientshapeok="t" o:connecttype="rect"/>
              </v:shapetype>
              <v:shape id="Text Box 14" o:spid="_x0000_s1026" type="#_x0000_t202" style="position:absolute;margin-left:62.45pt;margin-top:-12pt;width:227.85pt;height:51.75pt;z-index:251660288;visibility:visible;mso-wrap-style:square;mso-width-percent:0;mso-height-percent:0;mso-wrap-distance-left:9.05pt;mso-wrap-distance-top:0;mso-wrap-distance-right:9.05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" stroked="f">
                <v:fill opacity="0"/>
                <v:textbox inset="0,0,0,0">
                  <w:txbxContent>
                    <w:p w14:paraId="2A1AADB1" w14:textId="77777777" w:rsidR="00427A8C" w:rsidRPr="0095637A" w:rsidRDefault="00427A8C" w:rsidP="00B06A93">
                      <w:pPr>
                        <w:rPr>
                          <w:rFonts w:ascii="Arial" w:hAnsi="Arial"/>
                          <w:b/>
                          <w:sz w:val="24"/>
                          <w:lang w:val="es-ES_tradnl"/>
                        </w:rPr>
                      </w:pPr>
                      <w:r w:rsidRPr="0095637A">
                        <w:rPr>
                          <w:rFonts w:ascii="Georgia" w:hAnsi="Georgia"/>
                          <w:b/>
                          <w:sz w:val="24"/>
                          <w:lang w:val="es-ES_tradnl"/>
                        </w:rPr>
                        <w:t xml:space="preserve">Fecha:     </w:t>
                      </w:r>
                      <w:r w:rsidRPr="0095637A">
                        <w:rPr>
                          <w:rFonts w:ascii="Arial" w:hAnsi="Arial"/>
                          <w:b/>
                          <w:sz w:val="24"/>
                          <w:lang w:val="es-ES_tradnl"/>
                        </w:rPr>
                        <w:t>________________________</w:t>
                      </w:r>
                    </w:p>
                    <w:p w14:paraId="5C86220F" w14:textId="42186A55" w:rsidR="00427A8C" w:rsidRPr="0095637A" w:rsidRDefault="00427A8C" w:rsidP="00B06A93">
                      <w:pPr>
                        <w:rPr>
                          <w:rFonts w:ascii="Arial" w:hAnsi="Arial"/>
                          <w:b/>
                          <w:sz w:val="24"/>
                          <w:lang w:val="es-ES_tradnl"/>
                        </w:rPr>
                      </w:pPr>
                      <w:r w:rsidRPr="0095637A">
                        <w:rPr>
                          <w:rFonts w:ascii="Georgia" w:hAnsi="Georgia"/>
                          <w:b/>
                          <w:sz w:val="24"/>
                          <w:lang w:val="es-ES_tradnl"/>
                        </w:rPr>
                        <w:t>Serie:</w:t>
                      </w:r>
                      <w:r w:rsidRPr="0095637A">
                        <w:rPr>
                          <w:rFonts w:ascii="FeltTip" w:hAnsi="FeltTip"/>
                          <w:lang w:val="es-ES_tradnl"/>
                        </w:rPr>
                        <w:t xml:space="preserve">  </w:t>
                      </w:r>
                      <w:r>
                        <w:rPr>
                          <w:rFonts w:ascii="FeltTip" w:hAnsi="FeltTip"/>
                          <w:lang w:val="es-ES_tradnl"/>
                        </w:rPr>
                        <w:t xml:space="preserve">      </w:t>
                      </w:r>
                      <w:r w:rsidR="001D4EF9">
                        <w:rPr>
                          <w:rFonts w:ascii="Arial" w:hAnsi="Arial"/>
                          <w:b/>
                          <w:sz w:val="24"/>
                          <w:lang w:val="es-MX"/>
                        </w:rPr>
                        <w:t>Dios Creó Todo</w:t>
                      </w:r>
                    </w:p>
                    <w:p w14:paraId="20D59396" w14:textId="5C1CA00D" w:rsidR="00427A8C" w:rsidRPr="0095637A" w:rsidRDefault="00427A8C" w:rsidP="00B06A93">
                      <w:pPr>
                        <w:ind w:firstLine="900"/>
                        <w:rPr>
                          <w:rFonts w:ascii="Arial" w:hAnsi="Arial"/>
                          <w:b/>
                          <w:sz w:val="24"/>
                          <w:lang w:val="es-ES_tradnl"/>
                        </w:rPr>
                      </w:pPr>
                      <w:r w:rsidRPr="0095637A">
                        <w:rPr>
                          <w:rFonts w:ascii="Arial" w:hAnsi="Arial"/>
                          <w:b/>
                          <w:sz w:val="24"/>
                          <w:lang w:val="es-ES_tradnl"/>
                        </w:rPr>
                        <w:t xml:space="preserve"> </w:t>
                      </w:r>
                      <w:r w:rsidR="00256D6A">
                        <w:rPr>
                          <w:rFonts w:ascii="Arial" w:hAnsi="Arial"/>
                          <w:b/>
                          <w:sz w:val="24"/>
                          <w:lang w:val="es-ES_tradnl"/>
                        </w:rPr>
                        <w:t xml:space="preserve">  Verano, </w:t>
                      </w:r>
                      <w:r w:rsidR="00D56860">
                        <w:rPr>
                          <w:rFonts w:ascii="Arial" w:hAnsi="Arial"/>
                          <w:b/>
                          <w:sz w:val="24"/>
                          <w:lang w:val="es-ES_tradnl"/>
                        </w:rPr>
                        <w:t>A</w:t>
                      </w:r>
                      <w:r>
                        <w:rPr>
                          <w:rFonts w:ascii="Arial" w:hAnsi="Arial"/>
                          <w:b/>
                          <w:sz w:val="24"/>
                          <w:lang w:val="es-ES_tradnl"/>
                        </w:rPr>
                        <w:t>ño</w:t>
                      </w:r>
                      <w:r w:rsidR="00256D6A">
                        <w:rPr>
                          <w:rFonts w:ascii="Arial" w:hAnsi="Arial"/>
                          <w:b/>
                          <w:sz w:val="24"/>
                          <w:lang w:val="es-ES_tradnl"/>
                        </w:rPr>
                        <w:t xml:space="preserve"> 1</w:t>
                      </w:r>
                      <w:r w:rsidRPr="0095637A">
                        <w:rPr>
                          <w:rFonts w:ascii="Arial" w:hAnsi="Arial"/>
                          <w:b/>
                          <w:sz w:val="24"/>
                          <w:lang w:val="es-ES_tradnl"/>
                        </w:rPr>
                        <w:t xml:space="preserve"> Lección 2</w:t>
                      </w:r>
                    </w:p>
                  </w:txbxContent>
                </v:textbox>
              </v:shape>
            </w:pict>
          </mc:Fallback>
        </mc:AlternateContent>
      </w:r>
    </w:p>
    <w:p w14:paraId="525BBA12" w14:textId="77777777" w:rsidR="00026035" w:rsidRDefault="00026035">
      <w:pPr>
        <w:pStyle w:val="Heading1"/>
        <w:jc w:val="center"/>
        <w:rPr>
          <w:rFonts w:ascii="Arial" w:hAnsi="Arial"/>
          <w:sz w:val="40"/>
        </w:rPr>
      </w:pPr>
    </w:p>
    <w:p w14:paraId="23FE3229" w14:textId="53914469" w:rsidR="00026035" w:rsidRDefault="005B343D">
      <w:pPr>
        <w:pStyle w:val="Heading1"/>
        <w:jc w:val="center"/>
        <w:rPr>
          <w:rFonts w:ascii="Arial" w:hAnsi="Arial"/>
          <w:sz w:val="40"/>
        </w:rPr>
      </w:pPr>
      <w:r>
        <w:rPr>
          <w:noProof/>
          <w:lang w:eastAsia="en-US"/>
        </w:rPr>
        <mc:AlternateContent>
          <mc:Choice Requires="wps">
            <w:drawing>
              <wp:anchor distT="0" distB="0" distL="114935" distR="114935" simplePos="0" relativeHeight="251651072" behindDoc="1" locked="0" layoutInCell="1" allowOverlap="1" wp14:anchorId="0F40138A" wp14:editId="30FF5832">
                <wp:simplePos x="0" y="0"/>
                <wp:positionH relativeFrom="column">
                  <wp:posOffset>128905</wp:posOffset>
                </wp:positionH>
                <wp:positionV relativeFrom="paragraph">
                  <wp:posOffset>380365</wp:posOffset>
                </wp:positionV>
                <wp:extent cx="3296285" cy="781050"/>
                <wp:effectExtent l="0" t="0" r="0" b="0"/>
                <wp:wrapTight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ight>
                <wp:docPr id="10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296285" cy="781050"/>
                        </a:xfrm>
                        <a:prstGeom prst="rect">
                          <a:avLst/>
                        </a:prstGeom>
                        <a:solidFill>
                          <a:srgbClr val="FFFFFF">
                            <a:alpha val="0"/>
                          </a:srgbClr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524BFADA" w14:textId="7AACB56E" w:rsidR="00427A8C" w:rsidRPr="003A2164" w:rsidRDefault="00427A8C" w:rsidP="00026035">
                            <w:pPr>
                              <w:pStyle w:val="Heading8"/>
                              <w:ind w:left="0" w:firstLine="0"/>
                              <w:rPr>
                                <w:rFonts w:ascii="Georgia" w:hAnsi="Georgia"/>
                                <w:b/>
                                <w:sz w:val="64"/>
                                <w:szCs w:val="64"/>
                                <w:lang w:val="es-ES_tradnl"/>
                                <w14:shadow w14:blurRad="0" w14:dist="0" w14:dir="0" w14:sx="0" w14:sy="0" w14:kx="0" w14:ky="0" w14:algn="none">
                                  <w14:srgbClr w14:val="000000"/>
                                </w14:shadow>
                              </w:rPr>
                            </w:pPr>
                            <w:r w:rsidRPr="003A2164">
                              <w:rPr>
                                <w:rFonts w:ascii="Georgia" w:hAnsi="Georgia"/>
                                <w:b/>
                                <w:sz w:val="64"/>
                                <w:szCs w:val="64"/>
                                <w:lang w:val="es-ES_tradnl"/>
                                <w14:shadow w14:blurRad="0" w14:dist="0" w14:dir="0" w14:sx="0" w14:sy="0" w14:kx="0" w14:ky="0" w14:algn="none">
                                  <w14:srgbClr w14:val="000000"/>
                                </w14:shadow>
                              </w:rPr>
                              <w:t>Dios Creó Todo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F40138A" id="Text Box 2" o:spid="_x0000_s1027" type="#_x0000_t202" style="position:absolute;left:0;text-align:left;margin-left:10.15pt;margin-top:29.95pt;width:259.55pt;height:61.5pt;z-index:-251665408;visibility:visible;mso-wrap-style:square;mso-width-percent:0;mso-height-percent:0;mso-wrap-distance-left:9.05pt;mso-wrap-distance-top:0;mso-wrap-distance-right:9.05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" stroked="f">
                <v:fill opacity="0"/>
                <v:textbox inset="0,0,0,0">
                  <w:txbxContent>
                    <w:p w14:paraId="524BFADA" w14:textId="7AACB56E" w:rsidR="00427A8C" w:rsidRPr="003A2164" w:rsidRDefault="00427A8C" w:rsidP="00026035">
                      <w:pPr>
                        <w:pStyle w:val="Heading8"/>
                        <w:ind w:left="0" w:firstLine="0"/>
                        <w:rPr>
                          <w:rFonts w:ascii="Georgia" w:hAnsi="Georgia"/>
                          <w:b/>
                          <w:sz w:val="64"/>
                          <w:szCs w:val="64"/>
                          <w:lang w:val="es-ES_tradnl"/>
                          <w14:shadow w14:blurRad="0" w14:dist="0" w14:dir="0" w14:sx="0" w14:sy="0" w14:kx="0" w14:ky="0" w14:algn="none">
                            <w14:srgbClr w14:val="000000"/>
                          </w14:shadow>
                        </w:rPr>
                      </w:pPr>
                      <w:r w:rsidRPr="003A2164">
                        <w:rPr>
                          <w:rFonts w:ascii="Georgia" w:hAnsi="Georgia"/>
                          <w:b/>
                          <w:sz w:val="64"/>
                          <w:szCs w:val="64"/>
                          <w:lang w:val="es-ES_tradnl"/>
                          <w14:shadow w14:blurRad="0" w14:dist="0" w14:dir="0" w14:sx="0" w14:sy="0" w14:kx="0" w14:ky="0" w14:algn="none">
                            <w14:srgbClr w14:val="000000"/>
                          </w14:shadow>
                        </w:rPr>
                        <w:t>Dios Creó Todo</w:t>
                      </w:r>
                    </w:p>
                  </w:txbxContent>
                </v:textbox>
                <w10:wrap type="tight"/>
              </v:shape>
            </w:pict>
          </mc:Fallback>
        </mc:AlternateContent>
      </w:r>
    </w:p>
    <w:p w14:paraId="69D71EC4" w14:textId="6F5CBB7B" w:rsidR="00026035" w:rsidRDefault="00026035">
      <w:pPr>
        <w:tabs>
          <w:tab w:val="left" w:pos="980"/>
        </w:tabs>
      </w:pPr>
      <w:r>
        <w:tab/>
      </w:r>
    </w:p>
    <w:p w14:paraId="1D85A2E9" w14:textId="77777777" w:rsidR="00F544D0" w:rsidRPr="00F544D0" w:rsidRDefault="00F544D0" w:rsidP="00026035">
      <w:pPr>
        <w:pStyle w:val="Heading2"/>
        <w:ind w:left="0" w:firstLine="0"/>
        <w:jc w:val="both"/>
        <w:rPr>
          <w:rFonts w:ascii="Arial" w:hAnsi="Arial"/>
          <w:b w:val="0"/>
          <w:i/>
          <w:iCs/>
          <w:sz w:val="40"/>
          <w:lang w:val="es-ES_tradnl"/>
        </w:rPr>
      </w:pPr>
    </w:p>
    <w:p w14:paraId="2AC796B1" w14:textId="77777777" w:rsidR="00F544D0" w:rsidRPr="00F544D0" w:rsidRDefault="00F544D0" w:rsidP="00026035">
      <w:pPr>
        <w:pStyle w:val="Heading2"/>
        <w:ind w:left="0" w:firstLine="0"/>
        <w:jc w:val="both"/>
        <w:rPr>
          <w:rFonts w:ascii="Arial" w:hAnsi="Arial"/>
          <w:b w:val="0"/>
          <w:i/>
          <w:iCs/>
          <w:sz w:val="40"/>
          <w:lang w:val="es-ES_tradnl"/>
        </w:rPr>
      </w:pPr>
    </w:p>
    <w:p w14:paraId="7CC4372A" w14:textId="69EE88F5" w:rsidR="00026035" w:rsidRPr="003A2164" w:rsidRDefault="00AC4617" w:rsidP="00F9037C">
      <w:pPr>
        <w:pStyle w:val="Heading2"/>
        <w:tabs>
          <w:tab w:val="clear" w:pos="0"/>
          <w:tab w:val="num" w:pos="720"/>
        </w:tabs>
        <w:ind w:left="720" w:right="-180" w:hanging="720"/>
        <w:rPr>
          <w:rFonts w:ascii="Arial" w:hAnsi="Arial"/>
          <w:b w:val="0"/>
          <w:i/>
          <w:iCs/>
          <w:sz w:val="40"/>
          <w:lang w:val="es-ES_tradnl"/>
          <w14:shadow w14:blurRad="0" w14:dist="0" w14:dir="0" w14:sx="0" w14:sy="0" w14:kx="0" w14:ky="0" w14:algn="none">
            <w14:srgbClr w14:val="000000"/>
          </w14:shadow>
        </w:rPr>
      </w:pPr>
      <w:r w:rsidRPr="00AC4617">
        <w:rPr>
          <w:rFonts w:ascii="Georgia" w:hAnsi="Georgia"/>
          <w:sz w:val="36"/>
          <w:lang w:val="es-ES_tradnl"/>
          <w14:shadow w14:blurRad="0" w14:dist="0" w14:dir="0" w14:sx="0" w14:sy="0" w14:kx="0" w14:ky="0" w14:algn="none">
            <w14:srgbClr w14:val="000000"/>
          </w14:shadow>
        </w:rPr>
        <w:t>Punto importante por aprender</w:t>
      </w:r>
      <w:r w:rsidR="00026035" w:rsidRPr="00AC4617">
        <w:rPr>
          <w:rFonts w:ascii="Georgia" w:hAnsi="Georgia"/>
          <w:sz w:val="36"/>
          <w:lang w:val="es-ES_tradnl"/>
          <w14:shadow w14:blurRad="0" w14:dist="0" w14:dir="0" w14:sx="0" w14:sy="0" w14:kx="0" w14:ky="0" w14:algn="none">
            <w14:srgbClr w14:val="000000"/>
          </w14:shadow>
        </w:rPr>
        <w:t>:</w:t>
      </w:r>
      <w:r w:rsidR="00026035" w:rsidRPr="00AC4617">
        <w:rPr>
          <w:lang w:val="es-ES_tradnl"/>
          <w14:shadow w14:blurRad="0" w14:dist="0" w14:dir="0" w14:sx="0" w14:sy="0" w14:kx="0" w14:ky="0" w14:algn="none">
            <w14:srgbClr w14:val="000000"/>
          </w14:shadow>
        </w:rPr>
        <w:t xml:space="preserve"> </w:t>
      </w:r>
      <w:r w:rsidR="00026035" w:rsidRPr="00AC4617">
        <w:rPr>
          <w:rFonts w:ascii="Arial" w:hAnsi="Arial"/>
          <w:b w:val="0"/>
          <w:sz w:val="40"/>
          <w:lang w:val="es-ES_tradnl"/>
          <w14:shadow w14:blurRad="0" w14:dist="0" w14:dir="0" w14:sx="0" w14:sy="0" w14:kx="0" w14:ky="0" w14:algn="none">
            <w14:srgbClr w14:val="000000"/>
          </w14:shadow>
        </w:rPr>
        <w:t>*</w:t>
      </w:r>
      <w:r w:rsidR="00660639">
        <w:rPr>
          <w:rFonts w:ascii="Arial" w:hAnsi="Arial"/>
          <w:b w:val="0"/>
          <w:sz w:val="40"/>
          <w:lang w:val="es-ES_tradnl"/>
          <w14:shadow w14:blurRad="0" w14:dist="0" w14:dir="0" w14:sx="0" w14:sy="0" w14:kx="0" w14:ky="0" w14:algn="none">
            <w14:srgbClr w14:val="000000"/>
          </w14:shadow>
        </w:rPr>
        <w:t xml:space="preserve">DIOS CREÓ </w:t>
      </w:r>
      <w:r w:rsidR="00610BEB" w:rsidRPr="003A2164">
        <w:rPr>
          <w:rFonts w:ascii="Arial" w:hAnsi="Arial"/>
          <w:b w:val="0"/>
          <w:sz w:val="40"/>
          <w:lang w:val="es-ES_tradnl"/>
          <w14:shadow w14:blurRad="0" w14:dist="0" w14:dir="0" w14:sx="0" w14:sy="0" w14:kx="0" w14:ky="0" w14:algn="none">
            <w14:srgbClr w14:val="000000"/>
          </w14:shadow>
        </w:rPr>
        <w:t>TODO</w:t>
      </w:r>
      <w:r w:rsidR="00660639">
        <w:rPr>
          <w:rFonts w:ascii="Arial" w:hAnsi="Arial"/>
          <w:b w:val="0"/>
          <w:sz w:val="40"/>
          <w:lang w:val="es-ES_tradnl"/>
          <w14:shadow w14:blurRad="0" w14:dist="0" w14:dir="0" w14:sx="0" w14:sy="0" w14:kx="0" w14:ky="0" w14:algn="none">
            <w14:srgbClr w14:val="000000"/>
          </w14:shadow>
        </w:rPr>
        <w:t>... ¡</w:t>
      </w:r>
      <w:r w:rsidR="00610BEB" w:rsidRPr="003A2164">
        <w:rPr>
          <w:rFonts w:ascii="Arial" w:hAnsi="Arial"/>
          <w:b w:val="0"/>
          <w:sz w:val="40"/>
          <w:lang w:val="es-ES_tradnl"/>
          <w14:shadow w14:blurRad="0" w14:dist="0" w14:dir="0" w14:sx="0" w14:sy="0" w14:kx="0" w14:ky="0" w14:algn="none">
            <w14:srgbClr w14:val="000000"/>
          </w14:shadow>
        </w:rPr>
        <w:t>Alaba a Dios</w:t>
      </w:r>
      <w:r w:rsidR="00026035" w:rsidRPr="003A2164">
        <w:rPr>
          <w:rFonts w:ascii="Arial" w:hAnsi="Arial"/>
          <w:b w:val="0"/>
          <w:sz w:val="40"/>
          <w:lang w:val="es-ES_tradnl"/>
          <w14:shadow w14:blurRad="0" w14:dist="0" w14:dir="0" w14:sx="0" w14:sy="0" w14:kx="0" w14:ky="0" w14:algn="none">
            <w14:srgbClr w14:val="000000"/>
          </w14:shadow>
        </w:rPr>
        <w:t>!</w:t>
      </w:r>
      <w:r w:rsidR="00026035" w:rsidRPr="003A2164">
        <w:rPr>
          <w:rFonts w:ascii="Arial" w:hAnsi="Arial"/>
          <w:b w:val="0"/>
          <w:i/>
          <w:iCs/>
          <w:sz w:val="40"/>
          <w:lang w:val="es-ES_tradnl"/>
          <w14:shadow w14:blurRad="0" w14:dist="0" w14:dir="0" w14:sx="0" w14:sy="0" w14:kx="0" w14:ky="0" w14:algn="none">
            <w14:srgbClr w14:val="000000"/>
          </w14:shadow>
        </w:rPr>
        <w:t xml:space="preserve"> </w:t>
      </w:r>
    </w:p>
    <w:p w14:paraId="0E855107" w14:textId="2AB98FE4" w:rsidR="00610BEB" w:rsidRPr="00733AD1" w:rsidRDefault="00610BEB" w:rsidP="00F9037C">
      <w:pPr>
        <w:pStyle w:val="BodyText"/>
        <w:numPr>
          <w:ilvl w:val="0"/>
          <w:numId w:val="1"/>
        </w:numPr>
        <w:ind w:left="0" w:firstLine="0"/>
        <w:rPr>
          <w:rFonts w:ascii="Arial" w:hAnsi="Arial"/>
          <w:sz w:val="20"/>
          <w:lang w:val="es-MX"/>
        </w:rPr>
      </w:pPr>
      <w:r w:rsidRPr="00733AD1">
        <w:rPr>
          <w:rFonts w:ascii="Arial" w:hAnsi="Arial"/>
          <w:sz w:val="20"/>
          <w:lang w:val="es-MX"/>
        </w:rPr>
        <w:t>*Repite esta frase a través de la lección. El líder dirá la primera parte de la frase (</w:t>
      </w:r>
      <w:r w:rsidRPr="00733AD1">
        <w:rPr>
          <w:rFonts w:ascii="Arial" w:hAnsi="Arial"/>
          <w:i/>
          <w:sz w:val="20"/>
          <w:lang w:val="es-MX"/>
        </w:rPr>
        <w:t>MAYUSCULAS</w:t>
      </w:r>
      <w:r w:rsidR="000804F9" w:rsidRPr="00733AD1">
        <w:rPr>
          <w:rFonts w:ascii="Arial" w:hAnsi="Arial"/>
          <w:sz w:val="20"/>
          <w:lang w:val="es-MX"/>
        </w:rPr>
        <w:t xml:space="preserve">). Los </w:t>
      </w:r>
      <w:r w:rsidRPr="00733AD1">
        <w:rPr>
          <w:rFonts w:ascii="Arial" w:hAnsi="Arial"/>
          <w:sz w:val="20"/>
          <w:lang w:val="es-MX"/>
        </w:rPr>
        <w:t>niños responden con la segunda parte de la frase (</w:t>
      </w:r>
      <w:r w:rsidRPr="00733AD1">
        <w:rPr>
          <w:rFonts w:ascii="Arial" w:hAnsi="Arial"/>
          <w:i/>
          <w:sz w:val="20"/>
          <w:lang w:val="es-MX"/>
        </w:rPr>
        <w:t>itálicas</w:t>
      </w:r>
      <w:r w:rsidRPr="00733AD1">
        <w:rPr>
          <w:rFonts w:ascii="Arial" w:hAnsi="Arial"/>
          <w:sz w:val="20"/>
          <w:lang w:val="es-MX"/>
        </w:rPr>
        <w:t>).</w:t>
      </w:r>
    </w:p>
    <w:p w14:paraId="2B823C4E" w14:textId="77777777" w:rsidR="00026035" w:rsidRPr="00733AD1" w:rsidRDefault="00026035">
      <w:pPr>
        <w:pStyle w:val="BodyText"/>
        <w:jc w:val="both"/>
        <w:rPr>
          <w:rFonts w:ascii="Arial" w:hAnsi="Arial"/>
          <w:sz w:val="28"/>
          <w:szCs w:val="28"/>
          <w:lang w:val="es-ES_tradnl"/>
        </w:rPr>
      </w:pPr>
    </w:p>
    <w:p w14:paraId="3E50501B" w14:textId="62B14106" w:rsidR="00026035" w:rsidRPr="00AC4617" w:rsidRDefault="00633E3D">
      <w:pPr>
        <w:pStyle w:val="Heading2"/>
        <w:jc w:val="both"/>
        <w:rPr>
          <w:rFonts w:ascii="Arial" w:hAnsi="Arial" w:cs="Arial"/>
          <w:b w:val="0"/>
          <w:sz w:val="28"/>
          <w:szCs w:val="28"/>
          <w:lang w:val="es-ES_tradnl"/>
          <w14:shadow w14:blurRad="0" w14:dist="0" w14:dir="0" w14:sx="0" w14:sy="0" w14:kx="0" w14:ky="0" w14:algn="none">
            <w14:srgbClr w14:val="000000"/>
          </w14:shadow>
        </w:rPr>
      </w:pPr>
      <w:r w:rsidRPr="00633E3D">
        <w:rPr>
          <w:rFonts w:ascii="Georgia" w:hAnsi="Georgia"/>
          <w:sz w:val="32"/>
          <w:szCs w:val="32"/>
          <w:lang w:val="es-ES_tradnl"/>
          <w14:shadow w14:blurRad="0" w14:dist="0" w14:dir="0" w14:sx="0" w14:sy="0" w14:kx="0" w14:ky="0" w14:algn="none">
            <w14:srgbClr w14:val="000000"/>
          </w14:shadow>
        </w:rPr>
        <w:t>Suceso de la Biblia:</w:t>
      </w:r>
      <w:r w:rsidRPr="00633E3D">
        <w:rPr>
          <w:rFonts w:ascii="Georgia" w:hAnsi="Georgia"/>
          <w:b w:val="0"/>
          <w:sz w:val="36"/>
          <w:lang w:val="es-ES_tradnl"/>
          <w14:shadow w14:blurRad="0" w14:dist="0" w14:dir="0" w14:sx="0" w14:sy="0" w14:kx="0" w14:ky="0" w14:algn="none">
            <w14:srgbClr w14:val="000000"/>
          </w14:shadow>
        </w:rPr>
        <w:t xml:space="preserve"> </w:t>
      </w:r>
      <w:r w:rsidR="00610BEB" w:rsidRPr="00AC4617">
        <w:rPr>
          <w:rFonts w:ascii="Arial" w:hAnsi="Arial" w:cs="Arial"/>
          <w:b w:val="0"/>
          <w:sz w:val="28"/>
          <w:szCs w:val="28"/>
          <w:lang w:val="es-ES_tradnl"/>
          <w14:shadow w14:blurRad="0" w14:dist="0" w14:dir="0" w14:sx="0" w14:sy="0" w14:kx="0" w14:ky="0" w14:algn="none">
            <w14:srgbClr w14:val="000000"/>
          </w14:shadow>
        </w:rPr>
        <w:t>Génesis</w:t>
      </w:r>
      <w:r w:rsidR="00026035" w:rsidRPr="00AC4617">
        <w:rPr>
          <w:rFonts w:ascii="Arial" w:hAnsi="Arial" w:cs="Arial"/>
          <w:b w:val="0"/>
          <w:sz w:val="28"/>
          <w:szCs w:val="28"/>
          <w:lang w:val="es-ES_tradnl"/>
          <w14:shadow w14:blurRad="0" w14:dist="0" w14:dir="0" w14:sx="0" w14:sy="0" w14:kx="0" w14:ky="0" w14:algn="none">
            <w14:srgbClr w14:val="000000"/>
          </w14:shadow>
        </w:rPr>
        <w:t xml:space="preserve"> 1: 1-25</w:t>
      </w:r>
    </w:p>
    <w:p w14:paraId="2A1DF87F" w14:textId="77777777" w:rsidR="00026035" w:rsidRPr="00610BEB" w:rsidRDefault="00026035">
      <w:pPr>
        <w:jc w:val="both"/>
        <w:rPr>
          <w:rFonts w:ascii="Arial" w:hAnsi="Arial"/>
          <w:b/>
          <w:sz w:val="28"/>
          <w:szCs w:val="28"/>
          <w:lang w:val="es-ES_tradnl"/>
        </w:rPr>
      </w:pPr>
    </w:p>
    <w:p w14:paraId="5AD2EE10" w14:textId="5B71DE47" w:rsidR="00026035" w:rsidRPr="003A2164" w:rsidRDefault="00610BEB">
      <w:pPr>
        <w:pStyle w:val="Heading3"/>
        <w:jc w:val="both"/>
        <w:rPr>
          <w:rFonts w:ascii="Georgia" w:hAnsi="Georgia"/>
          <w:b/>
          <w:szCs w:val="28"/>
          <w:lang w:val="es-ES_tradnl"/>
          <w14:shadow w14:blurRad="0" w14:dist="0" w14:dir="0" w14:sx="0" w14:sy="0" w14:kx="0" w14:ky="0" w14:algn="none">
            <w14:srgbClr w14:val="000000"/>
          </w14:shadow>
        </w:rPr>
      </w:pPr>
      <w:r w:rsidRPr="003A2164">
        <w:rPr>
          <w:rFonts w:ascii="Georgia" w:hAnsi="Georgia"/>
          <w:b/>
          <w:szCs w:val="28"/>
          <w:lang w:val="es-ES_tradnl"/>
          <w14:shadow w14:blurRad="0" w14:dist="0" w14:dir="0" w14:sx="0" w14:sy="0" w14:kx="0" w14:ky="0" w14:algn="none">
            <w14:srgbClr w14:val="000000"/>
          </w14:shadow>
        </w:rPr>
        <w:t xml:space="preserve">Le ayudaremos a los niños </w:t>
      </w:r>
      <w:r w:rsidR="00AC4617">
        <w:rPr>
          <w:rFonts w:ascii="Georgia" w:hAnsi="Georgia"/>
          <w:b/>
          <w:szCs w:val="28"/>
          <w:lang w:val="es-ES_tradnl"/>
          <w14:shadow w14:blurRad="0" w14:dist="0" w14:dir="0" w14:sx="0" w14:sy="0" w14:kx="0" w14:ky="0" w14:algn="none">
            <w14:srgbClr w14:val="000000"/>
          </w14:shadow>
        </w:rPr>
        <w:t xml:space="preserve">a </w:t>
      </w:r>
      <w:r w:rsidRPr="003A2164">
        <w:rPr>
          <w:rFonts w:ascii="Georgia" w:hAnsi="Georgia"/>
          <w:b/>
          <w:szCs w:val="28"/>
          <w:lang w:val="es-ES_tradnl"/>
          <w14:shadow w14:blurRad="0" w14:dist="0" w14:dir="0" w14:sx="0" w14:sy="0" w14:kx="0" w14:ky="0" w14:algn="none">
            <w14:srgbClr w14:val="000000"/>
          </w14:shadow>
        </w:rPr>
        <w:t>saber</w:t>
      </w:r>
      <w:r w:rsidR="00026035" w:rsidRPr="003A2164">
        <w:rPr>
          <w:rFonts w:ascii="Georgia" w:hAnsi="Georgia"/>
          <w:b/>
          <w:szCs w:val="28"/>
          <w:lang w:val="es-ES_tradnl"/>
          <w14:shadow w14:blurRad="0" w14:dist="0" w14:dir="0" w14:sx="0" w14:sy="0" w14:kx="0" w14:ky="0" w14:algn="none">
            <w14:srgbClr w14:val="000000"/>
          </w14:shadow>
        </w:rPr>
        <w:t>:</w:t>
      </w:r>
    </w:p>
    <w:p w14:paraId="6903B20E" w14:textId="1946A956" w:rsidR="00026035" w:rsidRPr="00610BEB" w:rsidRDefault="00660639" w:rsidP="00B247BE">
      <w:pPr>
        <w:numPr>
          <w:ilvl w:val="0"/>
          <w:numId w:val="9"/>
        </w:numPr>
        <w:tabs>
          <w:tab w:val="left" w:pos="1080"/>
        </w:tabs>
        <w:ind w:left="1080" w:hanging="360"/>
        <w:rPr>
          <w:rFonts w:ascii="Arial" w:hAnsi="Arial"/>
          <w:sz w:val="24"/>
          <w:lang w:val="es-ES_tradnl"/>
        </w:rPr>
      </w:pPr>
      <w:r>
        <w:rPr>
          <w:rFonts w:ascii="Arial" w:hAnsi="Arial"/>
          <w:sz w:val="24"/>
          <w:lang w:val="es-ES_tradnl"/>
        </w:rPr>
        <w:t xml:space="preserve">La historia </w:t>
      </w:r>
      <w:r w:rsidR="00610BEB">
        <w:rPr>
          <w:rFonts w:ascii="Arial" w:hAnsi="Arial"/>
          <w:sz w:val="24"/>
          <w:lang w:val="es-ES_tradnl"/>
        </w:rPr>
        <w:t xml:space="preserve">de la </w:t>
      </w:r>
      <w:r w:rsidR="00256D6A">
        <w:rPr>
          <w:rFonts w:ascii="Arial" w:hAnsi="Arial"/>
          <w:sz w:val="24"/>
          <w:lang w:val="es-ES_tradnl"/>
        </w:rPr>
        <w:t>Biblia</w:t>
      </w:r>
      <w:r w:rsidR="00610BEB">
        <w:rPr>
          <w:rFonts w:ascii="Arial" w:hAnsi="Arial"/>
          <w:sz w:val="24"/>
          <w:lang w:val="es-ES_tradnl"/>
        </w:rPr>
        <w:t xml:space="preserve"> de cómo </w:t>
      </w:r>
      <w:r>
        <w:rPr>
          <w:rFonts w:ascii="Arial" w:hAnsi="Arial"/>
          <w:sz w:val="24"/>
          <w:lang w:val="es-ES_tradnl"/>
        </w:rPr>
        <w:t>Dios,</w:t>
      </w:r>
      <w:r w:rsidR="00026035" w:rsidRPr="00610BEB">
        <w:rPr>
          <w:rFonts w:ascii="Arial" w:hAnsi="Arial"/>
          <w:sz w:val="24"/>
          <w:lang w:val="es-ES_tradnl"/>
        </w:rPr>
        <w:t xml:space="preserve"> </w:t>
      </w:r>
      <w:r w:rsidR="002A217E">
        <w:rPr>
          <w:rFonts w:ascii="Arial" w:hAnsi="Arial"/>
          <w:sz w:val="24"/>
          <w:lang w:val="es-ES_tradnl"/>
        </w:rPr>
        <w:t>con solo</w:t>
      </w:r>
      <w:r w:rsidR="00B247BE">
        <w:rPr>
          <w:rFonts w:ascii="Arial" w:hAnsi="Arial"/>
          <w:sz w:val="24"/>
          <w:lang w:val="es-ES_tradnl"/>
        </w:rPr>
        <w:t xml:space="preserve"> una palabra</w:t>
      </w:r>
      <w:r>
        <w:rPr>
          <w:rFonts w:ascii="Arial" w:hAnsi="Arial"/>
          <w:sz w:val="24"/>
          <w:lang w:val="es-ES_tradnl"/>
        </w:rPr>
        <w:t xml:space="preserve">, creó </w:t>
      </w:r>
      <w:r w:rsidR="00B247BE">
        <w:rPr>
          <w:rFonts w:ascii="Arial" w:hAnsi="Arial"/>
          <w:sz w:val="24"/>
          <w:lang w:val="es-ES_tradnl"/>
        </w:rPr>
        <w:t xml:space="preserve">todo </w:t>
      </w:r>
      <w:r w:rsidR="002A217E">
        <w:rPr>
          <w:rFonts w:ascii="Arial" w:hAnsi="Arial"/>
          <w:sz w:val="24"/>
          <w:lang w:val="es-ES_tradnl"/>
        </w:rPr>
        <w:t>el mundo</w:t>
      </w:r>
      <w:r>
        <w:rPr>
          <w:rFonts w:ascii="Arial" w:hAnsi="Arial"/>
          <w:sz w:val="24"/>
          <w:lang w:val="es-ES_tradnl"/>
        </w:rPr>
        <w:t>.</w:t>
      </w:r>
    </w:p>
    <w:p w14:paraId="4DD29F8C" w14:textId="77777777" w:rsidR="00026035" w:rsidRPr="00610BEB" w:rsidRDefault="002A217E" w:rsidP="00026035">
      <w:pPr>
        <w:numPr>
          <w:ilvl w:val="0"/>
          <w:numId w:val="9"/>
        </w:numPr>
        <w:tabs>
          <w:tab w:val="left" w:pos="1080"/>
        </w:tabs>
        <w:ind w:firstLine="720"/>
        <w:jc w:val="both"/>
        <w:rPr>
          <w:rFonts w:ascii="Arial" w:hAnsi="Arial"/>
          <w:sz w:val="24"/>
          <w:lang w:val="es-ES_tradnl"/>
        </w:rPr>
      </w:pPr>
      <w:r>
        <w:rPr>
          <w:rFonts w:ascii="Arial" w:hAnsi="Arial"/>
          <w:sz w:val="24"/>
          <w:lang w:val="es-ES_tradnl"/>
        </w:rPr>
        <w:t>Dios demostró creatividad y poder cuando creo todo</w:t>
      </w:r>
      <w:r w:rsidR="00026035" w:rsidRPr="00610BEB">
        <w:rPr>
          <w:rFonts w:ascii="Arial" w:hAnsi="Arial"/>
          <w:sz w:val="24"/>
          <w:lang w:val="es-ES_tradnl"/>
        </w:rPr>
        <w:t>.</w:t>
      </w:r>
    </w:p>
    <w:p w14:paraId="243F9D3F" w14:textId="77777777" w:rsidR="00026035" w:rsidRPr="00610BEB" w:rsidRDefault="002A217E" w:rsidP="00026035">
      <w:pPr>
        <w:numPr>
          <w:ilvl w:val="0"/>
          <w:numId w:val="9"/>
        </w:numPr>
        <w:tabs>
          <w:tab w:val="left" w:pos="1080"/>
        </w:tabs>
        <w:ind w:firstLine="720"/>
        <w:jc w:val="both"/>
        <w:rPr>
          <w:rFonts w:ascii="Arial" w:hAnsi="Arial"/>
          <w:sz w:val="24"/>
          <w:lang w:val="es-ES_tradnl"/>
        </w:rPr>
      </w:pPr>
      <w:r>
        <w:rPr>
          <w:rFonts w:ascii="Arial" w:hAnsi="Arial"/>
          <w:sz w:val="24"/>
          <w:lang w:val="es-ES_tradnl"/>
        </w:rPr>
        <w:t>Dios nos ama y creo un mundo perfecto para nosotros</w:t>
      </w:r>
      <w:r w:rsidR="00026035" w:rsidRPr="00610BEB">
        <w:rPr>
          <w:rFonts w:ascii="Arial" w:hAnsi="Arial"/>
          <w:sz w:val="24"/>
          <w:lang w:val="es-ES_tradnl"/>
        </w:rPr>
        <w:t xml:space="preserve">. </w:t>
      </w:r>
    </w:p>
    <w:p w14:paraId="37803621" w14:textId="77777777" w:rsidR="00026035" w:rsidRPr="00610BEB" w:rsidRDefault="00026035">
      <w:pPr>
        <w:jc w:val="both"/>
        <w:rPr>
          <w:rFonts w:ascii="Arial" w:hAnsi="Arial"/>
          <w:sz w:val="24"/>
          <w:lang w:val="es-ES_tradnl"/>
        </w:rPr>
      </w:pPr>
    </w:p>
    <w:p w14:paraId="4CA96B53" w14:textId="1D377CCB" w:rsidR="00026035" w:rsidRPr="00AC4617" w:rsidRDefault="002A217E">
      <w:pPr>
        <w:pStyle w:val="Heading3"/>
        <w:jc w:val="both"/>
        <w:rPr>
          <w:rFonts w:ascii="Georgia" w:hAnsi="Georgia"/>
          <w:b/>
          <w:szCs w:val="28"/>
          <w:lang w:val="es-ES_tradnl"/>
          <w14:shadow w14:blurRad="0" w14:dist="0" w14:dir="0" w14:sx="0" w14:sy="0" w14:kx="0" w14:ky="0" w14:algn="none">
            <w14:srgbClr w14:val="000000"/>
          </w14:shadow>
        </w:rPr>
      </w:pPr>
      <w:r w:rsidRPr="00AC4617">
        <w:rPr>
          <w:rFonts w:ascii="Georgia" w:hAnsi="Georgia"/>
          <w:b/>
          <w:szCs w:val="28"/>
          <w:lang w:val="es-ES_tradnl"/>
          <w14:shadow w14:blurRad="0" w14:dist="0" w14:dir="0" w14:sx="0" w14:sy="0" w14:kx="0" w14:ky="0" w14:algn="none">
            <w14:srgbClr w14:val="000000"/>
          </w14:shadow>
        </w:rPr>
        <w:t xml:space="preserve">Le ayudaremos a los niños </w:t>
      </w:r>
      <w:r w:rsidR="00AC4617" w:rsidRPr="00AC4617">
        <w:rPr>
          <w:rFonts w:ascii="Georgia" w:hAnsi="Georgia"/>
          <w:b/>
          <w:szCs w:val="28"/>
          <w:lang w:val="es-ES_tradnl"/>
          <w14:shadow w14:blurRad="0" w14:dist="0" w14:dir="0" w14:sx="0" w14:sy="0" w14:kx="0" w14:ky="0" w14:algn="none">
            <w14:srgbClr w14:val="000000"/>
          </w14:shadow>
        </w:rPr>
        <w:t>a sentirse</w:t>
      </w:r>
      <w:r w:rsidR="00026035" w:rsidRPr="00AC4617">
        <w:rPr>
          <w:rFonts w:ascii="Georgia" w:hAnsi="Georgia"/>
          <w:b/>
          <w:szCs w:val="28"/>
          <w:lang w:val="es-ES_tradnl"/>
          <w14:shadow w14:blurRad="0" w14:dist="0" w14:dir="0" w14:sx="0" w14:sy="0" w14:kx="0" w14:ky="0" w14:algn="none">
            <w14:srgbClr w14:val="000000"/>
          </w14:shadow>
        </w:rPr>
        <w:t>:</w:t>
      </w:r>
    </w:p>
    <w:p w14:paraId="1A87391B" w14:textId="6000B893" w:rsidR="00026035" w:rsidRPr="00610BEB" w:rsidRDefault="00EA1A0D" w:rsidP="00026035">
      <w:pPr>
        <w:numPr>
          <w:ilvl w:val="0"/>
          <w:numId w:val="10"/>
        </w:numPr>
        <w:tabs>
          <w:tab w:val="left" w:pos="1080"/>
        </w:tabs>
        <w:ind w:right="-360" w:firstLine="720"/>
        <w:jc w:val="both"/>
        <w:rPr>
          <w:rFonts w:ascii="Arial" w:hAnsi="Arial"/>
          <w:sz w:val="24"/>
          <w:lang w:val="es-ES_tradnl"/>
        </w:rPr>
      </w:pPr>
      <w:r>
        <w:rPr>
          <w:rFonts w:ascii="Arial" w:hAnsi="Arial"/>
          <w:sz w:val="24"/>
          <w:lang w:val="es-ES_tradnl"/>
        </w:rPr>
        <w:t xml:space="preserve">Asombrados por el poder de Dios por hacer el mundo y lo que </w:t>
      </w:r>
      <w:r w:rsidR="00660639">
        <w:rPr>
          <w:rFonts w:ascii="Arial" w:hAnsi="Arial"/>
          <w:sz w:val="24"/>
          <w:lang w:val="es-ES_tradnl"/>
        </w:rPr>
        <w:t>está</w:t>
      </w:r>
      <w:r>
        <w:rPr>
          <w:rFonts w:ascii="Arial" w:hAnsi="Arial"/>
          <w:sz w:val="24"/>
          <w:lang w:val="es-ES_tradnl"/>
        </w:rPr>
        <w:t xml:space="preserve"> dentro de </w:t>
      </w:r>
      <w:r w:rsidR="00660639">
        <w:rPr>
          <w:rFonts w:ascii="Arial" w:hAnsi="Arial"/>
          <w:sz w:val="24"/>
          <w:lang w:val="es-ES_tradnl"/>
        </w:rPr>
        <w:t>él</w:t>
      </w:r>
      <w:r>
        <w:rPr>
          <w:rFonts w:ascii="Arial" w:hAnsi="Arial"/>
          <w:sz w:val="24"/>
          <w:lang w:val="es-ES_tradnl"/>
        </w:rPr>
        <w:t>.</w:t>
      </w:r>
      <w:r w:rsidR="00026035" w:rsidRPr="00610BEB">
        <w:rPr>
          <w:rFonts w:ascii="Arial" w:hAnsi="Arial"/>
          <w:sz w:val="24"/>
          <w:lang w:val="es-ES_tradnl"/>
        </w:rPr>
        <w:t xml:space="preserve"> </w:t>
      </w:r>
    </w:p>
    <w:p w14:paraId="50A66E24" w14:textId="57C38C56" w:rsidR="00026035" w:rsidRPr="00610BEB" w:rsidRDefault="00EA1A0D" w:rsidP="00026035">
      <w:pPr>
        <w:numPr>
          <w:ilvl w:val="0"/>
          <w:numId w:val="10"/>
        </w:numPr>
        <w:tabs>
          <w:tab w:val="left" w:pos="1080"/>
        </w:tabs>
        <w:ind w:right="-360" w:firstLine="720"/>
        <w:jc w:val="both"/>
        <w:rPr>
          <w:rFonts w:ascii="Arial" w:hAnsi="Arial"/>
          <w:sz w:val="24"/>
          <w:lang w:val="es-ES_tradnl"/>
        </w:rPr>
      </w:pPr>
      <w:r>
        <w:rPr>
          <w:rFonts w:ascii="Arial" w:hAnsi="Arial"/>
          <w:sz w:val="24"/>
          <w:lang w:val="es-ES_tradnl"/>
        </w:rPr>
        <w:t xml:space="preserve">Amados por Dios porque </w:t>
      </w:r>
      <w:r w:rsidR="00660639">
        <w:rPr>
          <w:rFonts w:ascii="Arial" w:hAnsi="Arial"/>
          <w:sz w:val="24"/>
          <w:lang w:val="es-ES_tradnl"/>
        </w:rPr>
        <w:t>él</w:t>
      </w:r>
      <w:r>
        <w:rPr>
          <w:rFonts w:ascii="Arial" w:hAnsi="Arial"/>
          <w:sz w:val="24"/>
          <w:lang w:val="es-ES_tradnl"/>
        </w:rPr>
        <w:t xml:space="preserve"> quería crear el mundo.</w:t>
      </w:r>
    </w:p>
    <w:p w14:paraId="1BDC30CC" w14:textId="77777777" w:rsidR="00026035" w:rsidRPr="00610BEB" w:rsidRDefault="00EA1A0D" w:rsidP="00026035">
      <w:pPr>
        <w:numPr>
          <w:ilvl w:val="0"/>
          <w:numId w:val="10"/>
        </w:numPr>
        <w:tabs>
          <w:tab w:val="left" w:pos="1080"/>
        </w:tabs>
        <w:ind w:right="-360" w:firstLine="720"/>
        <w:jc w:val="both"/>
        <w:rPr>
          <w:rFonts w:ascii="Arial" w:hAnsi="Arial"/>
          <w:sz w:val="24"/>
          <w:lang w:val="es-ES_tradnl"/>
        </w:rPr>
      </w:pPr>
      <w:r>
        <w:rPr>
          <w:rFonts w:ascii="Arial" w:hAnsi="Arial"/>
          <w:sz w:val="24"/>
          <w:lang w:val="es-ES_tradnl"/>
        </w:rPr>
        <w:t>Agradecidos y llenos de alegría que Dios hizo un mundo maravilloso.</w:t>
      </w:r>
      <w:r w:rsidR="00026035" w:rsidRPr="00610BEB">
        <w:rPr>
          <w:rFonts w:ascii="Arial" w:hAnsi="Arial"/>
          <w:sz w:val="24"/>
          <w:lang w:val="es-ES_tradnl"/>
        </w:rPr>
        <w:t xml:space="preserve"> </w:t>
      </w:r>
    </w:p>
    <w:p w14:paraId="6948D427" w14:textId="77777777" w:rsidR="00026035" w:rsidRPr="00610BEB" w:rsidRDefault="00026035">
      <w:pPr>
        <w:jc w:val="both"/>
        <w:rPr>
          <w:rFonts w:ascii="Arial" w:hAnsi="Arial"/>
          <w:sz w:val="24"/>
          <w:lang w:val="es-ES_tradnl"/>
        </w:rPr>
      </w:pPr>
    </w:p>
    <w:p w14:paraId="29FFD867" w14:textId="3A6933AB" w:rsidR="00026035" w:rsidRPr="003A2164" w:rsidRDefault="00EA1A0D">
      <w:pPr>
        <w:pStyle w:val="Heading3"/>
        <w:jc w:val="both"/>
        <w:rPr>
          <w:rFonts w:ascii="Georgia" w:hAnsi="Georgia"/>
          <w:b/>
          <w:szCs w:val="28"/>
          <w:lang w:val="es-ES_tradnl"/>
          <w14:shadow w14:blurRad="0" w14:dist="0" w14:dir="0" w14:sx="0" w14:sy="0" w14:kx="0" w14:ky="0" w14:algn="none">
            <w14:srgbClr w14:val="000000"/>
          </w14:shadow>
        </w:rPr>
      </w:pPr>
      <w:r w:rsidRPr="003A2164">
        <w:rPr>
          <w:rFonts w:ascii="Georgia" w:hAnsi="Georgia"/>
          <w:b/>
          <w:szCs w:val="28"/>
          <w:lang w:val="es-ES_tradnl"/>
          <w14:shadow w14:blurRad="0" w14:dist="0" w14:dir="0" w14:sx="0" w14:sy="0" w14:kx="0" w14:ky="0" w14:algn="none">
            <w14:srgbClr w14:val="000000"/>
          </w14:shadow>
        </w:rPr>
        <w:t xml:space="preserve">Le ayudaremos a los niños </w:t>
      </w:r>
      <w:r w:rsidR="00AC4617">
        <w:rPr>
          <w:rFonts w:ascii="Georgia" w:hAnsi="Georgia"/>
          <w:b/>
          <w:szCs w:val="28"/>
          <w:lang w:val="es-ES_tradnl"/>
          <w14:shadow w14:blurRad="0" w14:dist="0" w14:dir="0" w14:sx="0" w14:sy="0" w14:kx="0" w14:ky="0" w14:algn="none">
            <w14:srgbClr w14:val="000000"/>
          </w14:shadow>
        </w:rPr>
        <w:t xml:space="preserve">a </w:t>
      </w:r>
      <w:r w:rsidRPr="003A2164">
        <w:rPr>
          <w:rFonts w:ascii="Georgia" w:hAnsi="Georgia"/>
          <w:b/>
          <w:szCs w:val="28"/>
          <w:lang w:val="es-ES_tradnl"/>
          <w14:shadow w14:blurRad="0" w14:dist="0" w14:dir="0" w14:sx="0" w14:sy="0" w14:kx="0" w14:ky="0" w14:algn="none">
            <w14:srgbClr w14:val="000000"/>
          </w14:shadow>
        </w:rPr>
        <w:t>hacer</w:t>
      </w:r>
      <w:r w:rsidR="00026035" w:rsidRPr="003A2164">
        <w:rPr>
          <w:rFonts w:ascii="Georgia" w:hAnsi="Georgia"/>
          <w:b/>
          <w:szCs w:val="28"/>
          <w:lang w:val="es-ES_tradnl"/>
          <w14:shadow w14:blurRad="0" w14:dist="0" w14:dir="0" w14:sx="0" w14:sy="0" w14:kx="0" w14:ky="0" w14:algn="none">
            <w14:srgbClr w14:val="000000"/>
          </w14:shadow>
        </w:rPr>
        <w:t>:</w:t>
      </w:r>
    </w:p>
    <w:p w14:paraId="571DA109" w14:textId="5A846D2D" w:rsidR="00026035" w:rsidRPr="00610BEB" w:rsidRDefault="00660639" w:rsidP="00733AD1">
      <w:pPr>
        <w:numPr>
          <w:ilvl w:val="0"/>
          <w:numId w:val="11"/>
        </w:numPr>
        <w:tabs>
          <w:tab w:val="left" w:pos="1080"/>
        </w:tabs>
        <w:ind w:left="1080" w:hanging="360"/>
        <w:jc w:val="both"/>
        <w:rPr>
          <w:rFonts w:ascii="Arial" w:hAnsi="Arial"/>
          <w:sz w:val="24"/>
          <w:lang w:val="es-ES_tradnl"/>
        </w:rPr>
      </w:pPr>
      <w:r>
        <w:rPr>
          <w:rFonts w:ascii="Arial" w:hAnsi="Arial"/>
          <w:sz w:val="24"/>
          <w:lang w:val="es-ES_tradnl"/>
        </w:rPr>
        <w:t>Interacciones</w:t>
      </w:r>
      <w:r w:rsidR="00EA1A0D">
        <w:rPr>
          <w:rFonts w:ascii="Arial" w:hAnsi="Arial"/>
          <w:sz w:val="24"/>
          <w:lang w:val="es-ES_tradnl"/>
        </w:rPr>
        <w:t xml:space="preserve"> con la presentación de títeres para introducir </w:t>
      </w:r>
      <w:r>
        <w:rPr>
          <w:rFonts w:ascii="Arial" w:hAnsi="Arial"/>
          <w:sz w:val="24"/>
          <w:lang w:val="es-ES_tradnl"/>
        </w:rPr>
        <w:t xml:space="preserve">la historia o suceso de la </w:t>
      </w:r>
      <w:r w:rsidR="00256D6A">
        <w:rPr>
          <w:rFonts w:ascii="Arial" w:hAnsi="Arial"/>
          <w:sz w:val="24"/>
          <w:lang w:val="es-ES_tradnl"/>
        </w:rPr>
        <w:t>Biblia</w:t>
      </w:r>
      <w:r>
        <w:rPr>
          <w:rFonts w:ascii="Arial" w:hAnsi="Arial"/>
          <w:sz w:val="24"/>
          <w:lang w:val="es-ES_tradnl"/>
        </w:rPr>
        <w:t>.</w:t>
      </w:r>
    </w:p>
    <w:p w14:paraId="26B7CA43" w14:textId="77777777" w:rsidR="00026035" w:rsidRPr="00610BEB" w:rsidRDefault="00EA1A0D" w:rsidP="00026035">
      <w:pPr>
        <w:numPr>
          <w:ilvl w:val="0"/>
          <w:numId w:val="11"/>
        </w:numPr>
        <w:tabs>
          <w:tab w:val="left" w:pos="1080"/>
        </w:tabs>
        <w:ind w:firstLine="720"/>
        <w:jc w:val="both"/>
        <w:rPr>
          <w:rFonts w:ascii="Arial" w:hAnsi="Arial"/>
          <w:sz w:val="24"/>
          <w:lang w:val="es-ES_tradnl"/>
        </w:rPr>
      </w:pPr>
      <w:r>
        <w:rPr>
          <w:rFonts w:ascii="Arial" w:hAnsi="Arial"/>
          <w:sz w:val="24"/>
          <w:lang w:val="es-ES_tradnl"/>
        </w:rPr>
        <w:t xml:space="preserve">Arte: Creación de creaturas. </w:t>
      </w:r>
    </w:p>
    <w:p w14:paraId="73D726B5" w14:textId="77777777" w:rsidR="00026035" w:rsidRPr="00610BEB" w:rsidRDefault="00EA1A0D" w:rsidP="00026035">
      <w:pPr>
        <w:numPr>
          <w:ilvl w:val="0"/>
          <w:numId w:val="11"/>
        </w:numPr>
        <w:tabs>
          <w:tab w:val="left" w:pos="1080"/>
        </w:tabs>
        <w:ind w:firstLine="720"/>
        <w:jc w:val="both"/>
        <w:rPr>
          <w:rFonts w:ascii="Arial" w:hAnsi="Arial"/>
          <w:sz w:val="24"/>
          <w:lang w:val="es-ES_tradnl"/>
        </w:rPr>
      </w:pPr>
      <w:r>
        <w:rPr>
          <w:rFonts w:ascii="Arial" w:hAnsi="Arial"/>
          <w:sz w:val="24"/>
          <w:lang w:val="es-ES_tradnl"/>
        </w:rPr>
        <w:t>Aperitivo: La fruta fantástica de Dios.</w:t>
      </w:r>
    </w:p>
    <w:p w14:paraId="1FF4DAB4" w14:textId="77777777" w:rsidR="00026035" w:rsidRPr="00610BEB" w:rsidRDefault="002710F6" w:rsidP="00026035">
      <w:pPr>
        <w:numPr>
          <w:ilvl w:val="0"/>
          <w:numId w:val="11"/>
        </w:numPr>
        <w:tabs>
          <w:tab w:val="left" w:pos="1080"/>
        </w:tabs>
        <w:ind w:firstLine="720"/>
        <w:jc w:val="both"/>
        <w:rPr>
          <w:rFonts w:ascii="Arial" w:hAnsi="Arial"/>
          <w:sz w:val="24"/>
          <w:lang w:val="es-ES_tradnl"/>
        </w:rPr>
      </w:pPr>
      <w:r>
        <w:rPr>
          <w:rFonts w:ascii="Arial" w:hAnsi="Arial"/>
          <w:sz w:val="24"/>
          <w:lang w:val="es-ES_tradnl"/>
        </w:rPr>
        <w:t>Juego:</w:t>
      </w:r>
      <w:r w:rsidR="0095637A">
        <w:rPr>
          <w:rFonts w:ascii="Arial" w:hAnsi="Arial"/>
          <w:sz w:val="24"/>
          <w:lang w:val="es-ES_tradnl"/>
        </w:rPr>
        <w:t xml:space="preserve"> </w:t>
      </w:r>
      <w:r>
        <w:rPr>
          <w:rFonts w:ascii="Arial" w:hAnsi="Arial"/>
          <w:sz w:val="24"/>
          <w:lang w:val="es-ES_tradnl"/>
        </w:rPr>
        <w:t>Imitando Animales</w:t>
      </w:r>
      <w:r w:rsidR="00EA1A0D">
        <w:rPr>
          <w:rFonts w:ascii="Arial" w:hAnsi="Arial"/>
          <w:sz w:val="24"/>
          <w:lang w:val="es-ES_tradnl"/>
        </w:rPr>
        <w:t xml:space="preserve">. </w:t>
      </w:r>
    </w:p>
    <w:p w14:paraId="0F76E311" w14:textId="1B66B5BD" w:rsidR="00026035" w:rsidRPr="00610BEB" w:rsidRDefault="00EA1A0D" w:rsidP="00AC4617">
      <w:pPr>
        <w:numPr>
          <w:ilvl w:val="0"/>
          <w:numId w:val="11"/>
        </w:numPr>
        <w:tabs>
          <w:tab w:val="left" w:pos="1080"/>
        </w:tabs>
        <w:ind w:left="1080" w:hanging="360"/>
        <w:rPr>
          <w:rFonts w:ascii="Arial" w:hAnsi="Arial"/>
          <w:sz w:val="24"/>
          <w:lang w:val="es-ES_tradnl"/>
        </w:rPr>
      </w:pPr>
      <w:r>
        <w:rPr>
          <w:rFonts w:ascii="Arial" w:hAnsi="Arial"/>
          <w:sz w:val="24"/>
          <w:lang w:val="es-ES_tradnl"/>
        </w:rPr>
        <w:t xml:space="preserve">Enseñarle a Albie </w:t>
      </w:r>
      <w:r w:rsidR="00AC4617" w:rsidRPr="00D13108">
        <w:rPr>
          <w:rFonts w:ascii="Arial" w:hAnsi="Arial" w:cs="Arial"/>
          <w:bCs/>
          <w:sz w:val="24"/>
          <w:szCs w:val="24"/>
          <w:lang w:val="es-ES_tradnl"/>
        </w:rPr>
        <w:t>el punto importante a aprender</w:t>
      </w:r>
      <w:r w:rsidR="00026035" w:rsidRPr="00610BEB">
        <w:rPr>
          <w:rFonts w:ascii="Arial" w:hAnsi="Arial"/>
          <w:sz w:val="24"/>
          <w:lang w:val="es-ES_tradnl"/>
        </w:rPr>
        <w:t xml:space="preserve">: </w:t>
      </w:r>
      <w:r>
        <w:rPr>
          <w:rFonts w:ascii="Arial" w:hAnsi="Arial"/>
          <w:sz w:val="24"/>
          <w:lang w:val="es-ES_tradnl"/>
        </w:rPr>
        <w:t>Dios creo todo</w:t>
      </w:r>
      <w:r w:rsidR="00026035" w:rsidRPr="00610BEB">
        <w:rPr>
          <w:rFonts w:ascii="Arial" w:hAnsi="Arial"/>
          <w:sz w:val="24"/>
          <w:lang w:val="es-ES_tradnl"/>
        </w:rPr>
        <w:t>...</w:t>
      </w:r>
      <w:r w:rsidR="00660639">
        <w:rPr>
          <w:rFonts w:ascii="Arial" w:hAnsi="Arial"/>
          <w:sz w:val="24"/>
          <w:lang w:val="es-ES_tradnl"/>
        </w:rPr>
        <w:t>¡</w:t>
      </w:r>
      <w:r>
        <w:rPr>
          <w:rFonts w:ascii="Arial" w:hAnsi="Arial"/>
          <w:sz w:val="24"/>
          <w:lang w:val="es-ES_tradnl"/>
        </w:rPr>
        <w:t>Alaba a Dios</w:t>
      </w:r>
      <w:r w:rsidR="00026035" w:rsidRPr="00610BEB">
        <w:rPr>
          <w:rFonts w:ascii="Arial" w:hAnsi="Arial"/>
          <w:sz w:val="24"/>
          <w:lang w:val="es-ES_tradnl"/>
        </w:rPr>
        <w:t>!</w:t>
      </w:r>
    </w:p>
    <w:p w14:paraId="5EF1B514" w14:textId="4EDA1452" w:rsidR="00026035" w:rsidRPr="00610BEB" w:rsidRDefault="00EA1A0D" w:rsidP="00026035">
      <w:pPr>
        <w:numPr>
          <w:ilvl w:val="0"/>
          <w:numId w:val="11"/>
        </w:numPr>
        <w:tabs>
          <w:tab w:val="left" w:pos="1080"/>
        </w:tabs>
        <w:ind w:firstLine="720"/>
        <w:jc w:val="both"/>
        <w:rPr>
          <w:rFonts w:ascii="Arial" w:hAnsi="Arial"/>
          <w:color w:val="000000"/>
          <w:sz w:val="24"/>
          <w:lang w:val="es-ES_tradnl"/>
        </w:rPr>
      </w:pPr>
      <w:r>
        <w:rPr>
          <w:rFonts w:ascii="Arial" w:hAnsi="Arial"/>
          <w:color w:val="000000"/>
          <w:sz w:val="24"/>
          <w:lang w:val="es-ES_tradnl"/>
        </w:rPr>
        <w:t xml:space="preserve">Cantar y </w:t>
      </w:r>
      <w:r w:rsidR="00AC4617">
        <w:rPr>
          <w:rFonts w:ascii="Arial" w:hAnsi="Arial"/>
          <w:color w:val="000000"/>
          <w:sz w:val="24"/>
          <w:lang w:val="es-ES_tradnl"/>
        </w:rPr>
        <w:t>orar</w:t>
      </w:r>
      <w:r>
        <w:rPr>
          <w:rFonts w:ascii="Arial" w:hAnsi="Arial"/>
          <w:color w:val="000000"/>
          <w:sz w:val="24"/>
          <w:lang w:val="es-ES_tradnl"/>
        </w:rPr>
        <w:t xml:space="preserve">. </w:t>
      </w:r>
    </w:p>
    <w:p w14:paraId="79BC990D" w14:textId="77777777" w:rsidR="00026035" w:rsidRPr="00610BEB" w:rsidRDefault="00026035">
      <w:pPr>
        <w:tabs>
          <w:tab w:val="left" w:pos="1080"/>
        </w:tabs>
        <w:jc w:val="both"/>
        <w:rPr>
          <w:b/>
          <w:sz w:val="32"/>
          <w:lang w:val="es-ES_tradnl"/>
        </w:rPr>
      </w:pPr>
    </w:p>
    <w:p w14:paraId="21FAB09B" w14:textId="77777777" w:rsidR="00026035" w:rsidRPr="00610BEB" w:rsidRDefault="00026035">
      <w:pPr>
        <w:rPr>
          <w:lang w:val="es-ES_tradnl"/>
        </w:rPr>
        <w:sectPr w:rsidR="00026035" w:rsidRPr="00610BEB">
          <w:footerReference w:type="default" r:id="rId9"/>
          <w:pgSz w:w="12240" w:h="15840"/>
          <w:pgMar w:top="1080" w:right="1440" w:bottom="1440" w:left="1440" w:header="720" w:footer="720" w:gutter="0"/>
          <w:cols w:space="720"/>
          <w:docGrid w:linePitch="360"/>
        </w:sectPr>
      </w:pPr>
    </w:p>
    <w:p w14:paraId="2955F34A" w14:textId="77777777" w:rsidR="00026035" w:rsidRPr="00610BEB" w:rsidRDefault="00026035">
      <w:pPr>
        <w:rPr>
          <w:lang w:val="es-ES_tradnl"/>
        </w:rPr>
        <w:sectPr w:rsidR="00026035" w:rsidRPr="00610BEB" w:rsidSect="00026035">
          <w:type w:val="continuous"/>
          <w:pgSz w:w="12240" w:h="15840"/>
          <w:pgMar w:top="1080" w:right="1440" w:bottom="1440" w:left="1440" w:header="720" w:footer="720" w:gutter="0"/>
          <w:cols w:space="720"/>
          <w:docGrid w:linePitch="360"/>
        </w:sectPr>
      </w:pPr>
    </w:p>
    <w:p w14:paraId="61633493" w14:textId="77777777" w:rsidR="00026035" w:rsidRPr="00610BEB" w:rsidRDefault="00026035" w:rsidP="00F544D0">
      <w:pPr>
        <w:pBdr>
          <w:top w:val="single" w:sz="4" w:space="1" w:color="000000" w:shadow="1"/>
          <w:left w:val="single" w:sz="4" w:space="31" w:color="000000" w:shadow="1"/>
          <w:bottom w:val="single" w:sz="4" w:space="1" w:color="000000" w:shadow="1"/>
          <w:right w:val="single" w:sz="4" w:space="0" w:color="000000" w:shadow="1"/>
        </w:pBdr>
        <w:rPr>
          <w:rFonts w:ascii="Georgia" w:hAnsi="Georgia"/>
          <w:b/>
          <w:sz w:val="40"/>
          <w:lang w:val="es-ES_tradnl"/>
        </w:rPr>
        <w:sectPr w:rsidR="00026035" w:rsidRPr="00610BEB">
          <w:type w:val="continuous"/>
          <w:pgSz w:w="12240" w:h="15840"/>
          <w:pgMar w:top="1080" w:right="1440" w:bottom="1440" w:left="1440" w:header="720" w:footer="720" w:gutter="0"/>
          <w:cols w:space="720"/>
          <w:docGrid w:linePitch="360"/>
        </w:sectPr>
      </w:pPr>
    </w:p>
    <w:p w14:paraId="35E4CB50" w14:textId="47EB0E5C" w:rsidR="00026035" w:rsidRPr="00610BEB" w:rsidRDefault="00EA1A0D" w:rsidP="00EA1A0D">
      <w:pPr>
        <w:pBdr>
          <w:top w:val="single" w:sz="4" w:space="1" w:color="000000" w:shadow="1"/>
          <w:left w:val="single" w:sz="4" w:space="31" w:color="000000" w:shadow="1"/>
          <w:bottom w:val="single" w:sz="4" w:space="1" w:color="000000" w:shadow="1"/>
          <w:right w:val="single" w:sz="4" w:space="0" w:color="000000" w:shadow="1"/>
        </w:pBdr>
        <w:rPr>
          <w:rFonts w:ascii="Georgia" w:hAnsi="Georgia"/>
          <w:b/>
          <w:sz w:val="40"/>
          <w:lang w:val="es-ES_tradnl"/>
        </w:rPr>
      </w:pPr>
      <w:r>
        <w:rPr>
          <w:rFonts w:ascii="Georgia" w:hAnsi="Georgia"/>
          <w:b/>
          <w:sz w:val="40"/>
          <w:lang w:val="es-ES_tradnl"/>
        </w:rPr>
        <w:lastRenderedPageBreak/>
        <w:t xml:space="preserve">                        MAPA DE </w:t>
      </w:r>
      <w:r w:rsidR="00AC4617">
        <w:rPr>
          <w:rFonts w:ascii="Georgia" w:hAnsi="Georgia"/>
          <w:b/>
          <w:sz w:val="40"/>
          <w:lang w:val="es-ES_tradnl"/>
        </w:rPr>
        <w:t xml:space="preserve">LA </w:t>
      </w:r>
      <w:r>
        <w:rPr>
          <w:rFonts w:ascii="Georgia" w:hAnsi="Georgia"/>
          <w:b/>
          <w:sz w:val="40"/>
          <w:lang w:val="es-ES_tradnl"/>
        </w:rPr>
        <w:t>LECCIÓN</w:t>
      </w:r>
    </w:p>
    <w:p w14:paraId="255882B9" w14:textId="77777777" w:rsidR="00026035" w:rsidRPr="00610BEB" w:rsidRDefault="00026035">
      <w:pPr>
        <w:ind w:left="360"/>
        <w:rPr>
          <w:rFonts w:ascii="Arial" w:hAnsi="Arial"/>
          <w:lang w:val="es-ES_tradnl"/>
        </w:rPr>
      </w:pPr>
    </w:p>
    <w:tbl>
      <w:tblPr>
        <w:tblW w:w="0" w:type="auto"/>
        <w:jc w:val="center"/>
        <w:tblLayout w:type="fixed"/>
        <w:tblLook w:val="0000" w:firstRow="0" w:lastRow="0" w:firstColumn="0" w:lastColumn="0" w:noHBand="0" w:noVBand="0"/>
      </w:tblPr>
      <w:tblGrid>
        <w:gridCol w:w="1880"/>
        <w:gridCol w:w="1237"/>
        <w:gridCol w:w="3840"/>
        <w:gridCol w:w="3673"/>
      </w:tblGrid>
      <w:tr w:rsidR="00026035" w:rsidRPr="0095637A" w14:paraId="223377D0" w14:textId="77777777" w:rsidTr="00026035">
        <w:trPr>
          <w:jc w:val="center"/>
        </w:trPr>
        <w:tc>
          <w:tcPr>
            <w:tcW w:w="18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333399"/>
            <w:vAlign w:val="center"/>
          </w:tcPr>
          <w:p w14:paraId="4F9BB1B2" w14:textId="77777777" w:rsidR="00026035" w:rsidRPr="00610BEB" w:rsidRDefault="00026035" w:rsidP="00EA1A0D">
            <w:pPr>
              <w:snapToGrid w:val="0"/>
              <w:jc w:val="center"/>
              <w:rPr>
                <w:rFonts w:ascii="Georgia" w:hAnsi="Georgia"/>
                <w:color w:val="FFFFFF"/>
                <w:sz w:val="24"/>
                <w:lang w:val="es-ES_tradnl"/>
              </w:rPr>
            </w:pPr>
            <w:r w:rsidRPr="00610BEB">
              <w:rPr>
                <w:rFonts w:ascii="Georgia" w:hAnsi="Georgia"/>
                <w:color w:val="FFFFFF"/>
                <w:sz w:val="24"/>
                <w:lang w:val="es-ES_tradnl"/>
              </w:rPr>
              <w:t>D</w:t>
            </w:r>
            <w:r w:rsidR="00EA1A0D">
              <w:rPr>
                <w:rFonts w:ascii="Georgia" w:hAnsi="Georgia"/>
                <w:color w:val="FFFFFF"/>
                <w:sz w:val="24"/>
                <w:lang w:val="es-ES_tradnl"/>
              </w:rPr>
              <w:t>ESTINO</w:t>
            </w:r>
          </w:p>
        </w:tc>
        <w:tc>
          <w:tcPr>
            <w:tcW w:w="12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333399"/>
            <w:vAlign w:val="center"/>
          </w:tcPr>
          <w:p w14:paraId="22FCE63D" w14:textId="73C6DDBF" w:rsidR="00026035" w:rsidRPr="00610BEB" w:rsidRDefault="00660639">
            <w:pPr>
              <w:snapToGrid w:val="0"/>
              <w:jc w:val="center"/>
              <w:rPr>
                <w:rFonts w:ascii="Georgia" w:hAnsi="Georgia"/>
                <w:color w:val="FFFFFF"/>
                <w:sz w:val="24"/>
                <w:lang w:val="es-ES_tradnl"/>
              </w:rPr>
            </w:pPr>
            <w:r>
              <w:rPr>
                <w:rFonts w:ascii="Georgia" w:hAnsi="Georgia"/>
                <w:color w:val="FFFFFF"/>
                <w:sz w:val="24"/>
                <w:lang w:val="es-ES_tradnl"/>
              </w:rPr>
              <w:t># PÁ</w:t>
            </w:r>
            <w:r w:rsidR="00EA1A0D">
              <w:rPr>
                <w:rFonts w:ascii="Georgia" w:hAnsi="Georgia"/>
                <w:color w:val="FFFFFF"/>
                <w:sz w:val="24"/>
                <w:lang w:val="es-ES_tradnl"/>
              </w:rPr>
              <w:t>GINA</w:t>
            </w:r>
          </w:p>
        </w:tc>
        <w:tc>
          <w:tcPr>
            <w:tcW w:w="38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333399"/>
            <w:vAlign w:val="center"/>
          </w:tcPr>
          <w:p w14:paraId="5B196D34" w14:textId="77777777" w:rsidR="00026035" w:rsidRPr="00610BEB" w:rsidRDefault="00EA1A0D">
            <w:pPr>
              <w:snapToGrid w:val="0"/>
              <w:jc w:val="center"/>
              <w:rPr>
                <w:rFonts w:ascii="Georgia" w:hAnsi="Georgia"/>
                <w:color w:val="FFFFFF"/>
                <w:sz w:val="24"/>
                <w:lang w:val="es-ES_tradnl"/>
              </w:rPr>
            </w:pPr>
            <w:r>
              <w:rPr>
                <w:rFonts w:ascii="Georgia" w:hAnsi="Georgia"/>
                <w:color w:val="FFFFFF"/>
                <w:sz w:val="24"/>
                <w:lang w:val="es-ES_tradnl"/>
              </w:rPr>
              <w:t>DESCUBRIMIENTOS</w:t>
            </w:r>
          </w:p>
        </w:tc>
        <w:tc>
          <w:tcPr>
            <w:tcW w:w="36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333399"/>
            <w:vAlign w:val="center"/>
          </w:tcPr>
          <w:p w14:paraId="797F42D2" w14:textId="13CB74C2" w:rsidR="00026035" w:rsidRPr="00610BEB" w:rsidRDefault="00EA1A0D">
            <w:pPr>
              <w:snapToGrid w:val="0"/>
              <w:jc w:val="center"/>
              <w:rPr>
                <w:rFonts w:ascii="Georgia" w:hAnsi="Georgia"/>
                <w:color w:val="FFFFFF"/>
                <w:sz w:val="24"/>
                <w:lang w:val="es-ES_tradnl"/>
              </w:rPr>
            </w:pPr>
            <w:r>
              <w:rPr>
                <w:rFonts w:ascii="Georgia" w:hAnsi="Georgia"/>
                <w:color w:val="FFFFFF"/>
                <w:sz w:val="24"/>
                <w:lang w:val="es-ES_tradnl"/>
              </w:rPr>
              <w:t xml:space="preserve">MATERIALES </w:t>
            </w:r>
            <w:r w:rsidR="00AC4617" w:rsidRPr="00AC4617">
              <w:rPr>
                <w:rFonts w:ascii="Georgia" w:hAnsi="Georgia"/>
                <w:color w:val="FFFFFF" w:themeColor="background1"/>
                <w:sz w:val="24"/>
                <w:szCs w:val="24"/>
                <w:lang w:val="es-MX"/>
              </w:rPr>
              <w:t>NECESARIOS</w:t>
            </w:r>
          </w:p>
        </w:tc>
      </w:tr>
      <w:tr w:rsidR="00026035" w:rsidRPr="0095637A" w14:paraId="009B4A96" w14:textId="77777777" w:rsidTr="00026035">
        <w:trPr>
          <w:trHeight w:val="2447"/>
          <w:jc w:val="center"/>
        </w:trPr>
        <w:tc>
          <w:tcPr>
            <w:tcW w:w="18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2B88346A" w14:textId="77777777" w:rsidR="00026035" w:rsidRPr="0095637A" w:rsidRDefault="00026035">
            <w:pPr>
              <w:snapToGrid w:val="0"/>
              <w:jc w:val="center"/>
              <w:rPr>
                <w:rFonts w:ascii="Arial" w:hAnsi="Arial"/>
                <w:b/>
                <w:lang w:val="es-ES_tradnl"/>
                <w14:shadow w14:blurRad="50800" w14:dist="38100" w14:dir="2700000" w14:sx="100000" w14:sy="100000" w14:kx="0" w14:ky="0" w14:algn="tl">
                  <w14:srgbClr w14:val="000000">
                    <w14:alpha w14:val="60000"/>
                  </w14:srgbClr>
                </w14:shadow>
                <w14:textFill>
                  <w14:solidFill>
                    <w14:srgbClr w14:val="FFFFFF"/>
                  </w14:solidFill>
                </w14:textFill>
              </w:rPr>
            </w:pPr>
          </w:p>
          <w:p w14:paraId="234F95C9" w14:textId="77777777" w:rsidR="00026035" w:rsidRPr="00610BEB" w:rsidRDefault="00EA1A0D">
            <w:pPr>
              <w:jc w:val="center"/>
              <w:rPr>
                <w:rFonts w:ascii="Arial" w:hAnsi="Arial"/>
                <w:b/>
                <w:lang w:val="es-ES_tradnl"/>
              </w:rPr>
            </w:pPr>
            <w:r>
              <w:rPr>
                <w:rFonts w:ascii="Arial" w:hAnsi="Arial"/>
                <w:b/>
                <w:lang w:val="es-ES_tradnl"/>
              </w:rPr>
              <w:t>Apertura de Grupo Grande</w:t>
            </w:r>
          </w:p>
          <w:p w14:paraId="3F31FA3D" w14:textId="77777777" w:rsidR="00026035" w:rsidRPr="00610BEB" w:rsidRDefault="0095637A">
            <w:pPr>
              <w:jc w:val="center"/>
              <w:rPr>
                <w:rFonts w:ascii="Arial" w:hAnsi="Arial"/>
                <w:lang w:val="es-ES_tradnl"/>
              </w:rPr>
            </w:pPr>
            <w:r>
              <w:rPr>
                <w:rFonts w:ascii="Arial" w:hAnsi="Arial"/>
                <w:noProof/>
                <w:lang w:eastAsia="en-US"/>
              </w:rPr>
              <w:drawing>
                <wp:inline distT="0" distB="0" distL="0" distR="0" wp14:anchorId="61284183" wp14:editId="6066265D">
                  <wp:extent cx="575310" cy="688340"/>
                  <wp:effectExtent l="0" t="0" r="8890" b="0"/>
                  <wp:docPr id="1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5310" cy="68834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7B59D52A" w14:textId="77777777" w:rsidR="00026035" w:rsidRPr="00610BEB" w:rsidRDefault="00026035">
            <w:pPr>
              <w:snapToGrid w:val="0"/>
              <w:jc w:val="center"/>
              <w:rPr>
                <w:rFonts w:ascii="Arial" w:hAnsi="Arial"/>
                <w:lang w:val="es-ES_tradnl"/>
              </w:rPr>
            </w:pPr>
          </w:p>
          <w:p w14:paraId="4053B8C0" w14:textId="77777777" w:rsidR="00026035" w:rsidRPr="00610BEB" w:rsidRDefault="00026035">
            <w:pPr>
              <w:jc w:val="center"/>
              <w:rPr>
                <w:rFonts w:ascii="Arial" w:hAnsi="Arial"/>
                <w:lang w:val="es-ES_tradnl"/>
              </w:rPr>
            </w:pPr>
            <w:r w:rsidRPr="00610BEB">
              <w:rPr>
                <w:rFonts w:ascii="Arial" w:hAnsi="Arial"/>
                <w:lang w:val="es-ES_tradnl"/>
              </w:rPr>
              <w:t>3</w:t>
            </w:r>
          </w:p>
          <w:p w14:paraId="66E36767" w14:textId="77777777" w:rsidR="00026035" w:rsidRPr="00610BEB" w:rsidRDefault="00026035">
            <w:pPr>
              <w:jc w:val="center"/>
              <w:rPr>
                <w:rFonts w:ascii="Arial" w:hAnsi="Arial"/>
                <w:lang w:val="es-ES_tradnl"/>
              </w:rPr>
            </w:pPr>
          </w:p>
          <w:p w14:paraId="3D02C976" w14:textId="77777777" w:rsidR="00026035" w:rsidRPr="00610BEB" w:rsidRDefault="00026035">
            <w:pPr>
              <w:jc w:val="center"/>
              <w:rPr>
                <w:rFonts w:ascii="Arial" w:hAnsi="Arial"/>
                <w:lang w:val="es-ES_tradnl"/>
              </w:rPr>
            </w:pPr>
            <w:r w:rsidRPr="00610BEB">
              <w:rPr>
                <w:rFonts w:ascii="Arial" w:hAnsi="Arial"/>
                <w:lang w:val="es-ES_tradnl"/>
              </w:rPr>
              <w:t>5</w:t>
            </w:r>
          </w:p>
        </w:tc>
        <w:tc>
          <w:tcPr>
            <w:tcW w:w="38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2EF7950D" w14:textId="77777777" w:rsidR="00026035" w:rsidRPr="00610BEB" w:rsidRDefault="00026035">
            <w:pPr>
              <w:pStyle w:val="Header"/>
              <w:tabs>
                <w:tab w:val="clear" w:pos="4320"/>
                <w:tab w:val="clear" w:pos="8640"/>
              </w:tabs>
              <w:snapToGrid w:val="0"/>
              <w:rPr>
                <w:rFonts w:ascii="Arial" w:hAnsi="Arial"/>
                <w:lang w:val="es-ES_tradnl"/>
              </w:rPr>
            </w:pPr>
          </w:p>
          <w:p w14:paraId="6B1DDDC0" w14:textId="77777777" w:rsidR="00026035" w:rsidRPr="00610BEB" w:rsidRDefault="00EA1A0D">
            <w:pPr>
              <w:pStyle w:val="Header"/>
              <w:tabs>
                <w:tab w:val="clear" w:pos="4320"/>
                <w:tab w:val="clear" w:pos="8640"/>
              </w:tabs>
              <w:rPr>
                <w:rFonts w:ascii="Arial" w:hAnsi="Arial"/>
                <w:lang w:val="es-ES_tradnl"/>
              </w:rPr>
            </w:pPr>
            <w:r>
              <w:rPr>
                <w:rFonts w:ascii="Arial" w:hAnsi="Arial"/>
                <w:lang w:val="es-ES_tradnl"/>
              </w:rPr>
              <w:t xml:space="preserve">Presentación de títeres </w:t>
            </w:r>
          </w:p>
          <w:p w14:paraId="73D0FA45" w14:textId="77777777" w:rsidR="00026035" w:rsidRPr="00610BEB" w:rsidRDefault="00026035">
            <w:pPr>
              <w:pStyle w:val="Header"/>
              <w:tabs>
                <w:tab w:val="clear" w:pos="4320"/>
                <w:tab w:val="clear" w:pos="8640"/>
              </w:tabs>
              <w:rPr>
                <w:rFonts w:ascii="Arial" w:hAnsi="Arial"/>
                <w:lang w:val="es-ES_tradnl"/>
              </w:rPr>
            </w:pPr>
          </w:p>
          <w:p w14:paraId="331E1C15" w14:textId="6C2C10FF" w:rsidR="00026035" w:rsidRPr="00610BEB" w:rsidRDefault="00C37952">
            <w:pPr>
              <w:pStyle w:val="Header"/>
              <w:tabs>
                <w:tab w:val="clear" w:pos="4320"/>
                <w:tab w:val="clear" w:pos="8640"/>
              </w:tabs>
              <w:rPr>
                <w:rFonts w:ascii="Arial" w:hAnsi="Arial"/>
                <w:lang w:val="es-ES_tradnl"/>
              </w:rPr>
            </w:pPr>
            <w:r>
              <w:rPr>
                <w:rFonts w:ascii="Arial" w:hAnsi="Arial"/>
                <w:lang w:val="es-ES_tradnl"/>
              </w:rPr>
              <w:t>Suceso</w:t>
            </w:r>
            <w:r w:rsidR="00EA1A0D">
              <w:rPr>
                <w:rFonts w:ascii="Arial" w:hAnsi="Arial"/>
                <w:lang w:val="es-ES_tradnl"/>
              </w:rPr>
              <w:t xml:space="preserve"> </w:t>
            </w:r>
            <w:r w:rsidR="00256D6A">
              <w:rPr>
                <w:rFonts w:ascii="Arial" w:hAnsi="Arial"/>
                <w:lang w:val="es-ES_tradnl"/>
              </w:rPr>
              <w:t>Biblia</w:t>
            </w:r>
          </w:p>
        </w:tc>
        <w:tc>
          <w:tcPr>
            <w:tcW w:w="36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25282494" w14:textId="77777777" w:rsidR="00026035" w:rsidRPr="00610BEB" w:rsidRDefault="00EA1A0D">
            <w:pPr>
              <w:snapToGrid w:val="0"/>
              <w:rPr>
                <w:rFonts w:ascii="Arial" w:hAnsi="Arial"/>
                <w:i/>
                <w:iCs/>
                <w:lang w:val="es-ES_tradnl"/>
              </w:rPr>
            </w:pPr>
            <w:r>
              <w:rPr>
                <w:rFonts w:ascii="Arial" w:hAnsi="Arial"/>
                <w:i/>
                <w:iCs/>
                <w:lang w:val="es-ES_tradnl"/>
              </w:rPr>
              <w:t xml:space="preserve">Presentación de títeres: </w:t>
            </w:r>
          </w:p>
          <w:p w14:paraId="100FF82B" w14:textId="77777777" w:rsidR="00026035" w:rsidRPr="00610BEB" w:rsidRDefault="00EA1A0D" w:rsidP="00026035">
            <w:pPr>
              <w:numPr>
                <w:ilvl w:val="0"/>
                <w:numId w:val="6"/>
              </w:numPr>
              <w:tabs>
                <w:tab w:val="clear" w:pos="360"/>
                <w:tab w:val="num" w:pos="320"/>
              </w:tabs>
              <w:ind w:left="320" w:hanging="270"/>
              <w:rPr>
                <w:rFonts w:ascii="Arial" w:hAnsi="Arial"/>
                <w:lang w:val="es-ES_tradnl"/>
              </w:rPr>
            </w:pPr>
            <w:r>
              <w:rPr>
                <w:rFonts w:ascii="Arial" w:hAnsi="Arial"/>
                <w:lang w:val="es-ES_tradnl"/>
              </w:rPr>
              <w:t xml:space="preserve">Julia la títere </w:t>
            </w:r>
          </w:p>
          <w:p w14:paraId="4FB03827" w14:textId="77777777" w:rsidR="00026035" w:rsidRPr="00610BEB" w:rsidRDefault="00CC23E5" w:rsidP="00026035">
            <w:pPr>
              <w:numPr>
                <w:ilvl w:val="0"/>
                <w:numId w:val="6"/>
              </w:numPr>
              <w:tabs>
                <w:tab w:val="clear" w:pos="360"/>
                <w:tab w:val="num" w:pos="320"/>
              </w:tabs>
              <w:ind w:left="320" w:hanging="270"/>
              <w:rPr>
                <w:rFonts w:ascii="Arial" w:hAnsi="Arial"/>
                <w:lang w:val="es-ES_tradnl"/>
              </w:rPr>
            </w:pPr>
            <w:r>
              <w:rPr>
                <w:rFonts w:ascii="Arial" w:hAnsi="Arial"/>
                <w:lang w:val="es-ES_tradnl"/>
              </w:rPr>
              <w:t xml:space="preserve">Etiqueta con el nombre de </w:t>
            </w:r>
            <w:r w:rsidR="00026035" w:rsidRPr="00610BEB">
              <w:rPr>
                <w:rFonts w:ascii="Arial" w:hAnsi="Arial"/>
                <w:lang w:val="es-ES_tradnl"/>
              </w:rPr>
              <w:t>“</w:t>
            </w:r>
            <w:r w:rsidR="00EA1A0D">
              <w:rPr>
                <w:rFonts w:ascii="Arial" w:hAnsi="Arial"/>
                <w:lang w:val="es-ES_tradnl"/>
              </w:rPr>
              <w:t xml:space="preserve">Julia” </w:t>
            </w:r>
            <w:r w:rsidR="00026035" w:rsidRPr="00610BEB">
              <w:rPr>
                <w:rFonts w:ascii="Arial" w:hAnsi="Arial"/>
                <w:lang w:val="es-ES_tradnl"/>
              </w:rPr>
              <w:t xml:space="preserve"> </w:t>
            </w:r>
            <w:r>
              <w:rPr>
                <w:rFonts w:ascii="Arial" w:hAnsi="Arial"/>
                <w:lang w:val="es-ES_tradnl"/>
              </w:rPr>
              <w:t>decorado con joyas de mentiras.</w:t>
            </w:r>
          </w:p>
          <w:p w14:paraId="3667024A" w14:textId="794BE4DB" w:rsidR="00026035" w:rsidRPr="00610BEB" w:rsidRDefault="00256D6A" w:rsidP="00026035">
            <w:pPr>
              <w:numPr>
                <w:ilvl w:val="0"/>
                <w:numId w:val="6"/>
              </w:numPr>
              <w:tabs>
                <w:tab w:val="clear" w:pos="360"/>
                <w:tab w:val="num" w:pos="320"/>
              </w:tabs>
              <w:ind w:left="320" w:hanging="270"/>
              <w:rPr>
                <w:rFonts w:ascii="Arial" w:hAnsi="Arial"/>
                <w:lang w:val="es-ES_tradnl"/>
              </w:rPr>
            </w:pPr>
            <w:r>
              <w:rPr>
                <w:rFonts w:ascii="Arial" w:hAnsi="Arial"/>
                <w:lang w:val="es-ES_tradnl"/>
              </w:rPr>
              <w:t>Biblia</w:t>
            </w:r>
          </w:p>
          <w:p w14:paraId="28CFADB9" w14:textId="252F9913" w:rsidR="00026035" w:rsidRPr="00610BEB" w:rsidRDefault="00F9037C">
            <w:pPr>
              <w:ind w:left="225" w:hanging="207"/>
              <w:rPr>
                <w:rFonts w:ascii="Arial" w:hAnsi="Arial"/>
                <w:i/>
                <w:iCs/>
                <w:lang w:val="es-ES_tradnl"/>
              </w:rPr>
            </w:pPr>
            <w:r w:rsidRPr="00F9037C">
              <w:rPr>
                <w:rFonts w:ascii="Arial" w:hAnsi="Arial"/>
                <w:i/>
                <w:lang w:val="es-ES_tradnl"/>
              </w:rPr>
              <w:t xml:space="preserve">Suceso </w:t>
            </w:r>
            <w:r w:rsidR="00256D6A">
              <w:rPr>
                <w:rFonts w:ascii="Arial" w:hAnsi="Arial"/>
                <w:i/>
                <w:lang w:val="es-ES_tradnl"/>
              </w:rPr>
              <w:t>Biblia</w:t>
            </w:r>
            <w:r w:rsidR="00CC23E5">
              <w:rPr>
                <w:rFonts w:ascii="Arial" w:hAnsi="Arial"/>
                <w:i/>
                <w:iCs/>
                <w:lang w:val="es-ES_tradnl"/>
              </w:rPr>
              <w:t xml:space="preserve">: </w:t>
            </w:r>
          </w:p>
          <w:p w14:paraId="424847B5" w14:textId="35B2B247" w:rsidR="00026035" w:rsidRPr="00610BEB" w:rsidRDefault="00660639" w:rsidP="00026035">
            <w:pPr>
              <w:numPr>
                <w:ilvl w:val="0"/>
                <w:numId w:val="8"/>
              </w:numPr>
              <w:tabs>
                <w:tab w:val="clear" w:pos="288"/>
                <w:tab w:val="num" w:pos="320"/>
              </w:tabs>
              <w:ind w:left="342" w:hanging="292"/>
              <w:rPr>
                <w:rFonts w:ascii="Arial" w:hAnsi="Arial"/>
                <w:lang w:val="es-ES_tradnl"/>
              </w:rPr>
            </w:pPr>
            <w:r>
              <w:rPr>
                <w:rFonts w:ascii="Arial" w:hAnsi="Arial"/>
                <w:lang w:val="es-ES_tradnl"/>
              </w:rPr>
              <w:t>Sábanas</w:t>
            </w:r>
            <w:r w:rsidR="007A4D9B">
              <w:rPr>
                <w:rFonts w:ascii="Arial" w:hAnsi="Arial"/>
                <w:lang w:val="es-ES_tradnl"/>
              </w:rPr>
              <w:t xml:space="preserve"> blancas colgando de un lazo como separador del </w:t>
            </w:r>
            <w:r>
              <w:rPr>
                <w:rFonts w:ascii="Arial" w:hAnsi="Arial"/>
                <w:lang w:val="es-ES_tradnl"/>
              </w:rPr>
              <w:t>salón</w:t>
            </w:r>
          </w:p>
          <w:p w14:paraId="69F3B8C1" w14:textId="77777777" w:rsidR="00026035" w:rsidRPr="00610BEB" w:rsidRDefault="00CC23E5" w:rsidP="00026035">
            <w:pPr>
              <w:numPr>
                <w:ilvl w:val="0"/>
                <w:numId w:val="8"/>
              </w:numPr>
              <w:tabs>
                <w:tab w:val="clear" w:pos="288"/>
                <w:tab w:val="num" w:pos="320"/>
              </w:tabs>
              <w:ind w:left="342" w:hanging="292"/>
              <w:rPr>
                <w:rFonts w:ascii="Arial" w:hAnsi="Arial"/>
                <w:lang w:val="es-ES_tradnl"/>
              </w:rPr>
            </w:pPr>
            <w:r>
              <w:rPr>
                <w:rFonts w:ascii="Arial" w:hAnsi="Arial"/>
                <w:lang w:val="es-ES_tradnl"/>
              </w:rPr>
              <w:t>clips</w:t>
            </w:r>
          </w:p>
          <w:p w14:paraId="4603A153" w14:textId="77777777" w:rsidR="00026035" w:rsidRPr="00610BEB" w:rsidRDefault="00CC23E5" w:rsidP="00026035">
            <w:pPr>
              <w:numPr>
                <w:ilvl w:val="0"/>
                <w:numId w:val="8"/>
              </w:numPr>
              <w:tabs>
                <w:tab w:val="clear" w:pos="288"/>
                <w:tab w:val="num" w:pos="320"/>
              </w:tabs>
              <w:ind w:left="342" w:hanging="292"/>
              <w:rPr>
                <w:rFonts w:ascii="Arial" w:hAnsi="Arial"/>
                <w:lang w:val="es-ES_tradnl"/>
              </w:rPr>
            </w:pPr>
            <w:r>
              <w:rPr>
                <w:rFonts w:ascii="Arial" w:hAnsi="Arial"/>
                <w:lang w:val="es-ES_tradnl"/>
              </w:rPr>
              <w:t>lámpara o linterna</w:t>
            </w:r>
          </w:p>
          <w:p w14:paraId="1450C57F" w14:textId="77777777" w:rsidR="00026035" w:rsidRPr="00610BEB" w:rsidRDefault="00CC23E5" w:rsidP="00026035">
            <w:pPr>
              <w:numPr>
                <w:ilvl w:val="0"/>
                <w:numId w:val="8"/>
              </w:numPr>
              <w:tabs>
                <w:tab w:val="clear" w:pos="288"/>
                <w:tab w:val="num" w:pos="320"/>
              </w:tabs>
              <w:ind w:left="342" w:hanging="292"/>
              <w:rPr>
                <w:rFonts w:ascii="Arial" w:hAnsi="Arial"/>
                <w:lang w:val="es-ES_tradnl"/>
              </w:rPr>
            </w:pPr>
            <w:r>
              <w:rPr>
                <w:rFonts w:ascii="Arial" w:hAnsi="Arial"/>
                <w:lang w:val="es-ES_tradnl"/>
              </w:rPr>
              <w:t>cortado de papel</w:t>
            </w:r>
            <w:r w:rsidR="00026035" w:rsidRPr="00610BEB">
              <w:rPr>
                <w:rFonts w:ascii="Arial" w:hAnsi="Arial"/>
                <w:lang w:val="es-ES_tradnl"/>
              </w:rPr>
              <w:t xml:space="preserve">: </w:t>
            </w:r>
            <w:r>
              <w:rPr>
                <w:rFonts w:ascii="Arial" w:hAnsi="Arial"/>
                <w:lang w:val="es-ES_tradnl"/>
              </w:rPr>
              <w:t>nubes, sol, luna, estrellas</w:t>
            </w:r>
            <w:r w:rsidR="00026035" w:rsidRPr="00610BEB">
              <w:rPr>
                <w:rFonts w:ascii="Arial" w:hAnsi="Arial"/>
                <w:lang w:val="es-ES_tradnl"/>
              </w:rPr>
              <w:t xml:space="preserve">, </w:t>
            </w:r>
            <w:r>
              <w:rPr>
                <w:rFonts w:ascii="Arial" w:hAnsi="Arial"/>
                <w:lang w:val="es-ES_tradnl"/>
              </w:rPr>
              <w:t>olas, plantas montañas</w:t>
            </w:r>
            <w:r w:rsidR="00026035" w:rsidRPr="00610BEB">
              <w:rPr>
                <w:rFonts w:ascii="Arial" w:hAnsi="Arial"/>
                <w:lang w:val="es-ES_tradnl"/>
              </w:rPr>
              <w:t xml:space="preserve">, </w:t>
            </w:r>
            <w:r>
              <w:rPr>
                <w:rFonts w:ascii="Arial" w:hAnsi="Arial"/>
                <w:lang w:val="es-ES_tradnl"/>
              </w:rPr>
              <w:t xml:space="preserve">flores, pescado, pájaros </w:t>
            </w:r>
          </w:p>
          <w:p w14:paraId="79B55287" w14:textId="77777777" w:rsidR="00026035" w:rsidRPr="00610BEB" w:rsidRDefault="00CC23E5" w:rsidP="00026035">
            <w:pPr>
              <w:numPr>
                <w:ilvl w:val="0"/>
                <w:numId w:val="8"/>
              </w:numPr>
              <w:tabs>
                <w:tab w:val="clear" w:pos="288"/>
                <w:tab w:val="num" w:pos="320"/>
              </w:tabs>
              <w:ind w:left="342" w:hanging="292"/>
              <w:rPr>
                <w:rFonts w:ascii="Arial" w:hAnsi="Arial"/>
                <w:lang w:val="es-ES_tradnl"/>
              </w:rPr>
            </w:pPr>
            <w:r>
              <w:rPr>
                <w:rFonts w:ascii="Arial" w:hAnsi="Arial"/>
                <w:lang w:val="es-ES_tradnl"/>
              </w:rPr>
              <w:t xml:space="preserve">monos de peluche de tu elección </w:t>
            </w:r>
          </w:p>
          <w:p w14:paraId="3C2C0A7E" w14:textId="0AB204CB" w:rsidR="00026035" w:rsidRPr="00610BEB" w:rsidRDefault="00660639" w:rsidP="00026035">
            <w:pPr>
              <w:numPr>
                <w:ilvl w:val="0"/>
                <w:numId w:val="8"/>
              </w:numPr>
              <w:tabs>
                <w:tab w:val="clear" w:pos="288"/>
                <w:tab w:val="num" w:pos="320"/>
              </w:tabs>
              <w:ind w:left="342" w:hanging="292"/>
              <w:rPr>
                <w:rFonts w:ascii="Arial" w:hAnsi="Arial"/>
                <w:lang w:val="es-ES_tradnl"/>
              </w:rPr>
            </w:pPr>
            <w:r>
              <w:rPr>
                <w:rFonts w:ascii="Arial" w:hAnsi="Arial"/>
                <w:lang w:val="es-ES_tradnl"/>
              </w:rPr>
              <w:t>Cinta adhesiva.</w:t>
            </w:r>
          </w:p>
        </w:tc>
      </w:tr>
      <w:tr w:rsidR="00026035" w:rsidRPr="0095637A" w14:paraId="262992F9" w14:textId="77777777" w:rsidTr="00026035">
        <w:trPr>
          <w:trHeight w:val="3879"/>
          <w:jc w:val="center"/>
        </w:trPr>
        <w:tc>
          <w:tcPr>
            <w:tcW w:w="18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6089028E" w14:textId="77777777" w:rsidR="00026035" w:rsidRPr="0095637A" w:rsidRDefault="00026035">
            <w:pPr>
              <w:snapToGrid w:val="0"/>
              <w:jc w:val="center"/>
              <w:rPr>
                <w:rFonts w:ascii="Arial" w:hAnsi="Arial"/>
                <w:b/>
                <w:lang w:val="es-ES_tradnl"/>
                <w14:shadow w14:blurRad="50800" w14:dist="38100" w14:dir="2700000" w14:sx="100000" w14:sy="100000" w14:kx="0" w14:ky="0" w14:algn="tl">
                  <w14:srgbClr w14:val="000000">
                    <w14:alpha w14:val="60000"/>
                  </w14:srgbClr>
                </w14:shadow>
              </w:rPr>
            </w:pPr>
          </w:p>
          <w:p w14:paraId="0333E5EC" w14:textId="77777777" w:rsidR="00026035" w:rsidRPr="00610BEB" w:rsidRDefault="00CC23E5">
            <w:pPr>
              <w:jc w:val="center"/>
              <w:rPr>
                <w:rFonts w:ascii="Arial" w:hAnsi="Arial"/>
                <w:b/>
                <w:lang w:val="es-ES_tradnl"/>
              </w:rPr>
            </w:pPr>
            <w:r>
              <w:rPr>
                <w:rFonts w:ascii="Arial" w:hAnsi="Arial"/>
                <w:b/>
                <w:lang w:val="es-ES_tradnl"/>
              </w:rPr>
              <w:t>Aplicación de Grupo Chico</w:t>
            </w:r>
          </w:p>
          <w:p w14:paraId="79082FA0" w14:textId="77777777" w:rsidR="00026035" w:rsidRPr="00610BEB" w:rsidRDefault="00026035">
            <w:pPr>
              <w:jc w:val="center"/>
              <w:rPr>
                <w:rFonts w:ascii="Arial" w:hAnsi="Arial"/>
                <w:b/>
                <w:lang w:val="es-ES_tradnl"/>
              </w:rPr>
            </w:pPr>
          </w:p>
          <w:p w14:paraId="4A18035D" w14:textId="77777777" w:rsidR="00026035" w:rsidRPr="00610BEB" w:rsidRDefault="0095637A">
            <w:pPr>
              <w:jc w:val="center"/>
              <w:rPr>
                <w:rFonts w:ascii="Arial" w:hAnsi="Arial"/>
                <w:lang w:val="es-ES_tradnl"/>
              </w:rPr>
            </w:pPr>
            <w:r>
              <w:rPr>
                <w:rFonts w:ascii="Arial" w:hAnsi="Arial"/>
                <w:b/>
                <w:noProof/>
                <w:lang w:eastAsia="en-US"/>
              </w:rPr>
              <w:drawing>
                <wp:inline distT="0" distB="0" distL="0" distR="0" wp14:anchorId="49DAAD94" wp14:editId="6541E0E7">
                  <wp:extent cx="688340" cy="606425"/>
                  <wp:effectExtent l="0" t="0" r="0" b="3175"/>
                  <wp:docPr id="2" name="Picture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88340" cy="60642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1645E978" w14:textId="77777777" w:rsidR="00026035" w:rsidRPr="00610BEB" w:rsidRDefault="00026035">
            <w:pPr>
              <w:snapToGrid w:val="0"/>
              <w:jc w:val="center"/>
              <w:rPr>
                <w:rFonts w:ascii="Arial" w:hAnsi="Arial"/>
                <w:lang w:val="es-ES_tradnl"/>
              </w:rPr>
            </w:pPr>
          </w:p>
          <w:p w14:paraId="131A5C8A" w14:textId="77777777" w:rsidR="00026035" w:rsidRPr="00610BEB" w:rsidRDefault="00433452">
            <w:pPr>
              <w:jc w:val="center"/>
              <w:rPr>
                <w:rFonts w:ascii="Arial" w:hAnsi="Arial"/>
                <w:lang w:val="es-ES_tradnl"/>
              </w:rPr>
            </w:pPr>
            <w:r w:rsidRPr="00610BEB">
              <w:rPr>
                <w:rFonts w:ascii="Arial" w:hAnsi="Arial"/>
                <w:lang w:val="es-ES_tradnl"/>
              </w:rPr>
              <w:t>8</w:t>
            </w:r>
          </w:p>
          <w:p w14:paraId="755CD998" w14:textId="77777777" w:rsidR="00026035" w:rsidRPr="00610BEB" w:rsidRDefault="00026035">
            <w:pPr>
              <w:jc w:val="center"/>
              <w:rPr>
                <w:rFonts w:ascii="Arial" w:hAnsi="Arial"/>
                <w:lang w:val="es-ES_tradnl"/>
              </w:rPr>
            </w:pPr>
          </w:p>
          <w:p w14:paraId="061496A8" w14:textId="77777777" w:rsidR="00026035" w:rsidRPr="00610BEB" w:rsidRDefault="00433452">
            <w:pPr>
              <w:jc w:val="center"/>
              <w:rPr>
                <w:rFonts w:ascii="Arial" w:hAnsi="Arial"/>
                <w:lang w:val="es-ES_tradnl"/>
              </w:rPr>
            </w:pPr>
            <w:r w:rsidRPr="00610BEB">
              <w:rPr>
                <w:rFonts w:ascii="Arial" w:hAnsi="Arial"/>
                <w:lang w:val="es-ES_tradnl"/>
              </w:rPr>
              <w:t>9</w:t>
            </w:r>
          </w:p>
          <w:p w14:paraId="5EE45703" w14:textId="77777777" w:rsidR="00026035" w:rsidRPr="00610BEB" w:rsidRDefault="00026035">
            <w:pPr>
              <w:jc w:val="center"/>
              <w:rPr>
                <w:rFonts w:ascii="Arial" w:hAnsi="Arial"/>
                <w:lang w:val="es-ES_tradnl"/>
              </w:rPr>
            </w:pPr>
          </w:p>
          <w:p w14:paraId="78EAFFD4" w14:textId="77777777" w:rsidR="00026035" w:rsidRPr="00610BEB" w:rsidRDefault="00026035">
            <w:pPr>
              <w:jc w:val="center"/>
              <w:rPr>
                <w:rFonts w:ascii="Arial" w:hAnsi="Arial"/>
                <w:lang w:val="es-ES_tradnl"/>
              </w:rPr>
            </w:pPr>
            <w:r w:rsidRPr="00610BEB">
              <w:rPr>
                <w:rFonts w:ascii="Arial" w:hAnsi="Arial"/>
                <w:lang w:val="es-ES_tradnl"/>
              </w:rPr>
              <w:t>9</w:t>
            </w:r>
          </w:p>
          <w:p w14:paraId="6A655DE0" w14:textId="77777777" w:rsidR="00026035" w:rsidRPr="00610BEB" w:rsidRDefault="00026035">
            <w:pPr>
              <w:jc w:val="center"/>
              <w:rPr>
                <w:rFonts w:ascii="Arial" w:hAnsi="Arial"/>
                <w:lang w:val="es-ES_tradnl"/>
              </w:rPr>
            </w:pPr>
          </w:p>
          <w:p w14:paraId="4DCF4FF0" w14:textId="77777777" w:rsidR="00026035" w:rsidRPr="00610BEB" w:rsidRDefault="00433452">
            <w:pPr>
              <w:jc w:val="center"/>
              <w:rPr>
                <w:rFonts w:ascii="Arial" w:hAnsi="Arial"/>
                <w:lang w:val="es-ES_tradnl"/>
              </w:rPr>
            </w:pPr>
            <w:r w:rsidRPr="00610BEB">
              <w:rPr>
                <w:rFonts w:ascii="Arial" w:hAnsi="Arial"/>
                <w:lang w:val="es-ES_tradnl"/>
              </w:rPr>
              <w:t>11</w:t>
            </w:r>
          </w:p>
          <w:p w14:paraId="253A83CE" w14:textId="77777777" w:rsidR="00026035" w:rsidRPr="00610BEB" w:rsidRDefault="00026035">
            <w:pPr>
              <w:rPr>
                <w:rFonts w:ascii="Arial" w:hAnsi="Arial"/>
                <w:sz w:val="28"/>
                <w:lang w:val="es-ES_tradnl"/>
              </w:rPr>
            </w:pPr>
          </w:p>
        </w:tc>
        <w:tc>
          <w:tcPr>
            <w:tcW w:w="38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50DF329A" w14:textId="77777777" w:rsidR="00026035" w:rsidRPr="00610BEB" w:rsidRDefault="00026035">
            <w:pPr>
              <w:pStyle w:val="Header"/>
              <w:tabs>
                <w:tab w:val="clear" w:pos="4320"/>
                <w:tab w:val="clear" w:pos="8640"/>
              </w:tabs>
              <w:snapToGrid w:val="0"/>
              <w:rPr>
                <w:rFonts w:ascii="Arial" w:hAnsi="Arial"/>
                <w:lang w:val="es-ES_tradnl"/>
              </w:rPr>
            </w:pPr>
          </w:p>
          <w:p w14:paraId="1DA523B3" w14:textId="77777777" w:rsidR="00026035" w:rsidRPr="00610BEB" w:rsidRDefault="00CC23E5">
            <w:pPr>
              <w:pStyle w:val="Header"/>
              <w:tabs>
                <w:tab w:val="clear" w:pos="4320"/>
                <w:tab w:val="clear" w:pos="8640"/>
              </w:tabs>
              <w:rPr>
                <w:rFonts w:ascii="Arial" w:hAnsi="Arial"/>
                <w:lang w:val="es-ES_tradnl"/>
              </w:rPr>
            </w:pPr>
            <w:r>
              <w:rPr>
                <w:rFonts w:ascii="Arial" w:hAnsi="Arial"/>
                <w:lang w:val="es-ES_tradnl"/>
              </w:rPr>
              <w:t>Actividad 1: Arte</w:t>
            </w:r>
          </w:p>
          <w:p w14:paraId="63575720" w14:textId="77777777" w:rsidR="00026035" w:rsidRPr="00610BEB" w:rsidRDefault="00026035">
            <w:pPr>
              <w:pStyle w:val="Header"/>
              <w:tabs>
                <w:tab w:val="clear" w:pos="4320"/>
                <w:tab w:val="clear" w:pos="8640"/>
              </w:tabs>
              <w:rPr>
                <w:rFonts w:ascii="Arial" w:hAnsi="Arial"/>
                <w:lang w:val="es-ES_tradnl"/>
              </w:rPr>
            </w:pPr>
          </w:p>
          <w:p w14:paraId="28B6634F" w14:textId="77777777" w:rsidR="00026035" w:rsidRPr="00610BEB" w:rsidRDefault="00CC23E5">
            <w:pPr>
              <w:pStyle w:val="Header"/>
              <w:tabs>
                <w:tab w:val="clear" w:pos="4320"/>
                <w:tab w:val="clear" w:pos="8640"/>
              </w:tabs>
              <w:rPr>
                <w:rFonts w:ascii="Arial" w:hAnsi="Arial"/>
                <w:lang w:val="es-ES_tradnl"/>
              </w:rPr>
            </w:pPr>
            <w:r>
              <w:rPr>
                <w:rFonts w:ascii="Arial" w:hAnsi="Arial"/>
                <w:lang w:val="es-ES_tradnl"/>
              </w:rPr>
              <w:t>Actividad 2: Aperitivo</w:t>
            </w:r>
          </w:p>
          <w:p w14:paraId="780C8AC3" w14:textId="77777777" w:rsidR="00026035" w:rsidRPr="00610BEB" w:rsidRDefault="00026035">
            <w:pPr>
              <w:pStyle w:val="Header"/>
              <w:tabs>
                <w:tab w:val="clear" w:pos="4320"/>
                <w:tab w:val="clear" w:pos="8640"/>
              </w:tabs>
              <w:rPr>
                <w:rFonts w:ascii="Arial" w:hAnsi="Arial"/>
                <w:lang w:val="es-ES_tradnl"/>
              </w:rPr>
            </w:pPr>
          </w:p>
          <w:p w14:paraId="14345C78" w14:textId="77777777" w:rsidR="00026035" w:rsidRPr="00610BEB" w:rsidRDefault="00CC23E5">
            <w:pPr>
              <w:pStyle w:val="Header"/>
              <w:tabs>
                <w:tab w:val="clear" w:pos="4320"/>
                <w:tab w:val="clear" w:pos="8640"/>
              </w:tabs>
              <w:rPr>
                <w:rFonts w:ascii="Arial" w:hAnsi="Arial"/>
                <w:lang w:val="es-ES_tradnl"/>
              </w:rPr>
            </w:pPr>
            <w:r>
              <w:rPr>
                <w:rFonts w:ascii="Arial" w:hAnsi="Arial"/>
                <w:lang w:val="es-ES_tradnl"/>
              </w:rPr>
              <w:t>Actividad 3:  Juego</w:t>
            </w:r>
          </w:p>
          <w:p w14:paraId="37CC245D" w14:textId="77777777" w:rsidR="00026035" w:rsidRPr="00610BEB" w:rsidRDefault="00026035">
            <w:pPr>
              <w:pStyle w:val="Header"/>
              <w:tabs>
                <w:tab w:val="clear" w:pos="4320"/>
                <w:tab w:val="clear" w:pos="8640"/>
              </w:tabs>
              <w:rPr>
                <w:rFonts w:ascii="Arial" w:hAnsi="Arial"/>
                <w:lang w:val="es-ES_tradnl"/>
              </w:rPr>
            </w:pPr>
          </w:p>
          <w:p w14:paraId="3C48C743" w14:textId="77777777" w:rsidR="00EA20A8" w:rsidRPr="00B83491" w:rsidRDefault="00EA20A8" w:rsidP="00EA20A8">
            <w:pPr>
              <w:pStyle w:val="Header"/>
              <w:tabs>
                <w:tab w:val="clear" w:pos="4320"/>
                <w:tab w:val="clear" w:pos="8640"/>
              </w:tabs>
              <w:rPr>
                <w:rFonts w:ascii="Arial" w:hAnsi="Arial"/>
                <w:lang w:val="es-ES_tradnl"/>
              </w:rPr>
            </w:pPr>
            <w:r w:rsidRPr="00B83491">
              <w:rPr>
                <w:rFonts w:ascii="Arial" w:hAnsi="Arial"/>
                <w:lang w:val="es-ES_tradnl"/>
              </w:rPr>
              <w:t xml:space="preserve">Tiempo de </w:t>
            </w:r>
            <w:r>
              <w:rPr>
                <w:rFonts w:ascii="Arial" w:hAnsi="Arial"/>
                <w:lang w:val="es-ES_tradnl"/>
              </w:rPr>
              <w:t>Oraci</w:t>
            </w:r>
            <w:r>
              <w:rPr>
                <w:rFonts w:ascii="Arial" w:hAnsi="Arial" w:cs="Arial"/>
                <w:lang w:val="es-ES_tradnl"/>
              </w:rPr>
              <w:t>ó</w:t>
            </w:r>
            <w:r>
              <w:rPr>
                <w:rFonts w:ascii="Arial" w:hAnsi="Arial"/>
                <w:lang w:val="es-ES_tradnl"/>
              </w:rPr>
              <w:t>n</w:t>
            </w:r>
          </w:p>
          <w:p w14:paraId="4B9B6273" w14:textId="77777777" w:rsidR="00026035" w:rsidRPr="00610BEB" w:rsidRDefault="00026035">
            <w:pPr>
              <w:pStyle w:val="Header"/>
              <w:tabs>
                <w:tab w:val="clear" w:pos="4320"/>
                <w:tab w:val="clear" w:pos="8640"/>
              </w:tabs>
              <w:rPr>
                <w:rFonts w:ascii="Arial" w:hAnsi="Arial"/>
                <w:lang w:val="es-ES_tradnl"/>
              </w:rPr>
            </w:pPr>
          </w:p>
        </w:tc>
        <w:tc>
          <w:tcPr>
            <w:tcW w:w="36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231CAC19" w14:textId="77777777" w:rsidR="00026035" w:rsidRPr="00610BEB" w:rsidRDefault="00026035">
            <w:pPr>
              <w:pStyle w:val="BodyTextIndent"/>
              <w:snapToGrid w:val="0"/>
              <w:ind w:left="225" w:hanging="207"/>
              <w:jc w:val="both"/>
              <w:rPr>
                <w:rFonts w:ascii="Arial" w:hAnsi="Arial"/>
                <w:b w:val="0"/>
                <w:i/>
                <w:sz w:val="20"/>
                <w:lang w:val="es-ES_tradnl"/>
              </w:rPr>
            </w:pPr>
          </w:p>
          <w:p w14:paraId="1E02F827" w14:textId="77777777" w:rsidR="00026035" w:rsidRPr="00610BEB" w:rsidRDefault="00CC23E5">
            <w:pPr>
              <w:pStyle w:val="BodyTextIndent"/>
              <w:ind w:left="225" w:hanging="207"/>
              <w:jc w:val="both"/>
              <w:rPr>
                <w:rFonts w:ascii="Arial" w:hAnsi="Arial"/>
                <w:b w:val="0"/>
                <w:i/>
                <w:sz w:val="20"/>
                <w:lang w:val="es-ES_tradnl"/>
              </w:rPr>
            </w:pPr>
            <w:r>
              <w:rPr>
                <w:rFonts w:ascii="Arial" w:hAnsi="Arial"/>
                <w:b w:val="0"/>
                <w:i/>
                <w:sz w:val="20"/>
                <w:lang w:val="es-ES_tradnl"/>
              </w:rPr>
              <w:t>Actividad 1: Arte</w:t>
            </w:r>
          </w:p>
          <w:p w14:paraId="72F6A511" w14:textId="77777777" w:rsidR="00026035" w:rsidRPr="00610BEB" w:rsidRDefault="00CC23E5" w:rsidP="00026035">
            <w:pPr>
              <w:pStyle w:val="BodyTextIndent"/>
              <w:numPr>
                <w:ilvl w:val="0"/>
                <w:numId w:val="7"/>
              </w:numPr>
              <w:tabs>
                <w:tab w:val="left" w:pos="320"/>
              </w:tabs>
              <w:ind w:left="320" w:hanging="270"/>
              <w:jc w:val="both"/>
              <w:rPr>
                <w:rFonts w:ascii="Arial" w:hAnsi="Arial"/>
                <w:b w:val="0"/>
                <w:sz w:val="20"/>
                <w:lang w:val="es-ES_tradnl"/>
              </w:rPr>
            </w:pPr>
            <w:r>
              <w:rPr>
                <w:rFonts w:ascii="Arial" w:hAnsi="Arial"/>
                <w:b w:val="0"/>
                <w:sz w:val="20"/>
                <w:lang w:val="es-ES_tradnl"/>
              </w:rPr>
              <w:t>Copia de Apéndice</w:t>
            </w:r>
            <w:r w:rsidR="00026035" w:rsidRPr="00610BEB">
              <w:rPr>
                <w:rFonts w:ascii="Arial" w:hAnsi="Arial"/>
                <w:b w:val="0"/>
                <w:sz w:val="20"/>
                <w:lang w:val="es-ES_tradnl"/>
              </w:rPr>
              <w:t xml:space="preserve"> A </w:t>
            </w:r>
            <w:r>
              <w:rPr>
                <w:rFonts w:ascii="Arial" w:hAnsi="Arial"/>
                <w:b w:val="0"/>
                <w:sz w:val="20"/>
                <w:lang w:val="es-ES_tradnl"/>
              </w:rPr>
              <w:t>en papel de cartón, uno por niño.</w:t>
            </w:r>
          </w:p>
          <w:p w14:paraId="7B276027" w14:textId="77777777" w:rsidR="00026035" w:rsidRPr="00610BEB" w:rsidRDefault="00CC23E5" w:rsidP="00026035">
            <w:pPr>
              <w:pStyle w:val="BodyTextIndent"/>
              <w:numPr>
                <w:ilvl w:val="0"/>
                <w:numId w:val="7"/>
              </w:numPr>
              <w:tabs>
                <w:tab w:val="left" w:pos="320"/>
              </w:tabs>
              <w:ind w:left="320" w:hanging="270"/>
              <w:jc w:val="both"/>
              <w:rPr>
                <w:rFonts w:ascii="Arial" w:hAnsi="Arial"/>
                <w:b w:val="0"/>
                <w:sz w:val="20"/>
                <w:lang w:val="es-ES_tradnl"/>
              </w:rPr>
            </w:pPr>
            <w:r>
              <w:rPr>
                <w:rFonts w:ascii="Arial" w:hAnsi="Arial"/>
                <w:b w:val="0"/>
                <w:sz w:val="20"/>
                <w:lang w:val="es-ES_tradnl"/>
              </w:rPr>
              <w:t>Copia de apéndice</w:t>
            </w:r>
            <w:r w:rsidR="00026035" w:rsidRPr="00610BEB">
              <w:rPr>
                <w:rFonts w:ascii="Arial" w:hAnsi="Arial"/>
                <w:b w:val="0"/>
                <w:sz w:val="20"/>
                <w:lang w:val="es-ES_tradnl"/>
              </w:rPr>
              <w:t xml:space="preserve"> B </w:t>
            </w:r>
            <w:r>
              <w:rPr>
                <w:rFonts w:ascii="Arial" w:hAnsi="Arial"/>
                <w:b w:val="0"/>
                <w:sz w:val="20"/>
                <w:lang w:val="es-ES_tradnl"/>
              </w:rPr>
              <w:t>en papel, 1 por niño.</w:t>
            </w:r>
          </w:p>
          <w:p w14:paraId="30A0B66C" w14:textId="77777777" w:rsidR="00026035" w:rsidRPr="00610BEB" w:rsidRDefault="00CC23E5" w:rsidP="00026035">
            <w:pPr>
              <w:pStyle w:val="BodyTextIndent"/>
              <w:numPr>
                <w:ilvl w:val="0"/>
                <w:numId w:val="7"/>
              </w:numPr>
              <w:tabs>
                <w:tab w:val="left" w:pos="320"/>
              </w:tabs>
              <w:ind w:left="320" w:hanging="270"/>
              <w:jc w:val="both"/>
              <w:rPr>
                <w:rFonts w:ascii="Arial" w:hAnsi="Arial"/>
                <w:b w:val="0"/>
                <w:sz w:val="20"/>
                <w:lang w:val="es-ES_tradnl"/>
              </w:rPr>
            </w:pPr>
            <w:r>
              <w:rPr>
                <w:rFonts w:ascii="Arial" w:hAnsi="Arial"/>
                <w:b w:val="0"/>
                <w:sz w:val="20"/>
                <w:lang w:val="es-ES_tradnl"/>
              </w:rPr>
              <w:t>Crayones, marcadores o lápices de color.</w:t>
            </w:r>
          </w:p>
          <w:p w14:paraId="208329A0" w14:textId="77777777" w:rsidR="00026035" w:rsidRPr="00610BEB" w:rsidRDefault="00CC23E5" w:rsidP="00026035">
            <w:pPr>
              <w:pStyle w:val="BodyTextIndent"/>
              <w:numPr>
                <w:ilvl w:val="0"/>
                <w:numId w:val="7"/>
              </w:numPr>
              <w:tabs>
                <w:tab w:val="left" w:pos="320"/>
              </w:tabs>
              <w:ind w:left="320" w:hanging="270"/>
              <w:jc w:val="both"/>
              <w:rPr>
                <w:rFonts w:ascii="Arial" w:hAnsi="Arial"/>
                <w:b w:val="0"/>
                <w:sz w:val="20"/>
                <w:lang w:val="es-ES_tradnl"/>
              </w:rPr>
            </w:pPr>
            <w:r>
              <w:rPr>
                <w:rFonts w:ascii="Arial" w:hAnsi="Arial"/>
                <w:b w:val="0"/>
                <w:sz w:val="20"/>
                <w:lang w:val="es-ES_tradnl"/>
              </w:rPr>
              <w:t>Tijeras para niños.</w:t>
            </w:r>
          </w:p>
          <w:p w14:paraId="62E0912D" w14:textId="77777777" w:rsidR="00026035" w:rsidRPr="00610BEB" w:rsidRDefault="00CC23E5" w:rsidP="00026035">
            <w:pPr>
              <w:pStyle w:val="BodyTextIndent"/>
              <w:numPr>
                <w:ilvl w:val="0"/>
                <w:numId w:val="7"/>
              </w:numPr>
              <w:tabs>
                <w:tab w:val="left" w:pos="320"/>
              </w:tabs>
              <w:ind w:left="320" w:hanging="270"/>
              <w:jc w:val="both"/>
              <w:rPr>
                <w:rFonts w:ascii="Arial" w:hAnsi="Arial"/>
                <w:b w:val="0"/>
                <w:sz w:val="20"/>
                <w:lang w:val="es-ES_tradnl"/>
              </w:rPr>
            </w:pPr>
            <w:r>
              <w:rPr>
                <w:rFonts w:ascii="Arial" w:hAnsi="Arial"/>
                <w:b w:val="0"/>
                <w:sz w:val="20"/>
                <w:lang w:val="es-ES_tradnl"/>
              </w:rPr>
              <w:t>Palos de goma.</w:t>
            </w:r>
          </w:p>
          <w:p w14:paraId="5C2E5213" w14:textId="77777777" w:rsidR="00026035" w:rsidRPr="00610BEB" w:rsidRDefault="00026035">
            <w:pPr>
              <w:pStyle w:val="BodyTextIndent"/>
              <w:ind w:left="0"/>
              <w:jc w:val="both"/>
              <w:rPr>
                <w:rFonts w:ascii="Arial" w:hAnsi="Arial"/>
                <w:b w:val="0"/>
                <w:sz w:val="16"/>
                <w:lang w:val="es-ES_tradnl"/>
              </w:rPr>
            </w:pPr>
          </w:p>
          <w:p w14:paraId="780F7DDD" w14:textId="77777777" w:rsidR="00026035" w:rsidRPr="00610BEB" w:rsidRDefault="00CC23E5">
            <w:pPr>
              <w:rPr>
                <w:rFonts w:ascii="Arial" w:hAnsi="Arial" w:cs="Arial"/>
                <w:i/>
                <w:iCs/>
                <w:lang w:val="es-ES_tradnl"/>
              </w:rPr>
            </w:pPr>
            <w:r>
              <w:rPr>
                <w:rFonts w:ascii="Arial" w:hAnsi="Arial" w:cs="Arial"/>
                <w:i/>
                <w:iCs/>
                <w:lang w:val="es-ES_tradnl"/>
              </w:rPr>
              <w:t>Actividad 2: Aperitivo</w:t>
            </w:r>
          </w:p>
          <w:p w14:paraId="055C74C2" w14:textId="77777777" w:rsidR="00026035" w:rsidRPr="00610BEB" w:rsidRDefault="00CC23E5" w:rsidP="00026035">
            <w:pPr>
              <w:numPr>
                <w:ilvl w:val="0"/>
                <w:numId w:val="12"/>
              </w:numPr>
              <w:tabs>
                <w:tab w:val="clear" w:pos="360"/>
                <w:tab w:val="num" w:pos="320"/>
              </w:tabs>
              <w:ind w:left="320" w:hanging="270"/>
              <w:rPr>
                <w:rFonts w:ascii="Arial" w:hAnsi="Arial" w:cs="Arial"/>
                <w:lang w:val="es-ES_tradnl"/>
              </w:rPr>
            </w:pPr>
            <w:r>
              <w:rPr>
                <w:rFonts w:ascii="Arial" w:hAnsi="Arial" w:cs="Arial"/>
                <w:lang w:val="es-ES_tradnl"/>
              </w:rPr>
              <w:t xml:space="preserve">Servilletas, vasos, agua, o jugo. </w:t>
            </w:r>
          </w:p>
          <w:p w14:paraId="46F7F87D" w14:textId="77777777" w:rsidR="00026035" w:rsidRPr="00610BEB" w:rsidRDefault="00CC23E5" w:rsidP="00026035">
            <w:pPr>
              <w:pStyle w:val="Header"/>
              <w:numPr>
                <w:ilvl w:val="0"/>
                <w:numId w:val="12"/>
              </w:numPr>
              <w:tabs>
                <w:tab w:val="clear" w:pos="360"/>
                <w:tab w:val="clear" w:pos="4320"/>
                <w:tab w:val="clear" w:pos="8640"/>
                <w:tab w:val="num" w:pos="320"/>
              </w:tabs>
              <w:ind w:left="320" w:hanging="270"/>
              <w:rPr>
                <w:rFonts w:ascii="Arial" w:hAnsi="Arial" w:cs="Arial"/>
                <w:lang w:val="es-ES_tradnl"/>
              </w:rPr>
            </w:pPr>
            <w:r>
              <w:rPr>
                <w:rFonts w:ascii="Arial" w:hAnsi="Arial" w:cs="Arial"/>
                <w:lang w:val="es-ES_tradnl"/>
              </w:rPr>
              <w:t xml:space="preserve">Tazón para sostener fruta. </w:t>
            </w:r>
          </w:p>
          <w:p w14:paraId="3204AE39" w14:textId="77777777" w:rsidR="00026035" w:rsidRPr="00610BEB" w:rsidRDefault="00CC23E5" w:rsidP="00026035">
            <w:pPr>
              <w:pStyle w:val="Header"/>
              <w:numPr>
                <w:ilvl w:val="0"/>
                <w:numId w:val="12"/>
              </w:numPr>
              <w:tabs>
                <w:tab w:val="clear" w:pos="360"/>
                <w:tab w:val="clear" w:pos="4320"/>
                <w:tab w:val="clear" w:pos="8640"/>
                <w:tab w:val="num" w:pos="320"/>
              </w:tabs>
              <w:ind w:left="320" w:hanging="270"/>
              <w:rPr>
                <w:rFonts w:ascii="Arial" w:hAnsi="Arial" w:cs="Arial"/>
                <w:lang w:val="es-ES_tradnl"/>
              </w:rPr>
            </w:pPr>
            <w:r>
              <w:rPr>
                <w:rFonts w:ascii="Arial" w:hAnsi="Arial" w:cs="Arial"/>
                <w:lang w:val="es-ES_tradnl"/>
              </w:rPr>
              <w:t>Fruta entera lavada</w:t>
            </w:r>
            <w:r w:rsidR="00026035" w:rsidRPr="00610BEB">
              <w:rPr>
                <w:rFonts w:ascii="Arial" w:hAnsi="Arial" w:cs="Arial"/>
                <w:lang w:val="es-ES_tradnl"/>
              </w:rPr>
              <w:t xml:space="preserve"> (</w:t>
            </w:r>
            <w:r>
              <w:rPr>
                <w:rFonts w:ascii="Arial" w:hAnsi="Arial" w:cs="Arial"/>
                <w:lang w:val="es-ES_tradnl"/>
              </w:rPr>
              <w:t>manzana, bananas, etc</w:t>
            </w:r>
            <w:r w:rsidR="00026035" w:rsidRPr="00610BEB">
              <w:rPr>
                <w:rFonts w:ascii="Arial" w:hAnsi="Arial" w:cs="Arial"/>
                <w:lang w:val="es-ES_tradnl"/>
              </w:rPr>
              <w:t>)</w:t>
            </w:r>
          </w:p>
          <w:p w14:paraId="789CA03D" w14:textId="77777777" w:rsidR="00026035" w:rsidRPr="00610BEB" w:rsidRDefault="00CC23E5" w:rsidP="00026035">
            <w:pPr>
              <w:pStyle w:val="Header"/>
              <w:numPr>
                <w:ilvl w:val="0"/>
                <w:numId w:val="12"/>
              </w:numPr>
              <w:tabs>
                <w:tab w:val="clear" w:pos="360"/>
                <w:tab w:val="clear" w:pos="4320"/>
                <w:tab w:val="clear" w:pos="8640"/>
                <w:tab w:val="num" w:pos="320"/>
              </w:tabs>
              <w:ind w:left="320" w:hanging="270"/>
              <w:rPr>
                <w:rFonts w:ascii="Arial" w:hAnsi="Arial" w:cs="Arial"/>
                <w:szCs w:val="40"/>
                <w:lang w:val="es-ES_tradnl"/>
              </w:rPr>
            </w:pPr>
            <w:r>
              <w:rPr>
                <w:rFonts w:ascii="Arial" w:hAnsi="Arial" w:cs="Arial"/>
                <w:szCs w:val="40"/>
                <w:lang w:val="es-ES_tradnl"/>
              </w:rPr>
              <w:t xml:space="preserve">Cortador de manzanas. </w:t>
            </w:r>
          </w:p>
          <w:p w14:paraId="2BBC34B4" w14:textId="77777777" w:rsidR="00026035" w:rsidRPr="00610BEB" w:rsidRDefault="00026035">
            <w:pPr>
              <w:ind w:left="18"/>
              <w:rPr>
                <w:rFonts w:ascii="Arial" w:hAnsi="Arial" w:cs="Arial"/>
                <w:i/>
                <w:sz w:val="16"/>
                <w:lang w:val="es-ES_tradnl"/>
              </w:rPr>
            </w:pPr>
          </w:p>
          <w:p w14:paraId="6E3EB0A2" w14:textId="77777777" w:rsidR="00026035" w:rsidRPr="00610BEB" w:rsidRDefault="00CC23E5">
            <w:pPr>
              <w:pStyle w:val="Header"/>
              <w:tabs>
                <w:tab w:val="clear" w:pos="4320"/>
                <w:tab w:val="clear" w:pos="8640"/>
              </w:tabs>
              <w:ind w:left="225" w:hanging="207"/>
              <w:rPr>
                <w:rFonts w:ascii="Arial" w:hAnsi="Arial"/>
                <w:i/>
                <w:lang w:val="es-ES_tradnl"/>
              </w:rPr>
            </w:pPr>
            <w:r>
              <w:rPr>
                <w:rFonts w:ascii="Arial" w:hAnsi="Arial"/>
                <w:i/>
                <w:lang w:val="es-ES_tradnl"/>
              </w:rPr>
              <w:t>Actividad</w:t>
            </w:r>
            <w:r w:rsidR="00026035" w:rsidRPr="00610BEB">
              <w:rPr>
                <w:rFonts w:ascii="Arial" w:hAnsi="Arial"/>
                <w:i/>
                <w:lang w:val="es-ES_tradnl"/>
              </w:rPr>
              <w:t xml:space="preserve"> 3:  </w:t>
            </w:r>
            <w:r>
              <w:rPr>
                <w:rFonts w:ascii="Arial" w:hAnsi="Arial"/>
                <w:i/>
                <w:lang w:val="es-ES_tradnl"/>
              </w:rPr>
              <w:t>Juego</w:t>
            </w:r>
          </w:p>
          <w:p w14:paraId="760B2F7C" w14:textId="0A7CE0D0" w:rsidR="00026035" w:rsidRPr="00610BEB" w:rsidRDefault="00660639" w:rsidP="00026035">
            <w:pPr>
              <w:pStyle w:val="BodyTextIndent"/>
              <w:numPr>
                <w:ilvl w:val="0"/>
                <w:numId w:val="4"/>
              </w:numPr>
              <w:tabs>
                <w:tab w:val="clear" w:pos="360"/>
                <w:tab w:val="num" w:pos="320"/>
              </w:tabs>
              <w:ind w:firstLine="50"/>
              <w:rPr>
                <w:rFonts w:ascii="Arial" w:hAnsi="Arial"/>
                <w:b w:val="0"/>
                <w:sz w:val="20"/>
                <w:lang w:val="es-ES_tradnl"/>
              </w:rPr>
            </w:pPr>
            <w:r>
              <w:rPr>
                <w:rFonts w:ascii="Arial" w:hAnsi="Arial"/>
                <w:b w:val="0"/>
                <w:sz w:val="20"/>
                <w:lang w:val="es-ES_tradnl"/>
              </w:rPr>
              <w:t>Cinta adhesiva.</w:t>
            </w:r>
          </w:p>
        </w:tc>
      </w:tr>
      <w:tr w:rsidR="00026035" w:rsidRPr="00610BEB" w14:paraId="121A78EF" w14:textId="77777777" w:rsidTr="00026035">
        <w:trPr>
          <w:trHeight w:val="1664"/>
          <w:jc w:val="center"/>
        </w:trPr>
        <w:tc>
          <w:tcPr>
            <w:tcW w:w="18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23F815BA" w14:textId="77777777" w:rsidR="00026035" w:rsidRPr="0095637A" w:rsidRDefault="00026035">
            <w:pPr>
              <w:snapToGrid w:val="0"/>
              <w:jc w:val="center"/>
              <w:rPr>
                <w:rFonts w:ascii="Arial" w:hAnsi="Arial"/>
                <w:b/>
                <w:lang w:val="es-ES_tradnl"/>
                <w14:shadow w14:blurRad="50800" w14:dist="38100" w14:dir="2700000" w14:sx="100000" w14:sy="100000" w14:kx="0" w14:ky="0" w14:algn="tl">
                  <w14:srgbClr w14:val="000000">
                    <w14:alpha w14:val="60000"/>
                  </w14:srgbClr>
                </w14:shadow>
              </w:rPr>
            </w:pPr>
          </w:p>
          <w:p w14:paraId="7F664E0B" w14:textId="77777777" w:rsidR="00026035" w:rsidRPr="00610BEB" w:rsidRDefault="00CC23E5">
            <w:pPr>
              <w:jc w:val="center"/>
              <w:rPr>
                <w:rFonts w:ascii="Arial" w:hAnsi="Arial"/>
                <w:b/>
                <w:lang w:val="es-ES_tradnl"/>
              </w:rPr>
            </w:pPr>
            <w:r>
              <w:rPr>
                <w:rFonts w:ascii="Arial" w:hAnsi="Arial"/>
                <w:b/>
                <w:lang w:val="es-ES_tradnl"/>
              </w:rPr>
              <w:t>Conclusión de Grupo Grande</w:t>
            </w:r>
          </w:p>
          <w:p w14:paraId="12CCF529" w14:textId="77777777" w:rsidR="00026035" w:rsidRPr="00610BEB" w:rsidRDefault="0095637A">
            <w:pPr>
              <w:jc w:val="center"/>
              <w:rPr>
                <w:rFonts w:ascii="Arial" w:hAnsi="Arial"/>
                <w:b/>
                <w:lang w:val="es-ES_tradnl"/>
              </w:rPr>
            </w:pPr>
            <w:r>
              <w:rPr>
                <w:rFonts w:ascii="Arial" w:hAnsi="Arial"/>
                <w:b/>
                <w:noProof/>
                <w:lang w:eastAsia="en-US"/>
              </w:rPr>
              <w:drawing>
                <wp:inline distT="0" distB="0" distL="0" distR="0" wp14:anchorId="2B5DEB77" wp14:editId="4D1EFD23">
                  <wp:extent cx="708660" cy="760095"/>
                  <wp:effectExtent l="0" t="0" r="2540" b="1905"/>
                  <wp:docPr id="3" name="Picture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08660" cy="76009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5BE5CE6E" w14:textId="77777777" w:rsidR="00026035" w:rsidRPr="00610BEB" w:rsidRDefault="00026035">
            <w:pPr>
              <w:jc w:val="center"/>
              <w:rPr>
                <w:rFonts w:ascii="Arial" w:hAnsi="Arial"/>
                <w:b/>
                <w:lang w:val="es-ES_tradnl"/>
              </w:rPr>
            </w:pPr>
          </w:p>
        </w:tc>
        <w:tc>
          <w:tcPr>
            <w:tcW w:w="12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1A2D3611" w14:textId="77777777" w:rsidR="00026035" w:rsidRPr="00610BEB" w:rsidRDefault="00026035">
            <w:pPr>
              <w:snapToGrid w:val="0"/>
              <w:jc w:val="center"/>
              <w:rPr>
                <w:rFonts w:ascii="Arial" w:hAnsi="Arial"/>
                <w:lang w:val="es-ES_tradnl"/>
              </w:rPr>
            </w:pPr>
          </w:p>
          <w:p w14:paraId="537FF76D" w14:textId="77777777" w:rsidR="00026035" w:rsidRPr="00610BEB" w:rsidRDefault="00026035">
            <w:pPr>
              <w:jc w:val="center"/>
              <w:rPr>
                <w:rFonts w:ascii="Arial" w:hAnsi="Arial"/>
                <w:lang w:val="es-ES_tradnl"/>
              </w:rPr>
            </w:pPr>
            <w:r w:rsidRPr="00610BEB">
              <w:rPr>
                <w:rFonts w:ascii="Arial" w:hAnsi="Arial"/>
                <w:lang w:val="es-ES_tradnl"/>
              </w:rPr>
              <w:t>12</w:t>
            </w:r>
          </w:p>
          <w:p w14:paraId="6F43F4D9" w14:textId="77777777" w:rsidR="00026035" w:rsidRPr="00610BEB" w:rsidRDefault="00026035">
            <w:pPr>
              <w:jc w:val="center"/>
              <w:rPr>
                <w:rFonts w:ascii="Arial" w:hAnsi="Arial"/>
                <w:lang w:val="es-ES_tradnl"/>
              </w:rPr>
            </w:pPr>
          </w:p>
          <w:p w14:paraId="1D152A63" w14:textId="77777777" w:rsidR="00026035" w:rsidRPr="00610BEB" w:rsidRDefault="00026035">
            <w:pPr>
              <w:jc w:val="center"/>
              <w:rPr>
                <w:rFonts w:ascii="Arial" w:hAnsi="Arial"/>
                <w:lang w:val="es-ES_tradnl"/>
              </w:rPr>
            </w:pPr>
            <w:r w:rsidRPr="00610BEB">
              <w:rPr>
                <w:rFonts w:ascii="Arial" w:hAnsi="Arial"/>
                <w:lang w:val="es-ES_tradnl"/>
              </w:rPr>
              <w:t>12</w:t>
            </w:r>
          </w:p>
        </w:tc>
        <w:tc>
          <w:tcPr>
            <w:tcW w:w="38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5007CDB0" w14:textId="77777777" w:rsidR="00026035" w:rsidRPr="00610BEB" w:rsidRDefault="00026035">
            <w:pPr>
              <w:snapToGrid w:val="0"/>
              <w:rPr>
                <w:rFonts w:ascii="Arial" w:hAnsi="Arial"/>
                <w:color w:val="000000"/>
                <w:lang w:val="es-ES_tradnl"/>
              </w:rPr>
            </w:pPr>
          </w:p>
          <w:p w14:paraId="566ABBD8" w14:textId="77777777" w:rsidR="00026035" w:rsidRPr="00610BEB" w:rsidRDefault="00CC23E5">
            <w:pPr>
              <w:rPr>
                <w:rFonts w:ascii="Arial" w:hAnsi="Arial"/>
                <w:color w:val="000000"/>
                <w:lang w:val="es-ES_tradnl"/>
              </w:rPr>
            </w:pPr>
            <w:r>
              <w:rPr>
                <w:rFonts w:ascii="Arial" w:hAnsi="Arial"/>
                <w:color w:val="000000"/>
                <w:lang w:val="es-ES_tradnl"/>
              </w:rPr>
              <w:t>Cantar (Opcional)</w:t>
            </w:r>
          </w:p>
          <w:p w14:paraId="57B51E51" w14:textId="77777777" w:rsidR="00026035" w:rsidRPr="00610BEB" w:rsidRDefault="00026035">
            <w:pPr>
              <w:rPr>
                <w:rFonts w:ascii="Arial" w:hAnsi="Arial"/>
                <w:color w:val="000000"/>
                <w:lang w:val="es-ES_tradnl"/>
              </w:rPr>
            </w:pPr>
          </w:p>
          <w:p w14:paraId="5A58E2E4" w14:textId="0734E3C9" w:rsidR="00026035" w:rsidRPr="00610BEB" w:rsidRDefault="00AC4617">
            <w:pPr>
              <w:pStyle w:val="Header"/>
              <w:tabs>
                <w:tab w:val="clear" w:pos="4320"/>
                <w:tab w:val="clear" w:pos="8640"/>
              </w:tabs>
              <w:rPr>
                <w:rFonts w:ascii="Arial" w:hAnsi="Arial"/>
                <w:color w:val="000000"/>
                <w:lang w:val="es-ES_tradnl"/>
              </w:rPr>
            </w:pPr>
            <w:r w:rsidRPr="00B83491">
              <w:rPr>
                <w:rFonts w:ascii="Arial" w:hAnsi="Arial"/>
                <w:color w:val="000000"/>
                <w:lang w:val="es-ES_tradnl"/>
              </w:rPr>
              <w:t xml:space="preserve">Repaso </w:t>
            </w:r>
            <w:r>
              <w:rPr>
                <w:rFonts w:ascii="Arial" w:hAnsi="Arial"/>
                <w:color w:val="000000"/>
                <w:lang w:val="es-ES_tradnl"/>
              </w:rPr>
              <w:t>L</w:t>
            </w:r>
            <w:r w:rsidRPr="00B83491">
              <w:rPr>
                <w:rFonts w:ascii="Arial" w:hAnsi="Arial"/>
                <w:color w:val="000000"/>
                <w:lang w:val="es-ES_tradnl"/>
              </w:rPr>
              <w:t xml:space="preserve">ección con </w:t>
            </w:r>
            <w:r>
              <w:rPr>
                <w:rFonts w:ascii="Arial" w:hAnsi="Arial"/>
                <w:color w:val="000000"/>
                <w:lang w:val="es-ES_tradnl"/>
              </w:rPr>
              <w:t>Actuac</w:t>
            </w:r>
            <w:r w:rsidRPr="00B83491">
              <w:rPr>
                <w:rFonts w:ascii="Arial" w:hAnsi="Arial"/>
                <w:color w:val="000000"/>
                <w:lang w:val="es-ES_tradnl"/>
              </w:rPr>
              <w:t xml:space="preserve">ión de </w:t>
            </w:r>
            <w:r>
              <w:rPr>
                <w:rFonts w:ascii="Arial" w:hAnsi="Arial"/>
                <w:color w:val="000000"/>
                <w:lang w:val="es-ES_tradnl"/>
              </w:rPr>
              <w:t>marionetas</w:t>
            </w:r>
            <w:r w:rsidR="00CC23E5">
              <w:rPr>
                <w:rFonts w:ascii="Arial" w:hAnsi="Arial"/>
                <w:color w:val="000000"/>
                <w:lang w:val="es-ES_tradnl"/>
              </w:rPr>
              <w:t xml:space="preserve">. </w:t>
            </w:r>
          </w:p>
        </w:tc>
        <w:tc>
          <w:tcPr>
            <w:tcW w:w="36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1F051A06" w14:textId="77777777" w:rsidR="00026035" w:rsidRPr="00610BEB" w:rsidRDefault="00026035">
            <w:pPr>
              <w:snapToGrid w:val="0"/>
              <w:ind w:left="144"/>
              <w:rPr>
                <w:rFonts w:ascii="Arial" w:hAnsi="Arial"/>
                <w:color w:val="000000"/>
                <w:lang w:val="es-ES_tradnl"/>
              </w:rPr>
            </w:pPr>
          </w:p>
          <w:p w14:paraId="21C41FD0" w14:textId="77777777" w:rsidR="00026035" w:rsidRPr="00610BEB" w:rsidRDefault="00CC23E5" w:rsidP="00026035">
            <w:pPr>
              <w:pStyle w:val="NoSpacing"/>
              <w:numPr>
                <w:ilvl w:val="0"/>
                <w:numId w:val="3"/>
              </w:numPr>
              <w:ind w:left="320" w:hanging="270"/>
              <w:rPr>
                <w:rFonts w:ascii="Arial" w:hAnsi="Arial" w:cs="Arial"/>
                <w:lang w:val="es-ES_tradnl"/>
              </w:rPr>
            </w:pPr>
            <w:r>
              <w:rPr>
                <w:rFonts w:ascii="Arial" w:hAnsi="Arial" w:cs="Arial"/>
                <w:lang w:val="es-ES_tradnl"/>
              </w:rPr>
              <w:t>tu elección de música</w:t>
            </w:r>
          </w:p>
          <w:p w14:paraId="7C053AE9" w14:textId="77777777" w:rsidR="00026035" w:rsidRPr="00610BEB" w:rsidRDefault="00CC23E5" w:rsidP="00026035">
            <w:pPr>
              <w:pStyle w:val="NoSpacing"/>
              <w:numPr>
                <w:ilvl w:val="0"/>
                <w:numId w:val="3"/>
              </w:numPr>
              <w:ind w:left="320" w:hanging="270"/>
              <w:rPr>
                <w:rFonts w:ascii="Arial" w:hAnsi="Arial" w:cs="Arial"/>
                <w:lang w:val="es-ES_tradnl"/>
              </w:rPr>
            </w:pPr>
            <w:r>
              <w:rPr>
                <w:rFonts w:ascii="Arial" w:hAnsi="Arial" w:cs="Arial"/>
                <w:lang w:val="es-ES_tradnl"/>
              </w:rPr>
              <w:t xml:space="preserve">Albie el títere </w:t>
            </w:r>
          </w:p>
          <w:p w14:paraId="6FB2005E" w14:textId="77777777" w:rsidR="00026035" w:rsidRPr="00610BEB" w:rsidRDefault="00CC23E5" w:rsidP="00CC23E5">
            <w:pPr>
              <w:pStyle w:val="NoSpacing"/>
              <w:numPr>
                <w:ilvl w:val="0"/>
                <w:numId w:val="3"/>
              </w:numPr>
              <w:ind w:left="320" w:hanging="270"/>
              <w:rPr>
                <w:rFonts w:ascii="Arial" w:hAnsi="Arial" w:cs="Arial"/>
                <w:lang w:val="es-ES_tradnl"/>
              </w:rPr>
            </w:pPr>
            <w:r>
              <w:rPr>
                <w:rFonts w:ascii="Arial" w:hAnsi="Arial" w:cs="Arial"/>
                <w:lang w:val="es-ES_tradnl"/>
              </w:rPr>
              <w:t>Ejemplo de arte</w:t>
            </w:r>
          </w:p>
          <w:p w14:paraId="1AC4FC94" w14:textId="77777777" w:rsidR="00026035" w:rsidRPr="00610BEB" w:rsidRDefault="00CC23E5" w:rsidP="00026035">
            <w:pPr>
              <w:pStyle w:val="NoSpacing"/>
              <w:numPr>
                <w:ilvl w:val="0"/>
                <w:numId w:val="3"/>
              </w:numPr>
              <w:ind w:left="320" w:hanging="270"/>
              <w:rPr>
                <w:rFonts w:ascii="Arial" w:hAnsi="Arial" w:cs="Arial"/>
                <w:lang w:val="es-ES_tradnl"/>
              </w:rPr>
            </w:pPr>
            <w:r>
              <w:rPr>
                <w:rFonts w:ascii="Arial" w:hAnsi="Arial" w:cs="Arial"/>
                <w:lang w:val="es-ES_tradnl"/>
              </w:rPr>
              <w:t>Ejemplo de aperitivo</w:t>
            </w:r>
          </w:p>
        </w:tc>
      </w:tr>
    </w:tbl>
    <w:p w14:paraId="1C9E2106" w14:textId="77777777" w:rsidR="00026035" w:rsidRPr="00610BEB" w:rsidRDefault="00026035">
      <w:pPr>
        <w:rPr>
          <w:lang w:val="es-ES_tradnl"/>
        </w:rPr>
        <w:sectPr w:rsidR="00026035" w:rsidRPr="00610BEB" w:rsidSect="00026035">
          <w:footerReference w:type="default" r:id="rId13"/>
          <w:pgSz w:w="12240" w:h="15840"/>
          <w:pgMar w:top="1080" w:right="1440" w:bottom="1440" w:left="1440" w:header="720" w:footer="720" w:gutter="0"/>
          <w:cols w:space="720"/>
          <w:docGrid w:linePitch="360"/>
        </w:sectPr>
      </w:pPr>
    </w:p>
    <w:p w14:paraId="79659F7E" w14:textId="77777777" w:rsidR="00026035" w:rsidRPr="00610BEB" w:rsidRDefault="00026035">
      <w:pPr>
        <w:rPr>
          <w:lang w:val="es-ES_tradnl"/>
        </w:rPr>
        <w:sectPr w:rsidR="00026035" w:rsidRPr="00610BEB">
          <w:type w:val="continuous"/>
          <w:pgSz w:w="12240" w:h="15840"/>
          <w:pgMar w:top="1080" w:right="1440" w:bottom="1440" w:left="1440" w:header="720" w:footer="720" w:gutter="0"/>
          <w:cols w:space="720"/>
          <w:docGrid w:linePitch="360"/>
        </w:sectPr>
      </w:pPr>
    </w:p>
    <w:p w14:paraId="4AA4AD71" w14:textId="20886919" w:rsidR="003235FC" w:rsidRPr="00AC4617" w:rsidRDefault="003235FC" w:rsidP="003235FC">
      <w:pPr>
        <w:pStyle w:val="Heading4"/>
        <w:pageBreakBefore/>
        <w:numPr>
          <w:ilvl w:val="0"/>
          <w:numId w:val="0"/>
        </w:numPr>
        <w:rPr>
          <w:rFonts w:ascii="Georgia" w:hAnsi="Georgia"/>
          <w:b/>
          <w:sz w:val="24"/>
          <w:lang w:val="es-ES_tradnl"/>
          <w14:shadow w14:blurRad="0" w14:dist="0" w14:dir="0" w14:sx="0" w14:sy="0" w14:kx="0" w14:ky="0" w14:algn="none">
            <w14:srgbClr w14:val="000000"/>
          </w14:shadow>
        </w:rPr>
      </w:pPr>
      <w:r w:rsidRPr="00AC4617">
        <w:rPr>
          <w:rFonts w:ascii="Georgia" w:hAnsi="Georgia"/>
          <w:b/>
          <w:sz w:val="36"/>
          <w:lang w:val="es-ES_tradnl"/>
          <w14:shadow w14:blurRad="0" w14:dist="0" w14:dir="0" w14:sx="0" w14:sy="0" w14:kx="0" w14:ky="0" w14:algn="none">
            <w14:srgbClr w14:val="000000"/>
          </w14:shadow>
        </w:rPr>
        <w:lastRenderedPageBreak/>
        <w:t xml:space="preserve">Antes de </w:t>
      </w:r>
      <w:r w:rsidR="00AC4617" w:rsidRPr="00AC4617">
        <w:rPr>
          <w:rFonts w:ascii="Georgia" w:hAnsi="Georgia"/>
          <w:b/>
          <w:sz w:val="36"/>
          <w:lang w:val="es-ES_tradnl"/>
          <w14:shadow w14:blurRad="0" w14:dist="0" w14:dir="0" w14:sx="0" w14:sy="0" w14:kx="0" w14:ky="0" w14:algn="none">
            <w14:srgbClr w14:val="000000"/>
          </w14:shadow>
        </w:rPr>
        <w:t>Comenzar</w:t>
      </w:r>
      <w:r w:rsidR="00C37952">
        <w:rPr>
          <w:rFonts w:ascii="Georgia" w:hAnsi="Georgia"/>
          <w:b/>
          <w:sz w:val="36"/>
          <w:lang w:val="es-ES_tradnl"/>
          <w14:shadow w14:blurRad="0" w14:dist="0" w14:dir="0" w14:sx="0" w14:sy="0" w14:kx="0" w14:ky="0" w14:algn="none">
            <w14:srgbClr w14:val="000000"/>
          </w14:shadow>
        </w:rPr>
        <w:t>:</w:t>
      </w:r>
      <w:r w:rsidRPr="00AC4617">
        <w:rPr>
          <w:b/>
          <w:sz w:val="40"/>
          <w:lang w:val="es-ES_tradnl"/>
          <w14:shadow w14:blurRad="0" w14:dist="0" w14:dir="0" w14:sx="0" w14:sy="0" w14:kx="0" w14:ky="0" w14:algn="none">
            <w14:srgbClr w14:val="000000"/>
          </w14:shadow>
        </w:rPr>
        <w:t xml:space="preserve"> </w:t>
      </w:r>
      <w:r w:rsidRPr="00AC4617">
        <w:rPr>
          <w:rFonts w:ascii="Georgia" w:hAnsi="Georgia"/>
          <w:b/>
          <w:sz w:val="24"/>
          <w:lang w:val="es-ES_tradnl"/>
          <w14:shadow w14:blurRad="0" w14:dist="0" w14:dir="0" w14:sx="0" w14:sy="0" w14:kx="0" w14:ky="0" w14:algn="none">
            <w14:srgbClr w14:val="000000"/>
          </w14:shadow>
        </w:rPr>
        <w:t>(10 minutos)</w:t>
      </w:r>
    </w:p>
    <w:p w14:paraId="2A9EADE1" w14:textId="77777777" w:rsidR="003235FC" w:rsidRPr="00C8292F" w:rsidRDefault="003235FC" w:rsidP="00733AD1">
      <w:pPr>
        <w:numPr>
          <w:ilvl w:val="0"/>
          <w:numId w:val="1"/>
        </w:numPr>
        <w:ind w:left="0" w:firstLine="0"/>
        <w:jc w:val="both"/>
        <w:rPr>
          <w:rFonts w:ascii="Arial" w:hAnsi="Arial"/>
          <w:sz w:val="24"/>
          <w:lang w:val="es-ES_tradnl"/>
        </w:rPr>
      </w:pPr>
      <w:r w:rsidRPr="00C8292F">
        <w:rPr>
          <w:rFonts w:ascii="Arial" w:hAnsi="Arial"/>
          <w:b/>
          <w:lang w:val="es-ES_tradnl"/>
        </w:rPr>
        <w:t xml:space="preserve">Propósito: </w:t>
      </w:r>
      <w:r w:rsidRPr="00C8292F">
        <w:rPr>
          <w:rFonts w:ascii="Arial" w:hAnsi="Arial"/>
          <w:i/>
          <w:lang w:val="es-ES_tradnl"/>
        </w:rPr>
        <w:t xml:space="preserve">Cuando todos los niños están en un solo grupo cantando, es más fácil para los niños que llegan tarde unirse al grupo. </w:t>
      </w:r>
    </w:p>
    <w:p w14:paraId="248164CF" w14:textId="77777777" w:rsidR="003235FC" w:rsidRPr="00C8292F" w:rsidRDefault="003235FC" w:rsidP="003235FC">
      <w:pPr>
        <w:jc w:val="both"/>
        <w:rPr>
          <w:rFonts w:ascii="Arial" w:hAnsi="Arial"/>
          <w:sz w:val="24"/>
          <w:lang w:val="es-ES_tradnl"/>
        </w:rPr>
      </w:pPr>
    </w:p>
    <w:p w14:paraId="13052B66" w14:textId="77777777" w:rsidR="003235FC" w:rsidRPr="00C8292F" w:rsidRDefault="003235FC" w:rsidP="003235FC">
      <w:pPr>
        <w:numPr>
          <w:ilvl w:val="0"/>
          <w:numId w:val="1"/>
        </w:numPr>
        <w:jc w:val="both"/>
        <w:rPr>
          <w:rFonts w:ascii="Arial" w:hAnsi="Arial"/>
          <w:b/>
          <w:i/>
          <w:lang w:val="es-ES_tradnl"/>
        </w:rPr>
      </w:pPr>
      <w:r w:rsidRPr="00C8292F">
        <w:rPr>
          <w:rFonts w:ascii="Georgia" w:hAnsi="Georgia"/>
          <w:b/>
          <w:sz w:val="48"/>
          <w:lang w:val="es-ES_tradnl"/>
        </w:rPr>
        <w:t>Apertura de Grupo Grande</w:t>
      </w:r>
      <w:r w:rsidRPr="00C8292F">
        <w:rPr>
          <w:rFonts w:ascii="OzHandicraft BT" w:hAnsi="OzHandicraft BT"/>
          <w:b/>
          <w:sz w:val="48"/>
          <w:lang w:val="es-ES_tradnl"/>
        </w:rPr>
        <w:t xml:space="preserve"> </w:t>
      </w:r>
      <w:r w:rsidRPr="00C8292F">
        <w:rPr>
          <w:rFonts w:ascii="Georgia" w:hAnsi="Georgia"/>
          <w:b/>
          <w:sz w:val="24"/>
          <w:lang w:val="es-ES_tradnl"/>
        </w:rPr>
        <w:t>(15 minutos)</w:t>
      </w:r>
      <w:r w:rsidRPr="00C8292F">
        <w:rPr>
          <w:rFonts w:ascii="Arial" w:hAnsi="Arial"/>
          <w:b/>
          <w:i/>
          <w:lang w:val="es-ES_tradnl"/>
        </w:rPr>
        <w:t xml:space="preserve"> </w:t>
      </w:r>
    </w:p>
    <w:p w14:paraId="485EA57F" w14:textId="3FAEABF1" w:rsidR="003235FC" w:rsidRPr="00C8292F" w:rsidRDefault="0095637A" w:rsidP="003235FC">
      <w:pPr>
        <w:numPr>
          <w:ilvl w:val="0"/>
          <w:numId w:val="1"/>
        </w:numPr>
        <w:jc w:val="both"/>
        <w:rPr>
          <w:lang w:val="es-ES_tradnl"/>
        </w:rPr>
      </w:pPr>
      <w:r>
        <w:rPr>
          <w:noProof/>
          <w:lang w:eastAsia="en-US"/>
        </w:rPr>
        <w:drawing>
          <wp:anchor distT="0" distB="0" distL="114935" distR="114935" simplePos="0" relativeHeight="251666432" behindDoc="0" locked="0" layoutInCell="1" allowOverlap="1" wp14:anchorId="38E1F770" wp14:editId="4FDE67B7">
            <wp:simplePos x="0" y="0"/>
            <wp:positionH relativeFrom="column">
              <wp:posOffset>51435</wp:posOffset>
            </wp:positionH>
            <wp:positionV relativeFrom="paragraph">
              <wp:posOffset>50165</wp:posOffset>
            </wp:positionV>
            <wp:extent cx="582295" cy="683895"/>
            <wp:effectExtent l="0" t="0" r="1905" b="1905"/>
            <wp:wrapTight wrapText="bothSides">
              <wp:wrapPolygon edited="0">
                <wp:start x="0" y="0"/>
                <wp:lineTo x="0" y="20858"/>
                <wp:lineTo x="20728" y="20858"/>
                <wp:lineTo x="20728" y="0"/>
                <wp:lineTo x="0" y="0"/>
              </wp:wrapPolygon>
            </wp:wrapTight>
            <wp:docPr id="20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2295" cy="683895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3235FC">
        <w:rPr>
          <w:rFonts w:ascii="Arial" w:hAnsi="Arial"/>
          <w:b/>
          <w:lang w:val="es-ES_tradnl"/>
        </w:rPr>
        <w:t xml:space="preserve"> </w:t>
      </w:r>
      <w:r w:rsidR="003235FC" w:rsidRPr="00C8292F">
        <w:rPr>
          <w:rFonts w:ascii="Arial" w:hAnsi="Arial"/>
          <w:b/>
          <w:lang w:val="es-ES_tradnl"/>
        </w:rPr>
        <w:t>Propósito:</w:t>
      </w:r>
      <w:r w:rsidR="003235FC" w:rsidRPr="00C8292F">
        <w:rPr>
          <w:rFonts w:ascii="Arial" w:hAnsi="Arial"/>
          <w:b/>
          <w:i/>
          <w:lang w:val="es-ES_tradnl"/>
        </w:rPr>
        <w:t xml:space="preserve"> </w:t>
      </w:r>
      <w:r w:rsidR="003235FC" w:rsidRPr="00C8292F">
        <w:rPr>
          <w:rFonts w:ascii="Arial" w:hAnsi="Arial"/>
          <w:i/>
          <w:lang w:val="es-ES_tradnl"/>
        </w:rPr>
        <w:t xml:space="preserve">La marioneta representa la lección de hoy. Los niños son introducidos al punto para </w:t>
      </w:r>
      <w:r w:rsidR="00AC4617" w:rsidRPr="009A5EAA">
        <w:rPr>
          <w:rFonts w:ascii="Arial" w:hAnsi="Arial"/>
          <w:i/>
          <w:lang w:val="es-ES_tradnl"/>
        </w:rPr>
        <w:t xml:space="preserve">importante a aprender y conocen la historia de la </w:t>
      </w:r>
      <w:r w:rsidR="00256D6A">
        <w:rPr>
          <w:rFonts w:ascii="Arial" w:hAnsi="Arial"/>
          <w:i/>
          <w:lang w:val="es-ES_tradnl"/>
        </w:rPr>
        <w:t>Biblia</w:t>
      </w:r>
      <w:r w:rsidR="003235FC" w:rsidRPr="00C8292F">
        <w:rPr>
          <w:rFonts w:ascii="Arial" w:hAnsi="Arial"/>
          <w:i/>
          <w:lang w:val="es-ES_tradnl"/>
        </w:rPr>
        <w:t xml:space="preserve">. </w:t>
      </w:r>
    </w:p>
    <w:p w14:paraId="71FFD0E0" w14:textId="77777777" w:rsidR="003235FC" w:rsidRPr="007C71E0" w:rsidRDefault="003235FC" w:rsidP="003235FC">
      <w:pPr>
        <w:pStyle w:val="Heading5"/>
        <w:jc w:val="both"/>
        <w:rPr>
          <w:lang w:val="es-ES_tradnl"/>
        </w:rPr>
      </w:pPr>
    </w:p>
    <w:p w14:paraId="7DFD161C" w14:textId="77777777" w:rsidR="003235FC" w:rsidRPr="00CD0D3C" w:rsidRDefault="003235FC" w:rsidP="003235FC">
      <w:pPr>
        <w:pStyle w:val="Heading4"/>
        <w:rPr>
          <w:lang w:val="es-ES_tradnl"/>
        </w:rPr>
      </w:pPr>
    </w:p>
    <w:p w14:paraId="7146305F" w14:textId="77777777" w:rsidR="003235FC" w:rsidRPr="00733AD1" w:rsidRDefault="003235FC" w:rsidP="003235FC">
      <w:pPr>
        <w:pStyle w:val="Heading4"/>
        <w:numPr>
          <w:ilvl w:val="0"/>
          <w:numId w:val="0"/>
        </w:numPr>
        <w:jc w:val="both"/>
        <w:rPr>
          <w:rFonts w:ascii="Georgia" w:hAnsi="Georgia"/>
          <w:b/>
          <w:sz w:val="36"/>
          <w:lang w:val="es-ES_tradnl"/>
          <w14:shadow w14:blurRad="0" w14:dist="0" w14:dir="0" w14:sx="0" w14:sy="0" w14:kx="0" w14:ky="0" w14:algn="none">
            <w14:srgbClr w14:val="000000"/>
          </w14:shadow>
        </w:rPr>
      </w:pPr>
      <w:r w:rsidRPr="00733AD1">
        <w:rPr>
          <w:rFonts w:ascii="Georgia" w:hAnsi="Georgia"/>
          <w:b/>
          <w:sz w:val="36"/>
          <w:lang w:val="es-ES_tradnl"/>
          <w14:shadow w14:blurRad="0" w14:dist="0" w14:dir="0" w14:sx="0" w14:sy="0" w14:kx="0" w14:ky="0" w14:algn="none">
            <w14:srgbClr w14:val="000000"/>
          </w14:shadow>
        </w:rPr>
        <w:t xml:space="preserve">Presentación de títeres. </w:t>
      </w:r>
    </w:p>
    <w:p w14:paraId="2CBAA4A0" w14:textId="46DF2F6F" w:rsidR="00026035" w:rsidRPr="003235FC" w:rsidRDefault="003235FC" w:rsidP="00733AD1">
      <w:pPr>
        <w:widowControl w:val="0"/>
        <w:overflowPunct w:val="0"/>
        <w:autoSpaceDE w:val="0"/>
        <w:rPr>
          <w:rFonts w:ascii="Arial" w:hAnsi="Arial" w:cs="Arial"/>
          <w:i/>
          <w:iCs/>
          <w:kern w:val="1"/>
          <w:sz w:val="24"/>
          <w:szCs w:val="24"/>
          <w:lang w:val="es-ES_tradnl"/>
        </w:rPr>
      </w:pPr>
      <w:r>
        <w:rPr>
          <w:rFonts w:ascii="Arial" w:hAnsi="Arial" w:cs="Arial"/>
          <w:i/>
          <w:iCs/>
          <w:kern w:val="1"/>
          <w:sz w:val="24"/>
          <w:szCs w:val="24"/>
          <w:lang w:val="es-ES_tradnl"/>
        </w:rPr>
        <w:t>Material</w:t>
      </w:r>
      <w:r w:rsidR="00026035" w:rsidRPr="00610BEB">
        <w:rPr>
          <w:rFonts w:ascii="Arial" w:hAnsi="Arial" w:cs="Arial"/>
          <w:i/>
          <w:iCs/>
          <w:kern w:val="1"/>
          <w:sz w:val="24"/>
          <w:szCs w:val="24"/>
          <w:lang w:val="es-ES_tradnl"/>
        </w:rPr>
        <w:t>es:</w:t>
      </w:r>
      <w:r w:rsidR="00026035" w:rsidRPr="00610BEB">
        <w:rPr>
          <w:rFonts w:ascii="Arial" w:hAnsi="Arial"/>
          <w:sz w:val="24"/>
          <w:szCs w:val="24"/>
          <w:lang w:val="es-ES_tradnl"/>
        </w:rPr>
        <w:t xml:space="preserve"> </w:t>
      </w:r>
      <w:r>
        <w:rPr>
          <w:rFonts w:ascii="Arial" w:hAnsi="Arial"/>
          <w:sz w:val="24"/>
          <w:szCs w:val="24"/>
          <w:lang w:val="es-ES_tradnl"/>
        </w:rPr>
        <w:t>Julia la títere</w:t>
      </w:r>
      <w:r w:rsidR="00026035" w:rsidRPr="00610BEB">
        <w:rPr>
          <w:rFonts w:ascii="Arial" w:hAnsi="Arial" w:cs="Arial"/>
          <w:i/>
          <w:iCs/>
          <w:kern w:val="1"/>
          <w:sz w:val="24"/>
          <w:szCs w:val="24"/>
          <w:lang w:val="es-ES_tradnl"/>
        </w:rPr>
        <w:t xml:space="preserve">, </w:t>
      </w:r>
      <w:r w:rsidRPr="003235FC">
        <w:rPr>
          <w:rFonts w:ascii="Arial" w:hAnsi="Arial" w:cs="Arial"/>
          <w:i/>
          <w:iCs/>
          <w:kern w:val="1"/>
          <w:sz w:val="24"/>
          <w:szCs w:val="24"/>
          <w:lang w:val="es-ES_tradnl"/>
        </w:rPr>
        <w:t xml:space="preserve">Etiqueta con el nombre de “Julia”  </w:t>
      </w:r>
      <w:r>
        <w:rPr>
          <w:rFonts w:ascii="Arial" w:hAnsi="Arial" w:cs="Arial"/>
          <w:i/>
          <w:iCs/>
          <w:kern w:val="1"/>
          <w:sz w:val="24"/>
          <w:szCs w:val="24"/>
          <w:lang w:val="es-ES_tradnl"/>
        </w:rPr>
        <w:t xml:space="preserve">decorado con joyas de mentiras; Presentador sostiene </w:t>
      </w:r>
      <w:r w:rsidR="00256D6A">
        <w:rPr>
          <w:rFonts w:ascii="Arial" w:hAnsi="Arial" w:cs="Arial"/>
          <w:i/>
          <w:iCs/>
          <w:kern w:val="1"/>
          <w:sz w:val="24"/>
          <w:szCs w:val="24"/>
          <w:lang w:val="es-ES_tradnl"/>
        </w:rPr>
        <w:t>Biblia</w:t>
      </w:r>
      <w:r>
        <w:rPr>
          <w:rFonts w:ascii="Arial" w:hAnsi="Arial" w:cs="Arial"/>
          <w:i/>
          <w:iCs/>
          <w:kern w:val="1"/>
          <w:sz w:val="24"/>
          <w:szCs w:val="24"/>
          <w:lang w:val="es-ES_tradnl"/>
        </w:rPr>
        <w:t xml:space="preserve">. </w:t>
      </w:r>
    </w:p>
    <w:p w14:paraId="0F4A4833" w14:textId="77777777" w:rsidR="00026035" w:rsidRPr="00610BEB" w:rsidRDefault="00026035">
      <w:pPr>
        <w:rPr>
          <w:rFonts w:ascii="Arial" w:hAnsi="Arial" w:cs="Arial"/>
          <w:color w:val="0000FF"/>
          <w:lang w:val="es-ES_tradnl"/>
        </w:rPr>
      </w:pPr>
    </w:p>
    <w:p w14:paraId="2FC0773D" w14:textId="77777777" w:rsidR="00026035" w:rsidRPr="00610BEB" w:rsidRDefault="00026035">
      <w:pPr>
        <w:rPr>
          <w:rFonts w:ascii="Arial" w:hAnsi="Arial" w:cs="Arial"/>
          <w:color w:val="000000"/>
          <w:lang w:val="es-ES_tradnl"/>
        </w:rPr>
      </w:pPr>
    </w:p>
    <w:p w14:paraId="05AB272C" w14:textId="0967A11D" w:rsidR="00026035" w:rsidRPr="003235FC" w:rsidRDefault="003235FC" w:rsidP="00062545">
      <w:pPr>
        <w:pStyle w:val="Heading6"/>
        <w:ind w:left="1800" w:hanging="1800"/>
        <w:rPr>
          <w:rFonts w:ascii="Arial" w:hAnsi="Arial" w:cs="Arial"/>
          <w:color w:val="0000FF"/>
          <w:lang w:val="es-ES_tradnl"/>
        </w:rPr>
      </w:pPr>
      <w:r w:rsidRPr="003235FC">
        <w:rPr>
          <w:rFonts w:ascii="Arial" w:hAnsi="Arial" w:cs="Arial"/>
          <w:bCs/>
          <w:color w:val="000000"/>
          <w:sz w:val="24"/>
          <w:lang w:val="es-ES_tradnl"/>
        </w:rPr>
        <w:t>Presentador</w:t>
      </w:r>
      <w:r w:rsidR="00062545">
        <w:rPr>
          <w:rFonts w:ascii="Arial" w:hAnsi="Arial" w:cs="Arial"/>
          <w:bCs/>
          <w:color w:val="000000"/>
          <w:sz w:val="24"/>
          <w:lang w:val="es-ES_tradnl"/>
        </w:rPr>
        <w:t xml:space="preserve">: </w:t>
      </w:r>
      <w:r w:rsidR="00062545">
        <w:rPr>
          <w:rFonts w:ascii="Arial" w:hAnsi="Arial" w:cs="Arial"/>
          <w:bCs/>
          <w:color w:val="000000"/>
          <w:sz w:val="24"/>
          <w:lang w:val="es-ES_tradnl"/>
        </w:rPr>
        <w:tab/>
      </w:r>
      <w:r w:rsidRPr="003235FC">
        <w:rPr>
          <w:rFonts w:ascii="Arial" w:hAnsi="Arial" w:cs="Arial"/>
          <w:bCs/>
          <w:color w:val="000000"/>
          <w:sz w:val="24"/>
          <w:lang w:val="es-ES_tradnl"/>
        </w:rPr>
        <w:t>Niños y niñas</w:t>
      </w:r>
      <w:r w:rsidR="00026035" w:rsidRPr="003235FC">
        <w:rPr>
          <w:rFonts w:ascii="Arial" w:hAnsi="Arial" w:cs="Arial"/>
          <w:bCs/>
          <w:color w:val="000000"/>
          <w:sz w:val="24"/>
          <w:lang w:val="es-ES_tradnl"/>
        </w:rPr>
        <w:t xml:space="preserve">, </w:t>
      </w:r>
      <w:r w:rsidRPr="003235FC">
        <w:rPr>
          <w:rFonts w:ascii="Arial" w:hAnsi="Arial" w:cs="Arial"/>
          <w:bCs/>
          <w:color w:val="000000"/>
          <w:sz w:val="24"/>
          <w:lang w:val="es-ES_tradnl"/>
        </w:rPr>
        <w:t>hice una etiq</w:t>
      </w:r>
      <w:r>
        <w:rPr>
          <w:rFonts w:ascii="Arial" w:hAnsi="Arial" w:cs="Arial"/>
          <w:bCs/>
          <w:color w:val="000000"/>
          <w:sz w:val="24"/>
          <w:lang w:val="es-ES_tradnl"/>
        </w:rPr>
        <w:t xml:space="preserve">ueta de nombre muy padre con el </w:t>
      </w:r>
      <w:r w:rsidRPr="003235FC">
        <w:rPr>
          <w:rFonts w:ascii="Arial" w:hAnsi="Arial" w:cs="Arial"/>
          <w:bCs/>
          <w:color w:val="000000"/>
          <w:sz w:val="24"/>
          <w:lang w:val="es-ES_tradnl"/>
        </w:rPr>
        <w:t>nombre</w:t>
      </w:r>
      <w:r>
        <w:rPr>
          <w:rFonts w:ascii="Arial" w:hAnsi="Arial" w:cs="Arial"/>
          <w:bCs/>
          <w:color w:val="000000"/>
          <w:sz w:val="24"/>
          <w:lang w:val="es-ES_tradnl"/>
        </w:rPr>
        <w:t xml:space="preserve"> de</w:t>
      </w:r>
      <w:r w:rsidRPr="003235FC">
        <w:rPr>
          <w:rFonts w:ascii="Arial" w:hAnsi="Arial" w:cs="Arial"/>
          <w:bCs/>
          <w:color w:val="000000"/>
          <w:sz w:val="24"/>
          <w:lang w:val="es-ES_tradnl"/>
        </w:rPr>
        <w:t xml:space="preserve"> Julia en </w:t>
      </w:r>
      <w:r w:rsidR="00660639" w:rsidRPr="003235FC">
        <w:rPr>
          <w:rFonts w:ascii="Arial" w:hAnsi="Arial" w:cs="Arial"/>
          <w:bCs/>
          <w:color w:val="000000"/>
          <w:sz w:val="24"/>
          <w:lang w:val="es-ES_tradnl"/>
        </w:rPr>
        <w:t>él</w:t>
      </w:r>
      <w:r w:rsidRPr="003235FC">
        <w:rPr>
          <w:rFonts w:ascii="Arial" w:hAnsi="Arial" w:cs="Arial"/>
          <w:bCs/>
          <w:color w:val="000000"/>
          <w:sz w:val="24"/>
          <w:lang w:val="es-ES_tradnl"/>
        </w:rPr>
        <w:t xml:space="preserve">. Lo guarde en un lugar muy seguro, y ahora no puedo encontrarlo. En realidad se lo quería dar hoy a ella. </w:t>
      </w:r>
    </w:p>
    <w:p w14:paraId="0A9CAABF" w14:textId="77777777" w:rsidR="00062545" w:rsidRPr="00062545" w:rsidRDefault="00062545">
      <w:pPr>
        <w:pStyle w:val="Heading6"/>
        <w:rPr>
          <w:rFonts w:ascii="Arial" w:hAnsi="Arial" w:cs="Arial"/>
          <w:b w:val="0"/>
          <w:i/>
          <w:iCs/>
          <w:kern w:val="1"/>
          <w:sz w:val="24"/>
          <w:szCs w:val="24"/>
          <w:lang w:val="es-ES_tradnl"/>
        </w:rPr>
      </w:pPr>
    </w:p>
    <w:p w14:paraId="120A6574" w14:textId="6F62A6F1" w:rsidR="00026035" w:rsidRPr="00610BEB" w:rsidRDefault="003235FC" w:rsidP="00062545">
      <w:pPr>
        <w:pStyle w:val="Heading6"/>
        <w:tabs>
          <w:tab w:val="left" w:pos="1800"/>
        </w:tabs>
        <w:ind w:left="1080" w:hanging="1080"/>
        <w:rPr>
          <w:rFonts w:ascii="Arial" w:hAnsi="Arial" w:cs="Arial"/>
          <w:b w:val="0"/>
          <w:i/>
          <w:iCs/>
          <w:kern w:val="1"/>
          <w:sz w:val="24"/>
          <w:szCs w:val="24"/>
          <w:lang w:val="es-ES_tradnl"/>
        </w:rPr>
      </w:pPr>
      <w:r>
        <w:rPr>
          <w:rFonts w:ascii="Arial" w:hAnsi="Arial" w:cs="Arial"/>
          <w:bCs/>
          <w:sz w:val="24"/>
          <w:lang w:val="es-ES_tradnl"/>
        </w:rPr>
        <w:t>Presentador</w:t>
      </w:r>
      <w:r w:rsidR="00062545">
        <w:rPr>
          <w:rFonts w:ascii="Arial" w:hAnsi="Arial" w:cs="Arial"/>
          <w:bCs/>
          <w:sz w:val="24"/>
          <w:lang w:val="es-ES_tradnl"/>
        </w:rPr>
        <w:t xml:space="preserve">: </w:t>
      </w:r>
      <w:r w:rsidR="00062545">
        <w:rPr>
          <w:rFonts w:ascii="Arial" w:hAnsi="Arial" w:cs="Arial"/>
          <w:bCs/>
          <w:sz w:val="24"/>
          <w:lang w:val="es-ES_tradnl"/>
        </w:rPr>
        <w:tab/>
      </w:r>
      <w:r>
        <w:rPr>
          <w:rFonts w:ascii="Arial" w:hAnsi="Arial" w:cs="Arial"/>
          <w:bCs/>
          <w:sz w:val="24"/>
          <w:lang w:val="es-ES_tradnl"/>
        </w:rPr>
        <w:t>Supongo que debemos de llamar a</w:t>
      </w:r>
      <w:r w:rsidR="00026035" w:rsidRPr="00610BEB">
        <w:rPr>
          <w:rFonts w:ascii="Arial" w:hAnsi="Arial" w:cs="Arial"/>
          <w:bCs/>
          <w:sz w:val="24"/>
          <w:lang w:val="es-ES_tradnl"/>
        </w:rPr>
        <w:t xml:space="preserve"> </w:t>
      </w:r>
      <w:r>
        <w:rPr>
          <w:rFonts w:ascii="Arial" w:hAnsi="Arial" w:cs="Arial"/>
          <w:bCs/>
          <w:sz w:val="24"/>
          <w:lang w:val="es-ES_tradnl"/>
        </w:rPr>
        <w:t>Julia</w:t>
      </w:r>
      <w:r w:rsidR="00026035" w:rsidRPr="00610BEB">
        <w:rPr>
          <w:rFonts w:ascii="Arial" w:hAnsi="Arial" w:cs="Arial"/>
          <w:bCs/>
          <w:sz w:val="24"/>
          <w:lang w:val="es-ES_tradnl"/>
        </w:rPr>
        <w:t>.</w:t>
      </w:r>
      <w:r w:rsidR="00026035" w:rsidRPr="00610BEB">
        <w:rPr>
          <w:rFonts w:ascii="Arial" w:hAnsi="Arial" w:cs="Arial"/>
          <w:i/>
          <w:iCs/>
          <w:kern w:val="1"/>
          <w:sz w:val="24"/>
          <w:szCs w:val="24"/>
          <w:lang w:val="es-ES_tradnl"/>
        </w:rPr>
        <w:t xml:space="preserve"> </w:t>
      </w:r>
      <w:r w:rsidR="00026035" w:rsidRPr="00610BEB">
        <w:rPr>
          <w:rFonts w:ascii="Arial" w:hAnsi="Arial" w:cs="Arial"/>
          <w:b w:val="0"/>
          <w:i/>
          <w:iCs/>
          <w:kern w:val="1"/>
          <w:sz w:val="24"/>
          <w:szCs w:val="24"/>
          <w:lang w:val="es-ES_tradnl"/>
        </w:rPr>
        <w:t>(</w:t>
      </w:r>
      <w:r>
        <w:rPr>
          <w:rFonts w:ascii="Arial" w:hAnsi="Arial" w:cs="Arial"/>
          <w:b w:val="0"/>
          <w:i/>
          <w:iCs/>
          <w:kern w:val="1"/>
          <w:sz w:val="24"/>
          <w:szCs w:val="24"/>
          <w:lang w:val="es-ES_tradnl"/>
        </w:rPr>
        <w:t>Niños llaman</w:t>
      </w:r>
      <w:r w:rsidR="00026035" w:rsidRPr="00610BEB">
        <w:rPr>
          <w:rFonts w:ascii="Arial" w:hAnsi="Arial" w:cs="Arial"/>
          <w:b w:val="0"/>
          <w:i/>
          <w:iCs/>
          <w:kern w:val="1"/>
          <w:sz w:val="24"/>
          <w:szCs w:val="24"/>
          <w:lang w:val="es-ES_tradnl"/>
        </w:rPr>
        <w:t xml:space="preserve"> “</w:t>
      </w:r>
      <w:r>
        <w:rPr>
          <w:rFonts w:ascii="Arial" w:hAnsi="Arial" w:cs="Arial"/>
          <w:b w:val="0"/>
          <w:i/>
          <w:iCs/>
          <w:kern w:val="1"/>
          <w:sz w:val="24"/>
          <w:szCs w:val="24"/>
          <w:lang w:val="es-ES_tradnl"/>
        </w:rPr>
        <w:t>Julia</w:t>
      </w:r>
      <w:r w:rsidR="00026035" w:rsidRPr="00610BEB">
        <w:rPr>
          <w:rFonts w:ascii="Arial" w:hAnsi="Arial" w:cs="Arial"/>
          <w:b w:val="0"/>
          <w:i/>
          <w:iCs/>
          <w:kern w:val="1"/>
          <w:sz w:val="24"/>
          <w:szCs w:val="24"/>
          <w:lang w:val="es-ES_tradnl"/>
        </w:rPr>
        <w:t>”.)</w:t>
      </w:r>
    </w:p>
    <w:p w14:paraId="33E2DBE6" w14:textId="77777777" w:rsidR="00026035" w:rsidRPr="00610BEB" w:rsidRDefault="00026035">
      <w:pPr>
        <w:rPr>
          <w:lang w:val="es-ES_tradnl"/>
        </w:rPr>
      </w:pPr>
    </w:p>
    <w:p w14:paraId="211AC858" w14:textId="14603A9F" w:rsidR="00026035" w:rsidRPr="00610BEB" w:rsidRDefault="003235FC" w:rsidP="00062545">
      <w:pPr>
        <w:tabs>
          <w:tab w:val="left" w:pos="1800"/>
        </w:tabs>
        <w:ind w:left="1890" w:hanging="1890"/>
        <w:rPr>
          <w:rFonts w:ascii="Arial" w:hAnsi="Arial" w:cs="Arial"/>
          <w:sz w:val="24"/>
          <w:lang w:val="es-ES_tradnl"/>
        </w:rPr>
      </w:pPr>
      <w:r>
        <w:rPr>
          <w:rFonts w:ascii="Arial" w:hAnsi="Arial" w:cs="Arial"/>
          <w:sz w:val="24"/>
          <w:lang w:val="es-ES_tradnl"/>
        </w:rPr>
        <w:t>Julia</w:t>
      </w:r>
      <w:r w:rsidR="00062545">
        <w:rPr>
          <w:rFonts w:ascii="Arial" w:hAnsi="Arial" w:cs="Arial"/>
          <w:sz w:val="24"/>
          <w:lang w:val="es-ES_tradnl"/>
        </w:rPr>
        <w:t>:</w:t>
      </w:r>
      <w:r w:rsidR="00062545">
        <w:rPr>
          <w:rFonts w:ascii="Arial" w:hAnsi="Arial" w:cs="Arial"/>
          <w:sz w:val="24"/>
          <w:lang w:val="es-ES_tradnl"/>
        </w:rPr>
        <w:tab/>
        <w:t xml:space="preserve"> </w:t>
      </w:r>
      <w:r w:rsidR="00026035" w:rsidRPr="00610BEB">
        <w:rPr>
          <w:rFonts w:ascii="Arial" w:hAnsi="Arial" w:cs="Arial"/>
          <w:sz w:val="24"/>
          <w:lang w:val="es-ES_tradnl"/>
        </w:rPr>
        <w:t>(</w:t>
      </w:r>
      <w:r>
        <w:rPr>
          <w:rFonts w:ascii="Arial" w:hAnsi="Arial" w:cs="Arial"/>
          <w:sz w:val="24"/>
          <w:lang w:val="es-ES_tradnl"/>
        </w:rPr>
        <w:t>hablando emocionada y sosteniendo la etiqueta de nombre</w:t>
      </w:r>
      <w:r w:rsidR="00026035" w:rsidRPr="00610BEB">
        <w:rPr>
          <w:rFonts w:ascii="Arial" w:hAnsi="Arial" w:cs="Arial"/>
          <w:sz w:val="24"/>
          <w:lang w:val="es-ES_tradnl"/>
        </w:rPr>
        <w:t xml:space="preserve">) </w:t>
      </w:r>
      <w:r w:rsidR="00427A8C">
        <w:rPr>
          <w:rFonts w:ascii="Arial" w:hAnsi="Arial" w:cs="Arial"/>
          <w:sz w:val="24"/>
          <w:lang w:val="es-ES_tradnl"/>
        </w:rPr>
        <w:t>¡</w:t>
      </w:r>
      <w:r>
        <w:rPr>
          <w:rFonts w:ascii="Arial" w:hAnsi="Arial" w:cs="Arial"/>
          <w:sz w:val="24"/>
          <w:lang w:val="es-ES_tradnl"/>
        </w:rPr>
        <w:t>Hola a todos</w:t>
      </w:r>
      <w:r w:rsidR="00026035" w:rsidRPr="00610BEB">
        <w:rPr>
          <w:rFonts w:ascii="Arial" w:hAnsi="Arial" w:cs="Arial"/>
          <w:sz w:val="24"/>
          <w:lang w:val="es-ES_tradnl"/>
        </w:rPr>
        <w:t xml:space="preserve">! </w:t>
      </w:r>
      <w:r w:rsidR="00427A8C">
        <w:rPr>
          <w:rFonts w:ascii="Arial" w:hAnsi="Arial" w:cs="Arial"/>
          <w:sz w:val="24"/>
          <w:lang w:val="es-ES_tradnl"/>
        </w:rPr>
        <w:t>¡</w:t>
      </w:r>
      <w:r w:rsidR="00026035" w:rsidRPr="00610BEB">
        <w:rPr>
          <w:rFonts w:ascii="Arial" w:hAnsi="Arial" w:cs="Arial"/>
          <w:sz w:val="24"/>
          <w:lang w:val="es-ES_tradnl"/>
        </w:rPr>
        <w:t xml:space="preserve">Wow! </w:t>
      </w:r>
      <w:r w:rsidR="00427A8C">
        <w:rPr>
          <w:rFonts w:ascii="Arial" w:hAnsi="Arial" w:cs="Arial"/>
          <w:sz w:val="24"/>
          <w:lang w:val="es-ES_tradnl"/>
        </w:rPr>
        <w:t>¡</w:t>
      </w:r>
      <w:r>
        <w:rPr>
          <w:rFonts w:ascii="Arial" w:hAnsi="Arial" w:cs="Arial"/>
          <w:sz w:val="24"/>
          <w:lang w:val="es-ES_tradnl"/>
        </w:rPr>
        <w:t>Tengo suerte alguna vez</w:t>
      </w:r>
      <w:r w:rsidR="00427A8C">
        <w:rPr>
          <w:rFonts w:ascii="Arial" w:hAnsi="Arial" w:cs="Arial"/>
          <w:sz w:val="24"/>
          <w:lang w:val="es-ES_tradnl"/>
        </w:rPr>
        <w:t>!</w:t>
      </w:r>
      <w:r w:rsidR="00026035" w:rsidRPr="00610BEB">
        <w:rPr>
          <w:rFonts w:ascii="Arial" w:hAnsi="Arial" w:cs="Arial"/>
          <w:sz w:val="24"/>
          <w:lang w:val="es-ES_tradnl"/>
        </w:rPr>
        <w:tab/>
      </w:r>
      <w:r w:rsidR="00026035" w:rsidRPr="00610BEB">
        <w:rPr>
          <w:rFonts w:ascii="Arial" w:hAnsi="Arial" w:cs="Arial"/>
          <w:sz w:val="24"/>
          <w:lang w:val="es-ES_tradnl"/>
        </w:rPr>
        <w:tab/>
      </w:r>
    </w:p>
    <w:p w14:paraId="1B849DE1" w14:textId="77777777" w:rsidR="00026035" w:rsidRPr="00610BEB" w:rsidRDefault="00026035">
      <w:pPr>
        <w:rPr>
          <w:rFonts w:ascii="Arial" w:hAnsi="Arial" w:cs="Arial"/>
          <w:sz w:val="24"/>
          <w:lang w:val="es-ES_tradnl"/>
        </w:rPr>
      </w:pPr>
    </w:p>
    <w:p w14:paraId="49A98645" w14:textId="29F60FA4" w:rsidR="00026035" w:rsidRPr="00610BEB" w:rsidRDefault="003235FC" w:rsidP="00062545">
      <w:pPr>
        <w:pStyle w:val="Heading6"/>
        <w:tabs>
          <w:tab w:val="left" w:pos="1800"/>
        </w:tabs>
        <w:ind w:left="1440" w:hanging="1440"/>
        <w:rPr>
          <w:rFonts w:ascii="Arial" w:hAnsi="Arial" w:cs="Arial"/>
          <w:bCs/>
          <w:sz w:val="24"/>
          <w:lang w:val="es-ES_tradnl"/>
        </w:rPr>
      </w:pPr>
      <w:r>
        <w:rPr>
          <w:rFonts w:ascii="Arial" w:hAnsi="Arial" w:cs="Arial"/>
          <w:bCs/>
          <w:sz w:val="24"/>
          <w:lang w:val="es-ES_tradnl"/>
        </w:rPr>
        <w:t>Presentador</w:t>
      </w:r>
      <w:r w:rsidR="00026035" w:rsidRPr="00610BEB">
        <w:rPr>
          <w:rFonts w:ascii="Arial" w:hAnsi="Arial" w:cs="Arial"/>
          <w:bCs/>
          <w:sz w:val="24"/>
          <w:lang w:val="es-ES_tradnl"/>
        </w:rPr>
        <w:t>:</w:t>
      </w:r>
      <w:r w:rsidR="00026035" w:rsidRPr="00610BEB">
        <w:rPr>
          <w:rFonts w:ascii="Arial" w:hAnsi="Arial" w:cs="Arial"/>
          <w:bCs/>
          <w:sz w:val="24"/>
          <w:lang w:val="es-ES_tradnl"/>
        </w:rPr>
        <w:tab/>
      </w:r>
      <w:r>
        <w:rPr>
          <w:rFonts w:ascii="Arial" w:hAnsi="Arial" w:cs="Arial"/>
          <w:bCs/>
          <w:sz w:val="24"/>
          <w:lang w:val="es-ES_tradnl"/>
        </w:rPr>
        <w:t>Julia</w:t>
      </w:r>
      <w:r w:rsidR="00026035" w:rsidRPr="00610BEB">
        <w:rPr>
          <w:rFonts w:ascii="Arial" w:hAnsi="Arial" w:cs="Arial"/>
          <w:bCs/>
          <w:sz w:val="24"/>
          <w:lang w:val="es-ES_tradnl"/>
        </w:rPr>
        <w:t xml:space="preserve">, </w:t>
      </w:r>
      <w:r w:rsidR="00427A8C">
        <w:rPr>
          <w:rFonts w:ascii="Arial" w:hAnsi="Arial" w:cs="Arial"/>
          <w:bCs/>
          <w:sz w:val="24"/>
          <w:lang w:val="es-ES_tradnl"/>
        </w:rPr>
        <w:t>¿qué</w:t>
      </w:r>
      <w:r>
        <w:rPr>
          <w:rFonts w:ascii="Arial" w:hAnsi="Arial" w:cs="Arial"/>
          <w:bCs/>
          <w:sz w:val="24"/>
          <w:lang w:val="es-ES_tradnl"/>
        </w:rPr>
        <w:t xml:space="preserve"> </w:t>
      </w:r>
      <w:r w:rsidR="00427A8C">
        <w:rPr>
          <w:rFonts w:ascii="Arial" w:hAnsi="Arial" w:cs="Arial"/>
          <w:bCs/>
          <w:sz w:val="24"/>
          <w:lang w:val="es-ES_tradnl"/>
        </w:rPr>
        <w:t>está</w:t>
      </w:r>
      <w:r>
        <w:rPr>
          <w:rFonts w:ascii="Arial" w:hAnsi="Arial" w:cs="Arial"/>
          <w:bCs/>
          <w:sz w:val="24"/>
          <w:lang w:val="es-ES_tradnl"/>
        </w:rPr>
        <w:t xml:space="preserve"> pasando</w:t>
      </w:r>
      <w:r w:rsidR="00026035" w:rsidRPr="00610BEB">
        <w:rPr>
          <w:rFonts w:ascii="Arial" w:hAnsi="Arial" w:cs="Arial"/>
          <w:bCs/>
          <w:sz w:val="24"/>
          <w:lang w:val="es-ES_tradnl"/>
        </w:rPr>
        <w:t xml:space="preserve">? </w:t>
      </w:r>
    </w:p>
    <w:p w14:paraId="0790F47D" w14:textId="77777777" w:rsidR="00026035" w:rsidRPr="00610BEB" w:rsidRDefault="00026035">
      <w:pPr>
        <w:rPr>
          <w:lang w:val="es-ES_tradnl"/>
        </w:rPr>
      </w:pPr>
    </w:p>
    <w:p w14:paraId="5F0016B5" w14:textId="68ACCA94" w:rsidR="00026035" w:rsidRPr="00610BEB" w:rsidRDefault="003235FC" w:rsidP="00062545">
      <w:pPr>
        <w:widowControl w:val="0"/>
        <w:tabs>
          <w:tab w:val="left" w:pos="1800"/>
        </w:tabs>
        <w:overflowPunct w:val="0"/>
        <w:autoSpaceDE w:val="0"/>
        <w:ind w:left="1800" w:hanging="1800"/>
        <w:rPr>
          <w:rFonts w:ascii="Arial" w:hAnsi="Arial" w:cs="Arial"/>
          <w:sz w:val="24"/>
          <w:lang w:val="es-ES_tradnl"/>
        </w:rPr>
      </w:pPr>
      <w:r>
        <w:rPr>
          <w:rFonts w:ascii="Arial" w:hAnsi="Arial" w:cs="Arial"/>
          <w:sz w:val="24"/>
          <w:lang w:val="es-ES_tradnl"/>
        </w:rPr>
        <w:t>Julia:</w:t>
      </w:r>
      <w:r>
        <w:rPr>
          <w:rFonts w:ascii="Arial" w:hAnsi="Arial" w:cs="Arial"/>
          <w:sz w:val="24"/>
          <w:lang w:val="es-ES_tradnl"/>
        </w:rPr>
        <w:tab/>
        <w:t xml:space="preserve">Encontré el nombre de etiqueta </w:t>
      </w:r>
      <w:r w:rsidR="00427A8C">
        <w:rPr>
          <w:rFonts w:ascii="Arial" w:hAnsi="Arial" w:cs="Arial"/>
          <w:sz w:val="24"/>
          <w:lang w:val="es-ES_tradnl"/>
        </w:rPr>
        <w:t>más</w:t>
      </w:r>
      <w:r>
        <w:rPr>
          <w:rFonts w:ascii="Arial" w:hAnsi="Arial" w:cs="Arial"/>
          <w:sz w:val="24"/>
          <w:lang w:val="es-ES_tradnl"/>
        </w:rPr>
        <w:t xml:space="preserve"> hermoso y brillante. </w:t>
      </w:r>
      <w:r w:rsidR="00427A8C">
        <w:rPr>
          <w:rFonts w:ascii="Arial" w:hAnsi="Arial" w:cs="Arial"/>
          <w:sz w:val="24"/>
          <w:lang w:val="es-ES_tradnl"/>
        </w:rPr>
        <w:t>¡</w:t>
      </w:r>
      <w:r>
        <w:rPr>
          <w:rFonts w:ascii="Arial" w:hAnsi="Arial" w:cs="Arial"/>
          <w:sz w:val="24"/>
          <w:lang w:val="es-ES_tradnl"/>
        </w:rPr>
        <w:t xml:space="preserve">Yo </w:t>
      </w:r>
      <w:r w:rsidR="00427A8C">
        <w:rPr>
          <w:rFonts w:ascii="Arial" w:hAnsi="Arial" w:cs="Arial"/>
          <w:sz w:val="24"/>
          <w:lang w:val="es-ES_tradnl"/>
        </w:rPr>
        <w:t>sé</w:t>
      </w:r>
      <w:r>
        <w:rPr>
          <w:rFonts w:ascii="Arial" w:hAnsi="Arial" w:cs="Arial"/>
          <w:sz w:val="24"/>
          <w:lang w:val="es-ES_tradnl"/>
        </w:rPr>
        <w:t xml:space="preserve"> que es para </w:t>
      </w:r>
      <w:r w:rsidR="00427A8C">
        <w:rPr>
          <w:rFonts w:ascii="Arial" w:hAnsi="Arial" w:cs="Arial"/>
          <w:sz w:val="24"/>
          <w:lang w:val="es-ES_tradnl"/>
        </w:rPr>
        <w:t>mí porque tiene mi nombre en é</w:t>
      </w:r>
      <w:r>
        <w:rPr>
          <w:rFonts w:ascii="Arial" w:hAnsi="Arial" w:cs="Arial"/>
          <w:sz w:val="24"/>
          <w:lang w:val="es-ES_tradnl"/>
        </w:rPr>
        <w:t xml:space="preserve">l! Necesito saber </w:t>
      </w:r>
      <w:r w:rsidR="00427A8C">
        <w:rPr>
          <w:rFonts w:ascii="Arial" w:hAnsi="Arial" w:cs="Arial"/>
          <w:sz w:val="24"/>
          <w:lang w:val="es-ES_tradnl"/>
        </w:rPr>
        <w:t>quién</w:t>
      </w:r>
      <w:r>
        <w:rPr>
          <w:rFonts w:ascii="Arial" w:hAnsi="Arial" w:cs="Arial"/>
          <w:sz w:val="24"/>
          <w:lang w:val="es-ES_tradnl"/>
        </w:rPr>
        <w:t xml:space="preserve"> hizo esta cosa tan amorosa. Parece que pasaron mucho tiempo haciéndolo. </w:t>
      </w:r>
    </w:p>
    <w:p w14:paraId="2173F98B" w14:textId="77777777" w:rsidR="00026035" w:rsidRPr="00610BEB" w:rsidRDefault="00026035">
      <w:pPr>
        <w:ind w:left="1440" w:hanging="1440"/>
        <w:rPr>
          <w:rFonts w:ascii="Arial" w:hAnsi="Arial" w:cs="Arial"/>
          <w:sz w:val="24"/>
          <w:lang w:val="es-ES_tradnl"/>
        </w:rPr>
      </w:pPr>
    </w:p>
    <w:p w14:paraId="79391086" w14:textId="42160627" w:rsidR="00026035" w:rsidRPr="00610BEB" w:rsidRDefault="003235FC" w:rsidP="00062545">
      <w:pPr>
        <w:jc w:val="both"/>
        <w:rPr>
          <w:rFonts w:ascii="Arial" w:hAnsi="Arial" w:cs="Arial"/>
          <w:sz w:val="24"/>
          <w:szCs w:val="24"/>
          <w:lang w:val="es-ES_tradnl"/>
        </w:rPr>
      </w:pPr>
      <w:r>
        <w:rPr>
          <w:rFonts w:ascii="Arial" w:hAnsi="Arial" w:cs="Arial"/>
          <w:sz w:val="24"/>
          <w:szCs w:val="24"/>
          <w:lang w:val="es-ES_tradnl"/>
        </w:rPr>
        <w:t>El</w:t>
      </w:r>
      <w:r w:rsidR="00026035" w:rsidRPr="00610BEB">
        <w:rPr>
          <w:rFonts w:ascii="Arial" w:hAnsi="Arial" w:cs="Arial"/>
          <w:sz w:val="24"/>
          <w:szCs w:val="24"/>
          <w:lang w:val="es-ES_tradnl"/>
        </w:rPr>
        <w:t xml:space="preserve"> </w:t>
      </w:r>
      <w:r>
        <w:rPr>
          <w:rFonts w:ascii="Arial" w:hAnsi="Arial" w:cs="Arial"/>
          <w:sz w:val="24"/>
          <w:szCs w:val="24"/>
          <w:lang w:val="es-ES_tradnl"/>
        </w:rPr>
        <w:t xml:space="preserve">Presentador indica a la audiencia sin que Julia sepa </w:t>
      </w:r>
      <w:r w:rsidR="008E1614">
        <w:rPr>
          <w:rFonts w:ascii="Arial" w:hAnsi="Arial" w:cs="Arial"/>
          <w:sz w:val="24"/>
          <w:szCs w:val="24"/>
          <w:lang w:val="es-ES_tradnl"/>
        </w:rPr>
        <w:t xml:space="preserve">que esa es la etiqueta de nombre que </w:t>
      </w:r>
      <w:r w:rsidR="00427A8C">
        <w:rPr>
          <w:rFonts w:ascii="Arial" w:hAnsi="Arial" w:cs="Arial"/>
          <w:sz w:val="24"/>
          <w:szCs w:val="24"/>
          <w:lang w:val="es-ES_tradnl"/>
        </w:rPr>
        <w:t>él</w:t>
      </w:r>
      <w:r w:rsidR="008E1614">
        <w:rPr>
          <w:rFonts w:ascii="Arial" w:hAnsi="Arial" w:cs="Arial"/>
          <w:sz w:val="24"/>
          <w:szCs w:val="24"/>
          <w:lang w:val="es-ES_tradnl"/>
        </w:rPr>
        <w:t xml:space="preserve"> estaba buscando. </w:t>
      </w:r>
      <w:r w:rsidR="00026035" w:rsidRPr="00610BEB">
        <w:rPr>
          <w:rFonts w:ascii="Arial" w:hAnsi="Arial" w:cs="Arial"/>
          <w:sz w:val="24"/>
          <w:szCs w:val="24"/>
          <w:lang w:val="es-ES_tradnl"/>
        </w:rPr>
        <w:t xml:space="preserve"> </w:t>
      </w:r>
    </w:p>
    <w:p w14:paraId="1D3BEC61" w14:textId="77777777" w:rsidR="00026035" w:rsidRPr="00610BEB" w:rsidRDefault="00026035">
      <w:pPr>
        <w:ind w:left="1440" w:hanging="1440"/>
        <w:rPr>
          <w:rFonts w:ascii="Arial" w:hAnsi="Arial" w:cs="Arial"/>
          <w:sz w:val="24"/>
          <w:lang w:val="es-ES_tradnl"/>
        </w:rPr>
      </w:pPr>
    </w:p>
    <w:p w14:paraId="1EE7F6EB" w14:textId="38471F5B" w:rsidR="00026035" w:rsidRPr="00610BEB" w:rsidRDefault="003235FC" w:rsidP="00062545">
      <w:pPr>
        <w:pStyle w:val="Heading6"/>
        <w:tabs>
          <w:tab w:val="left" w:pos="1800"/>
        </w:tabs>
        <w:ind w:left="1440" w:hanging="1440"/>
        <w:rPr>
          <w:rFonts w:ascii="Arial" w:hAnsi="Arial" w:cs="Arial"/>
          <w:bCs/>
          <w:sz w:val="24"/>
          <w:lang w:val="es-ES_tradnl"/>
        </w:rPr>
      </w:pPr>
      <w:r>
        <w:rPr>
          <w:rFonts w:ascii="Arial" w:hAnsi="Arial" w:cs="Arial"/>
          <w:bCs/>
          <w:sz w:val="24"/>
          <w:lang w:val="es-ES_tradnl"/>
        </w:rPr>
        <w:t>Presentador</w:t>
      </w:r>
      <w:r w:rsidR="00026035" w:rsidRPr="00610BEB">
        <w:rPr>
          <w:rFonts w:ascii="Arial" w:hAnsi="Arial" w:cs="Arial"/>
          <w:bCs/>
          <w:sz w:val="24"/>
          <w:lang w:val="es-ES_tradnl"/>
        </w:rPr>
        <w:t>:</w:t>
      </w:r>
      <w:r w:rsidR="00026035" w:rsidRPr="00610BEB">
        <w:rPr>
          <w:rFonts w:ascii="Arial" w:hAnsi="Arial" w:cs="Arial"/>
          <w:bCs/>
          <w:sz w:val="24"/>
          <w:lang w:val="es-ES_tradnl"/>
        </w:rPr>
        <w:tab/>
      </w:r>
      <w:r w:rsidR="00427A8C">
        <w:rPr>
          <w:rFonts w:ascii="Arial" w:hAnsi="Arial" w:cs="Arial"/>
          <w:bCs/>
          <w:sz w:val="24"/>
          <w:lang w:val="es-ES_tradnl"/>
        </w:rPr>
        <w:t>¿</w:t>
      </w:r>
      <w:r w:rsidR="008E1614">
        <w:rPr>
          <w:rFonts w:ascii="Arial" w:hAnsi="Arial" w:cs="Arial"/>
          <w:bCs/>
          <w:sz w:val="24"/>
          <w:lang w:val="es-ES_tradnl"/>
        </w:rPr>
        <w:t>Por</w:t>
      </w:r>
      <w:r w:rsidR="00427A8C">
        <w:rPr>
          <w:rFonts w:ascii="Arial" w:hAnsi="Arial" w:cs="Arial"/>
          <w:bCs/>
          <w:sz w:val="24"/>
          <w:lang w:val="es-ES_tradnl"/>
        </w:rPr>
        <w:t xml:space="preserve"> qué</w:t>
      </w:r>
      <w:r w:rsidR="008E1614">
        <w:rPr>
          <w:rFonts w:ascii="Arial" w:hAnsi="Arial" w:cs="Arial"/>
          <w:bCs/>
          <w:sz w:val="24"/>
          <w:lang w:val="es-ES_tradnl"/>
        </w:rPr>
        <w:t xml:space="preserve"> quieres saber </w:t>
      </w:r>
      <w:r w:rsidR="00427A8C">
        <w:rPr>
          <w:rFonts w:ascii="Arial" w:hAnsi="Arial" w:cs="Arial"/>
          <w:bCs/>
          <w:sz w:val="24"/>
          <w:lang w:val="es-ES_tradnl"/>
        </w:rPr>
        <w:t>quién</w:t>
      </w:r>
      <w:r w:rsidR="008E1614">
        <w:rPr>
          <w:rFonts w:ascii="Arial" w:hAnsi="Arial" w:cs="Arial"/>
          <w:bCs/>
          <w:sz w:val="24"/>
          <w:lang w:val="es-ES_tradnl"/>
        </w:rPr>
        <w:t xml:space="preserve"> lo hizo?</w:t>
      </w:r>
    </w:p>
    <w:p w14:paraId="43F85942" w14:textId="77777777" w:rsidR="00026035" w:rsidRPr="00610BEB" w:rsidRDefault="00026035">
      <w:pPr>
        <w:rPr>
          <w:lang w:val="es-ES_tradnl"/>
        </w:rPr>
      </w:pPr>
    </w:p>
    <w:p w14:paraId="2985022F" w14:textId="31CBD070" w:rsidR="00026035" w:rsidRPr="00610BEB" w:rsidRDefault="003235FC" w:rsidP="00062545">
      <w:pPr>
        <w:tabs>
          <w:tab w:val="left" w:pos="1800"/>
        </w:tabs>
        <w:ind w:left="1800" w:hanging="1800"/>
        <w:rPr>
          <w:rFonts w:ascii="Arial" w:hAnsi="Arial" w:cs="Arial"/>
          <w:sz w:val="24"/>
          <w:lang w:val="es-ES_tradnl"/>
        </w:rPr>
      </w:pPr>
      <w:r>
        <w:rPr>
          <w:rFonts w:ascii="Arial" w:hAnsi="Arial" w:cs="Arial"/>
          <w:sz w:val="24"/>
          <w:lang w:val="es-ES_tradnl"/>
        </w:rPr>
        <w:t>Julia</w:t>
      </w:r>
      <w:r w:rsidR="00062545">
        <w:rPr>
          <w:rFonts w:ascii="Arial" w:hAnsi="Arial" w:cs="Arial"/>
          <w:sz w:val="24"/>
          <w:lang w:val="es-ES_tradnl"/>
        </w:rPr>
        <w:t>:</w:t>
      </w:r>
      <w:r w:rsidR="00062545">
        <w:rPr>
          <w:rFonts w:ascii="Arial" w:hAnsi="Arial" w:cs="Arial"/>
          <w:sz w:val="24"/>
          <w:lang w:val="es-ES_tradnl"/>
        </w:rPr>
        <w:tab/>
      </w:r>
      <w:r w:rsidR="008E1614">
        <w:rPr>
          <w:rFonts w:ascii="Arial" w:hAnsi="Arial" w:cs="Arial"/>
          <w:sz w:val="24"/>
          <w:lang w:val="es-ES_tradnl"/>
        </w:rPr>
        <w:t xml:space="preserve">Me sentiría rara tener algo tan bonito sin saber a </w:t>
      </w:r>
      <w:r w:rsidR="00427A8C">
        <w:rPr>
          <w:rFonts w:ascii="Arial" w:hAnsi="Arial" w:cs="Arial"/>
          <w:sz w:val="24"/>
          <w:lang w:val="es-ES_tradnl"/>
        </w:rPr>
        <w:t>quién</w:t>
      </w:r>
      <w:r w:rsidR="008E1614">
        <w:rPr>
          <w:rFonts w:ascii="Arial" w:hAnsi="Arial" w:cs="Arial"/>
          <w:sz w:val="24"/>
          <w:lang w:val="es-ES_tradnl"/>
        </w:rPr>
        <w:t xml:space="preserve"> le puedo dar las gracias. Mi mami me enseño que siempre debo de decir gracias por un regalo. </w:t>
      </w:r>
      <w:r w:rsidR="00026035" w:rsidRPr="00610BEB">
        <w:rPr>
          <w:rFonts w:ascii="Arial" w:hAnsi="Arial" w:cs="Arial"/>
          <w:sz w:val="24"/>
          <w:lang w:val="es-ES_tradnl"/>
        </w:rPr>
        <w:t xml:space="preserve"> </w:t>
      </w:r>
    </w:p>
    <w:p w14:paraId="6EB18A4E" w14:textId="77777777" w:rsidR="00026035" w:rsidRPr="00610BEB" w:rsidRDefault="00026035">
      <w:pPr>
        <w:rPr>
          <w:rFonts w:ascii="Arial" w:hAnsi="Arial" w:cs="Arial"/>
          <w:sz w:val="24"/>
          <w:lang w:val="es-ES_tradnl"/>
        </w:rPr>
      </w:pPr>
      <w:r w:rsidRPr="00610BEB">
        <w:rPr>
          <w:rFonts w:ascii="Arial" w:hAnsi="Arial" w:cs="Arial"/>
          <w:sz w:val="24"/>
          <w:lang w:val="es-ES_tradnl"/>
        </w:rPr>
        <w:tab/>
      </w:r>
    </w:p>
    <w:p w14:paraId="2C13CC3F" w14:textId="1CE8F252" w:rsidR="00026035" w:rsidRPr="00610BEB" w:rsidRDefault="003235FC" w:rsidP="00062545">
      <w:pPr>
        <w:pStyle w:val="Heading6"/>
        <w:tabs>
          <w:tab w:val="left" w:pos="1800"/>
        </w:tabs>
        <w:ind w:left="1440" w:hanging="1440"/>
        <w:rPr>
          <w:rFonts w:ascii="Arial" w:hAnsi="Arial" w:cs="Arial"/>
          <w:bCs/>
          <w:sz w:val="24"/>
          <w:lang w:val="es-ES_tradnl"/>
        </w:rPr>
      </w:pPr>
      <w:r>
        <w:rPr>
          <w:rFonts w:ascii="Arial" w:hAnsi="Arial" w:cs="Arial"/>
          <w:bCs/>
          <w:sz w:val="24"/>
          <w:lang w:val="es-ES_tradnl"/>
        </w:rPr>
        <w:t>Presentador</w:t>
      </w:r>
      <w:r w:rsidR="00026035" w:rsidRPr="00610BEB">
        <w:rPr>
          <w:rFonts w:ascii="Arial" w:hAnsi="Arial" w:cs="Arial"/>
          <w:bCs/>
          <w:sz w:val="24"/>
          <w:lang w:val="es-ES_tradnl"/>
        </w:rPr>
        <w:t>:</w:t>
      </w:r>
      <w:r w:rsidR="00026035" w:rsidRPr="00610BEB">
        <w:rPr>
          <w:rFonts w:ascii="Arial" w:hAnsi="Arial" w:cs="Arial"/>
          <w:bCs/>
          <w:sz w:val="24"/>
          <w:lang w:val="es-ES_tradnl"/>
        </w:rPr>
        <w:tab/>
      </w:r>
      <w:r>
        <w:rPr>
          <w:rFonts w:ascii="Arial" w:hAnsi="Arial" w:cs="Arial"/>
          <w:bCs/>
          <w:sz w:val="24"/>
          <w:lang w:val="es-ES_tradnl"/>
        </w:rPr>
        <w:t>Julia</w:t>
      </w:r>
      <w:r w:rsidR="00026035" w:rsidRPr="00610BEB">
        <w:rPr>
          <w:rFonts w:ascii="Arial" w:hAnsi="Arial" w:cs="Arial"/>
          <w:bCs/>
          <w:sz w:val="24"/>
          <w:lang w:val="es-ES_tradnl"/>
        </w:rPr>
        <w:t xml:space="preserve">, </w:t>
      </w:r>
      <w:r w:rsidR="00427A8C">
        <w:rPr>
          <w:rFonts w:ascii="Arial" w:hAnsi="Arial" w:cs="Arial"/>
          <w:bCs/>
          <w:sz w:val="24"/>
          <w:lang w:val="es-ES_tradnl"/>
        </w:rPr>
        <w:t>tú</w:t>
      </w:r>
      <w:r w:rsidR="008E1614">
        <w:rPr>
          <w:rFonts w:ascii="Arial" w:hAnsi="Arial" w:cs="Arial"/>
          <w:bCs/>
          <w:sz w:val="24"/>
          <w:lang w:val="es-ES_tradnl"/>
        </w:rPr>
        <w:t xml:space="preserve"> me puedes dar las gracias por la etiqueta</w:t>
      </w:r>
      <w:r w:rsidR="00026035" w:rsidRPr="00610BEB">
        <w:rPr>
          <w:rFonts w:ascii="Arial" w:hAnsi="Arial" w:cs="Arial"/>
          <w:bCs/>
          <w:sz w:val="24"/>
          <w:lang w:val="es-ES_tradnl"/>
        </w:rPr>
        <w:t>.</w:t>
      </w:r>
    </w:p>
    <w:p w14:paraId="0E8F54BF" w14:textId="77777777" w:rsidR="00026035" w:rsidRPr="00610BEB" w:rsidRDefault="00026035">
      <w:pPr>
        <w:rPr>
          <w:lang w:val="es-ES_tradnl"/>
        </w:rPr>
      </w:pPr>
    </w:p>
    <w:p w14:paraId="2BB2DE48" w14:textId="5719F874" w:rsidR="00026035" w:rsidRPr="00610BEB" w:rsidRDefault="003235FC" w:rsidP="00062545">
      <w:pPr>
        <w:tabs>
          <w:tab w:val="left" w:pos="1800"/>
        </w:tabs>
        <w:ind w:left="1800" w:hanging="1800"/>
        <w:rPr>
          <w:rFonts w:ascii="Arial" w:hAnsi="Arial" w:cs="Arial"/>
          <w:sz w:val="24"/>
          <w:lang w:val="es-ES_tradnl"/>
        </w:rPr>
      </w:pPr>
      <w:r>
        <w:rPr>
          <w:rFonts w:ascii="Arial" w:hAnsi="Arial" w:cs="Arial"/>
          <w:sz w:val="24"/>
          <w:lang w:val="es-ES_tradnl"/>
        </w:rPr>
        <w:t>Julia</w:t>
      </w:r>
      <w:r w:rsidR="00C41CDE" w:rsidRPr="00610BEB">
        <w:rPr>
          <w:rFonts w:ascii="Arial" w:hAnsi="Arial" w:cs="Arial"/>
          <w:sz w:val="24"/>
          <w:lang w:val="es-ES_tradnl"/>
        </w:rPr>
        <w:t>:</w:t>
      </w:r>
      <w:r w:rsidR="00C41CDE" w:rsidRPr="00610BEB">
        <w:rPr>
          <w:rFonts w:ascii="Arial" w:hAnsi="Arial" w:cs="Arial"/>
          <w:sz w:val="24"/>
          <w:lang w:val="es-ES_tradnl"/>
        </w:rPr>
        <w:tab/>
      </w:r>
      <w:r w:rsidR="00427A8C">
        <w:rPr>
          <w:rFonts w:ascii="Arial" w:hAnsi="Arial" w:cs="Arial"/>
          <w:sz w:val="24"/>
          <w:lang w:val="es-ES_tradnl"/>
        </w:rPr>
        <w:t>¿</w:t>
      </w:r>
      <w:r w:rsidR="008E1614">
        <w:rPr>
          <w:rFonts w:ascii="Arial" w:hAnsi="Arial" w:cs="Arial"/>
          <w:sz w:val="24"/>
          <w:lang w:val="es-ES_tradnl"/>
        </w:rPr>
        <w:t>En</w:t>
      </w:r>
      <w:r w:rsidR="00427A8C">
        <w:rPr>
          <w:rFonts w:ascii="Arial" w:hAnsi="Arial" w:cs="Arial"/>
          <w:sz w:val="24"/>
          <w:lang w:val="es-ES_tradnl"/>
        </w:rPr>
        <w:t xml:space="preserve"> </w:t>
      </w:r>
      <w:r w:rsidR="008E1614">
        <w:rPr>
          <w:rFonts w:ascii="Arial" w:hAnsi="Arial" w:cs="Arial"/>
          <w:sz w:val="24"/>
          <w:lang w:val="es-ES_tradnl"/>
        </w:rPr>
        <w:t>serio</w:t>
      </w:r>
      <w:r w:rsidR="00026035" w:rsidRPr="00610BEB">
        <w:rPr>
          <w:rFonts w:ascii="Arial" w:hAnsi="Arial" w:cs="Arial"/>
          <w:sz w:val="24"/>
          <w:lang w:val="es-ES_tradnl"/>
        </w:rPr>
        <w:t xml:space="preserve">? </w:t>
      </w:r>
      <w:r w:rsidR="00427A8C">
        <w:rPr>
          <w:rFonts w:ascii="Arial" w:hAnsi="Arial" w:cs="Arial"/>
          <w:sz w:val="24"/>
          <w:lang w:val="es-ES_tradnl"/>
        </w:rPr>
        <w:t>¡</w:t>
      </w:r>
      <w:r w:rsidR="00026035" w:rsidRPr="00610BEB">
        <w:rPr>
          <w:rFonts w:ascii="Arial" w:hAnsi="Arial" w:cs="Arial"/>
          <w:sz w:val="24"/>
          <w:lang w:val="es-ES_tradnl"/>
        </w:rPr>
        <w:t xml:space="preserve">Wow! </w:t>
      </w:r>
      <w:r w:rsidR="008E1614">
        <w:rPr>
          <w:rFonts w:ascii="Arial" w:hAnsi="Arial" w:cs="Arial"/>
          <w:sz w:val="24"/>
          <w:lang w:val="es-ES_tradnl"/>
        </w:rPr>
        <w:t xml:space="preserve">Gracias por pensar en </w:t>
      </w:r>
      <w:r w:rsidR="00427A8C">
        <w:rPr>
          <w:rFonts w:ascii="Arial" w:hAnsi="Arial" w:cs="Arial"/>
          <w:sz w:val="24"/>
          <w:lang w:val="es-ES_tradnl"/>
        </w:rPr>
        <w:t>mí</w:t>
      </w:r>
      <w:r w:rsidR="008E1614">
        <w:rPr>
          <w:rFonts w:ascii="Arial" w:hAnsi="Arial" w:cs="Arial"/>
          <w:sz w:val="24"/>
          <w:lang w:val="es-ES_tradnl"/>
        </w:rPr>
        <w:t xml:space="preserve"> y por hacerme este regalo tan bonito</w:t>
      </w:r>
      <w:r w:rsidR="00026035" w:rsidRPr="00610BEB">
        <w:rPr>
          <w:rFonts w:ascii="Arial" w:hAnsi="Arial" w:cs="Arial"/>
          <w:sz w:val="24"/>
          <w:lang w:val="es-ES_tradnl"/>
        </w:rPr>
        <w:t>.</w:t>
      </w:r>
    </w:p>
    <w:p w14:paraId="08064128" w14:textId="77777777" w:rsidR="00026035" w:rsidRPr="00610BEB" w:rsidRDefault="00026035">
      <w:pPr>
        <w:rPr>
          <w:rFonts w:ascii="Arial" w:hAnsi="Arial" w:cs="Arial"/>
          <w:sz w:val="24"/>
          <w:lang w:val="es-ES_tradnl"/>
        </w:rPr>
      </w:pPr>
    </w:p>
    <w:p w14:paraId="233219FE" w14:textId="538CF3FF" w:rsidR="00026035" w:rsidRPr="00427A8C" w:rsidRDefault="003235FC" w:rsidP="00427A8C">
      <w:pPr>
        <w:pStyle w:val="Heading6"/>
        <w:tabs>
          <w:tab w:val="left" w:pos="1800"/>
        </w:tabs>
        <w:ind w:left="1800" w:hanging="1800"/>
        <w:rPr>
          <w:lang w:val="es-ES_tradnl"/>
        </w:rPr>
      </w:pPr>
      <w:r w:rsidRPr="00427A8C">
        <w:rPr>
          <w:rFonts w:ascii="Arial" w:hAnsi="Arial" w:cs="Arial"/>
          <w:bCs/>
          <w:sz w:val="24"/>
          <w:lang w:val="es-ES_tradnl"/>
        </w:rPr>
        <w:t>Presentador</w:t>
      </w:r>
      <w:r w:rsidR="00062545" w:rsidRPr="00427A8C">
        <w:rPr>
          <w:rFonts w:ascii="Arial" w:hAnsi="Arial" w:cs="Arial"/>
          <w:bCs/>
          <w:sz w:val="24"/>
          <w:lang w:val="es-ES_tradnl"/>
        </w:rPr>
        <w:t>:</w:t>
      </w:r>
      <w:r w:rsidR="00062545" w:rsidRPr="00427A8C">
        <w:rPr>
          <w:rFonts w:ascii="Arial" w:hAnsi="Arial" w:cs="Arial"/>
          <w:bCs/>
          <w:sz w:val="24"/>
          <w:lang w:val="es-ES_tradnl"/>
        </w:rPr>
        <w:tab/>
      </w:r>
      <w:r w:rsidR="008E1614" w:rsidRPr="00427A8C">
        <w:rPr>
          <w:rFonts w:ascii="Arial" w:hAnsi="Arial" w:cs="Arial"/>
          <w:bCs/>
          <w:sz w:val="24"/>
          <w:lang w:val="es-ES_tradnl"/>
        </w:rPr>
        <w:t>De nada</w:t>
      </w:r>
      <w:r w:rsidR="00026035" w:rsidRPr="00427A8C">
        <w:rPr>
          <w:rFonts w:ascii="Arial" w:hAnsi="Arial" w:cs="Arial"/>
          <w:bCs/>
          <w:sz w:val="24"/>
          <w:lang w:val="es-ES_tradnl"/>
        </w:rPr>
        <w:t xml:space="preserve">. </w:t>
      </w:r>
      <w:r w:rsidRPr="00427A8C">
        <w:rPr>
          <w:rFonts w:ascii="Arial" w:hAnsi="Arial" w:cs="Arial"/>
          <w:bCs/>
          <w:sz w:val="24"/>
          <w:lang w:val="es-ES_tradnl"/>
        </w:rPr>
        <w:t>Julia</w:t>
      </w:r>
      <w:r w:rsidR="00026035" w:rsidRPr="00427A8C">
        <w:rPr>
          <w:rFonts w:ascii="Arial" w:hAnsi="Arial" w:cs="Arial"/>
          <w:bCs/>
          <w:sz w:val="24"/>
          <w:lang w:val="es-ES_tradnl"/>
        </w:rPr>
        <w:t xml:space="preserve">, </w:t>
      </w:r>
      <w:r w:rsidR="00427A8C">
        <w:rPr>
          <w:rFonts w:ascii="Arial" w:hAnsi="Arial" w:cs="Arial"/>
          <w:bCs/>
          <w:sz w:val="24"/>
          <w:lang w:val="es-ES_tradnl"/>
        </w:rPr>
        <w:t xml:space="preserve">esto me recuerda a nuestro suceso de la </w:t>
      </w:r>
      <w:r w:rsidR="00256D6A">
        <w:rPr>
          <w:rFonts w:ascii="Arial" w:hAnsi="Arial" w:cs="Arial"/>
          <w:bCs/>
          <w:sz w:val="24"/>
          <w:lang w:val="es-ES_tradnl"/>
        </w:rPr>
        <w:t>Biblia</w:t>
      </w:r>
      <w:r w:rsidR="00427A8C">
        <w:rPr>
          <w:rFonts w:ascii="Arial" w:hAnsi="Arial" w:cs="Arial"/>
          <w:bCs/>
          <w:sz w:val="24"/>
          <w:lang w:val="es-ES_tradnl"/>
        </w:rPr>
        <w:t>.</w:t>
      </w:r>
    </w:p>
    <w:p w14:paraId="541BEDBA" w14:textId="05E742F7" w:rsidR="00026035" w:rsidRPr="00610BEB" w:rsidRDefault="003235FC" w:rsidP="00062545">
      <w:pPr>
        <w:widowControl w:val="0"/>
        <w:tabs>
          <w:tab w:val="left" w:pos="1800"/>
        </w:tabs>
        <w:overflowPunct w:val="0"/>
        <w:autoSpaceDE w:val="0"/>
        <w:ind w:left="1440" w:hanging="1440"/>
        <w:rPr>
          <w:rFonts w:ascii="Arial" w:hAnsi="Arial" w:cs="Arial"/>
          <w:kern w:val="1"/>
          <w:sz w:val="24"/>
          <w:szCs w:val="24"/>
          <w:lang w:val="es-ES_tradnl"/>
        </w:rPr>
      </w:pPr>
      <w:r>
        <w:rPr>
          <w:rFonts w:ascii="Arial" w:hAnsi="Arial" w:cs="Arial"/>
          <w:kern w:val="1"/>
          <w:sz w:val="24"/>
          <w:szCs w:val="24"/>
          <w:lang w:val="es-ES_tradnl"/>
        </w:rPr>
        <w:t>Julia</w:t>
      </w:r>
      <w:r w:rsidR="00C41CDE" w:rsidRPr="00610BEB">
        <w:rPr>
          <w:rFonts w:ascii="Arial" w:hAnsi="Arial" w:cs="Arial"/>
          <w:kern w:val="1"/>
          <w:sz w:val="24"/>
          <w:szCs w:val="24"/>
          <w:lang w:val="es-ES_tradnl"/>
        </w:rPr>
        <w:t>:</w:t>
      </w:r>
      <w:r w:rsidR="00C41CDE" w:rsidRPr="00610BEB">
        <w:rPr>
          <w:rFonts w:ascii="Arial" w:hAnsi="Arial" w:cs="Arial"/>
          <w:kern w:val="1"/>
          <w:sz w:val="24"/>
          <w:szCs w:val="24"/>
          <w:lang w:val="es-ES_tradnl"/>
        </w:rPr>
        <w:tab/>
      </w:r>
      <w:r w:rsidR="00062545">
        <w:rPr>
          <w:rFonts w:ascii="Arial" w:hAnsi="Arial" w:cs="Arial"/>
          <w:kern w:val="1"/>
          <w:sz w:val="24"/>
          <w:szCs w:val="24"/>
          <w:lang w:val="es-ES_tradnl"/>
        </w:rPr>
        <w:tab/>
      </w:r>
      <w:r w:rsidR="00427A8C">
        <w:rPr>
          <w:rFonts w:ascii="Arial" w:hAnsi="Arial" w:cs="Arial"/>
          <w:kern w:val="1"/>
          <w:sz w:val="24"/>
          <w:szCs w:val="24"/>
          <w:lang w:val="es-ES_tradnl"/>
        </w:rPr>
        <w:t>¿</w:t>
      </w:r>
      <w:r w:rsidR="008E1614">
        <w:rPr>
          <w:rFonts w:ascii="Arial" w:hAnsi="Arial" w:cs="Arial"/>
          <w:kern w:val="1"/>
          <w:sz w:val="24"/>
          <w:szCs w:val="24"/>
          <w:lang w:val="es-ES_tradnl"/>
        </w:rPr>
        <w:t xml:space="preserve">Alguien en la </w:t>
      </w:r>
      <w:r w:rsidR="00256D6A">
        <w:rPr>
          <w:rFonts w:ascii="Arial" w:hAnsi="Arial" w:cs="Arial"/>
          <w:kern w:val="1"/>
          <w:sz w:val="24"/>
          <w:szCs w:val="24"/>
          <w:lang w:val="es-ES_tradnl"/>
        </w:rPr>
        <w:t>Biblia</w:t>
      </w:r>
      <w:r w:rsidR="008E1614">
        <w:rPr>
          <w:rFonts w:ascii="Arial" w:hAnsi="Arial" w:cs="Arial"/>
          <w:kern w:val="1"/>
          <w:sz w:val="24"/>
          <w:szCs w:val="24"/>
          <w:lang w:val="es-ES_tradnl"/>
        </w:rPr>
        <w:t xml:space="preserve"> encontró una etiqueta brillante </w:t>
      </w:r>
      <w:r w:rsidR="000C2249">
        <w:rPr>
          <w:rFonts w:ascii="Arial" w:hAnsi="Arial" w:cs="Arial"/>
          <w:kern w:val="1"/>
          <w:sz w:val="24"/>
          <w:szCs w:val="24"/>
          <w:lang w:val="es-ES_tradnl"/>
        </w:rPr>
        <w:t>también</w:t>
      </w:r>
      <w:r w:rsidR="00026035" w:rsidRPr="00610BEB">
        <w:rPr>
          <w:rFonts w:ascii="Arial" w:hAnsi="Arial" w:cs="Arial"/>
          <w:kern w:val="1"/>
          <w:sz w:val="24"/>
          <w:szCs w:val="24"/>
          <w:lang w:val="es-ES_tradnl"/>
        </w:rPr>
        <w:t>?</w:t>
      </w:r>
    </w:p>
    <w:p w14:paraId="4E7BEB36" w14:textId="77777777" w:rsidR="00026035" w:rsidRPr="00610BEB" w:rsidRDefault="00026035">
      <w:pPr>
        <w:ind w:left="1440" w:hanging="1440"/>
        <w:rPr>
          <w:rFonts w:ascii="Arial" w:hAnsi="Arial" w:cs="Arial"/>
          <w:sz w:val="24"/>
          <w:lang w:val="es-ES_tradnl"/>
        </w:rPr>
      </w:pPr>
    </w:p>
    <w:p w14:paraId="02FB4D03" w14:textId="77777777" w:rsidR="00026035" w:rsidRPr="00610BEB" w:rsidRDefault="003235FC" w:rsidP="00062545">
      <w:pPr>
        <w:pStyle w:val="Heading6"/>
        <w:tabs>
          <w:tab w:val="left" w:pos="1800"/>
        </w:tabs>
        <w:ind w:left="1800" w:hanging="1800"/>
        <w:rPr>
          <w:rFonts w:ascii="Arial" w:hAnsi="Arial" w:cs="Arial"/>
          <w:bCs/>
          <w:sz w:val="24"/>
          <w:lang w:val="es-ES_tradnl"/>
        </w:rPr>
      </w:pPr>
      <w:r>
        <w:rPr>
          <w:rFonts w:ascii="Arial" w:hAnsi="Arial" w:cs="Arial"/>
          <w:bCs/>
          <w:sz w:val="24"/>
          <w:lang w:val="es-ES_tradnl"/>
        </w:rPr>
        <w:t>Presentador</w:t>
      </w:r>
      <w:r w:rsidR="00026035" w:rsidRPr="00610BEB">
        <w:rPr>
          <w:rFonts w:ascii="Arial" w:hAnsi="Arial" w:cs="Arial"/>
          <w:bCs/>
          <w:sz w:val="24"/>
          <w:lang w:val="es-ES_tradnl"/>
        </w:rPr>
        <w:t>:</w:t>
      </w:r>
      <w:r w:rsidR="00026035" w:rsidRPr="00610BEB">
        <w:rPr>
          <w:rFonts w:ascii="Arial" w:hAnsi="Arial" w:cs="Arial"/>
          <w:bCs/>
          <w:sz w:val="24"/>
          <w:lang w:val="es-ES_tradnl"/>
        </w:rPr>
        <w:tab/>
        <w:t xml:space="preserve">No. </w:t>
      </w:r>
      <w:r w:rsidR="008E1614">
        <w:rPr>
          <w:rFonts w:ascii="Arial" w:hAnsi="Arial" w:cs="Arial"/>
          <w:bCs/>
          <w:sz w:val="24"/>
          <w:lang w:val="es-ES_tradnl"/>
        </w:rPr>
        <w:t>Dios estaba pensando en ti, e hizo el mundo y a todos los que nos rodean.</w:t>
      </w:r>
    </w:p>
    <w:p w14:paraId="7DC6301F" w14:textId="77777777" w:rsidR="00026035" w:rsidRPr="00610BEB" w:rsidRDefault="00026035">
      <w:pPr>
        <w:rPr>
          <w:lang w:val="es-ES_tradnl"/>
        </w:rPr>
      </w:pPr>
    </w:p>
    <w:p w14:paraId="373112C5" w14:textId="7C7BBBD4" w:rsidR="00026035" w:rsidRPr="00610BEB" w:rsidRDefault="003235FC" w:rsidP="00062545">
      <w:pPr>
        <w:widowControl w:val="0"/>
        <w:tabs>
          <w:tab w:val="left" w:pos="1800"/>
        </w:tabs>
        <w:overflowPunct w:val="0"/>
        <w:autoSpaceDE w:val="0"/>
        <w:ind w:left="1440" w:hanging="1440"/>
        <w:rPr>
          <w:rFonts w:ascii="Arial" w:hAnsi="Arial" w:cs="Arial"/>
          <w:kern w:val="1"/>
          <w:sz w:val="24"/>
          <w:szCs w:val="24"/>
          <w:lang w:val="es-ES_tradnl"/>
        </w:rPr>
      </w:pPr>
      <w:r>
        <w:rPr>
          <w:rFonts w:ascii="Arial" w:hAnsi="Arial" w:cs="Arial"/>
          <w:kern w:val="1"/>
          <w:sz w:val="24"/>
          <w:szCs w:val="24"/>
          <w:lang w:val="es-ES_tradnl"/>
        </w:rPr>
        <w:t>Julia</w:t>
      </w:r>
      <w:r w:rsidR="00026035" w:rsidRPr="00610BEB">
        <w:rPr>
          <w:rFonts w:ascii="Arial" w:hAnsi="Arial" w:cs="Arial"/>
          <w:kern w:val="1"/>
          <w:sz w:val="24"/>
          <w:szCs w:val="24"/>
          <w:lang w:val="es-ES_tradnl"/>
        </w:rPr>
        <w:t>:</w:t>
      </w:r>
      <w:r w:rsidR="00026035" w:rsidRPr="00610BEB">
        <w:rPr>
          <w:rFonts w:ascii="Arial" w:hAnsi="Arial" w:cs="Arial"/>
          <w:b/>
          <w:kern w:val="1"/>
          <w:sz w:val="24"/>
          <w:szCs w:val="24"/>
          <w:lang w:val="es-ES_tradnl"/>
        </w:rPr>
        <w:tab/>
      </w:r>
      <w:r w:rsidR="00062545">
        <w:rPr>
          <w:rFonts w:ascii="Arial" w:hAnsi="Arial" w:cs="Arial"/>
          <w:b/>
          <w:kern w:val="1"/>
          <w:sz w:val="24"/>
          <w:szCs w:val="24"/>
          <w:lang w:val="es-ES_tradnl"/>
        </w:rPr>
        <w:tab/>
      </w:r>
      <w:r w:rsidR="00427A8C">
        <w:rPr>
          <w:rFonts w:ascii="Arial" w:hAnsi="Arial" w:cs="Arial"/>
          <w:b/>
          <w:kern w:val="1"/>
          <w:sz w:val="24"/>
          <w:szCs w:val="24"/>
          <w:lang w:val="es-ES_tradnl"/>
        </w:rPr>
        <w:t>¡</w:t>
      </w:r>
      <w:r w:rsidR="00026035" w:rsidRPr="00610BEB">
        <w:rPr>
          <w:rFonts w:ascii="Arial" w:hAnsi="Arial" w:cs="Arial"/>
          <w:kern w:val="1"/>
          <w:sz w:val="24"/>
          <w:szCs w:val="24"/>
          <w:lang w:val="es-ES_tradnl"/>
        </w:rPr>
        <w:t xml:space="preserve">Wow! </w:t>
      </w:r>
      <w:r w:rsidR="00427A8C">
        <w:rPr>
          <w:rFonts w:ascii="Arial" w:hAnsi="Arial" w:cs="Arial"/>
          <w:kern w:val="1"/>
          <w:sz w:val="24"/>
          <w:szCs w:val="24"/>
          <w:lang w:val="es-ES_tradnl"/>
        </w:rPr>
        <w:t>¿</w:t>
      </w:r>
      <w:r w:rsidR="008E1614">
        <w:rPr>
          <w:rFonts w:ascii="Arial" w:hAnsi="Arial" w:cs="Arial"/>
          <w:kern w:val="1"/>
          <w:sz w:val="24"/>
          <w:szCs w:val="24"/>
          <w:lang w:val="es-ES_tradnl"/>
        </w:rPr>
        <w:t xml:space="preserve">Lo hizo todo para </w:t>
      </w:r>
      <w:r w:rsidR="00427A8C">
        <w:rPr>
          <w:rFonts w:ascii="Arial" w:hAnsi="Arial" w:cs="Arial"/>
          <w:kern w:val="1"/>
          <w:sz w:val="24"/>
          <w:szCs w:val="24"/>
          <w:lang w:val="es-ES_tradnl"/>
        </w:rPr>
        <w:t>mí</w:t>
      </w:r>
      <w:r w:rsidR="00026035" w:rsidRPr="00610BEB">
        <w:rPr>
          <w:rFonts w:ascii="Arial" w:hAnsi="Arial" w:cs="Arial"/>
          <w:kern w:val="1"/>
          <w:sz w:val="24"/>
          <w:szCs w:val="24"/>
          <w:lang w:val="es-ES_tradnl"/>
        </w:rPr>
        <w:t>?</w:t>
      </w:r>
    </w:p>
    <w:p w14:paraId="70A9E38F" w14:textId="77777777" w:rsidR="00026035" w:rsidRPr="00610BEB" w:rsidRDefault="00026035">
      <w:pPr>
        <w:widowControl w:val="0"/>
        <w:overflowPunct w:val="0"/>
        <w:autoSpaceDE w:val="0"/>
        <w:rPr>
          <w:rFonts w:ascii="Arial" w:hAnsi="Arial" w:cs="Arial"/>
          <w:kern w:val="1"/>
          <w:sz w:val="24"/>
          <w:szCs w:val="24"/>
          <w:lang w:val="es-ES_tradnl"/>
        </w:rPr>
      </w:pPr>
    </w:p>
    <w:p w14:paraId="408BD68A" w14:textId="141D3CD8" w:rsidR="00026035" w:rsidRPr="00610BEB" w:rsidRDefault="003235FC" w:rsidP="008B69ED">
      <w:pPr>
        <w:pStyle w:val="Heading6"/>
        <w:tabs>
          <w:tab w:val="left" w:pos="1800"/>
        </w:tabs>
        <w:ind w:left="1440" w:hanging="1440"/>
        <w:rPr>
          <w:rFonts w:ascii="Arial" w:hAnsi="Arial" w:cs="Arial"/>
          <w:bCs/>
          <w:sz w:val="24"/>
          <w:lang w:val="es-ES_tradnl"/>
        </w:rPr>
      </w:pPr>
      <w:r>
        <w:rPr>
          <w:rFonts w:ascii="Arial" w:hAnsi="Arial" w:cs="Arial"/>
          <w:bCs/>
          <w:sz w:val="24"/>
          <w:lang w:val="es-ES_tradnl"/>
        </w:rPr>
        <w:t>Presentador</w:t>
      </w:r>
      <w:r w:rsidR="00427A8C">
        <w:rPr>
          <w:rFonts w:ascii="Arial" w:hAnsi="Arial" w:cs="Arial"/>
          <w:bCs/>
          <w:sz w:val="24"/>
          <w:lang w:val="es-ES_tradnl"/>
        </w:rPr>
        <w:t>:</w:t>
      </w:r>
      <w:r w:rsidR="00427A8C">
        <w:rPr>
          <w:rFonts w:ascii="Arial" w:hAnsi="Arial" w:cs="Arial"/>
          <w:bCs/>
          <w:sz w:val="24"/>
          <w:lang w:val="es-ES_tradnl"/>
        </w:rPr>
        <w:tab/>
        <w:t>SÍ</w:t>
      </w:r>
      <w:r w:rsidR="00026035" w:rsidRPr="00610BEB">
        <w:rPr>
          <w:rFonts w:ascii="Arial" w:hAnsi="Arial" w:cs="Arial"/>
          <w:bCs/>
          <w:sz w:val="24"/>
          <w:lang w:val="es-ES_tradnl"/>
        </w:rPr>
        <w:t xml:space="preserve">, </w:t>
      </w:r>
      <w:r w:rsidR="008E1614">
        <w:rPr>
          <w:rFonts w:ascii="Arial" w:hAnsi="Arial" w:cs="Arial"/>
          <w:bCs/>
          <w:sz w:val="24"/>
          <w:lang w:val="es-ES_tradnl"/>
        </w:rPr>
        <w:t xml:space="preserve">el hizo todo este mundo para ti para </w:t>
      </w:r>
      <w:r w:rsidR="00427A8C">
        <w:rPr>
          <w:rFonts w:ascii="Arial" w:hAnsi="Arial" w:cs="Arial"/>
          <w:bCs/>
          <w:sz w:val="24"/>
          <w:lang w:val="es-ES_tradnl"/>
        </w:rPr>
        <w:t>mí</w:t>
      </w:r>
      <w:r w:rsidR="008E1614">
        <w:rPr>
          <w:rFonts w:ascii="Arial" w:hAnsi="Arial" w:cs="Arial"/>
          <w:bCs/>
          <w:sz w:val="24"/>
          <w:lang w:val="es-ES_tradnl"/>
        </w:rPr>
        <w:t xml:space="preserve"> y para toda la gente. </w:t>
      </w:r>
    </w:p>
    <w:p w14:paraId="4FB2540F" w14:textId="77777777" w:rsidR="00026035" w:rsidRPr="00610BEB" w:rsidRDefault="00026035">
      <w:pPr>
        <w:rPr>
          <w:lang w:val="es-ES_tradnl"/>
        </w:rPr>
      </w:pPr>
    </w:p>
    <w:p w14:paraId="074F9AD2" w14:textId="29023561" w:rsidR="00026035" w:rsidRPr="00610BEB" w:rsidRDefault="003235FC" w:rsidP="008B69ED">
      <w:pPr>
        <w:widowControl w:val="0"/>
        <w:tabs>
          <w:tab w:val="left" w:pos="1800"/>
        </w:tabs>
        <w:overflowPunct w:val="0"/>
        <w:autoSpaceDE w:val="0"/>
        <w:rPr>
          <w:rFonts w:ascii="Arial" w:hAnsi="Arial" w:cs="Arial"/>
          <w:kern w:val="1"/>
          <w:sz w:val="24"/>
          <w:szCs w:val="24"/>
          <w:lang w:val="es-ES_tradnl"/>
        </w:rPr>
      </w:pPr>
      <w:r>
        <w:rPr>
          <w:rFonts w:ascii="Arial" w:hAnsi="Arial" w:cs="Arial"/>
          <w:kern w:val="1"/>
          <w:sz w:val="24"/>
          <w:szCs w:val="24"/>
          <w:lang w:val="es-ES_tradnl"/>
        </w:rPr>
        <w:t>Julia</w:t>
      </w:r>
      <w:r w:rsidR="008B69ED">
        <w:rPr>
          <w:rFonts w:ascii="Arial" w:hAnsi="Arial" w:cs="Arial"/>
          <w:kern w:val="1"/>
          <w:sz w:val="24"/>
          <w:szCs w:val="24"/>
          <w:lang w:val="es-ES_tradnl"/>
        </w:rPr>
        <w:t>:</w:t>
      </w:r>
      <w:r w:rsidR="008B69ED">
        <w:rPr>
          <w:rFonts w:ascii="Arial" w:hAnsi="Arial" w:cs="Arial"/>
          <w:kern w:val="1"/>
          <w:sz w:val="24"/>
          <w:szCs w:val="24"/>
          <w:lang w:val="es-ES_tradnl"/>
        </w:rPr>
        <w:tab/>
      </w:r>
      <w:r w:rsidR="008E1614">
        <w:rPr>
          <w:rFonts w:ascii="Arial" w:hAnsi="Arial" w:cs="Arial"/>
          <w:kern w:val="1"/>
          <w:sz w:val="24"/>
          <w:szCs w:val="24"/>
          <w:lang w:val="es-ES_tradnl"/>
        </w:rPr>
        <w:t>Espera un minuto no creo que sea verdad eso</w:t>
      </w:r>
      <w:r w:rsidR="00026035" w:rsidRPr="00610BEB">
        <w:rPr>
          <w:rFonts w:ascii="Arial" w:hAnsi="Arial" w:cs="Arial"/>
          <w:kern w:val="1"/>
          <w:sz w:val="24"/>
          <w:szCs w:val="24"/>
          <w:lang w:val="es-ES_tradnl"/>
        </w:rPr>
        <w:t>.</w:t>
      </w:r>
    </w:p>
    <w:p w14:paraId="13F315D3" w14:textId="77777777" w:rsidR="00026035" w:rsidRPr="00610BEB" w:rsidRDefault="00026035">
      <w:pPr>
        <w:widowControl w:val="0"/>
        <w:overflowPunct w:val="0"/>
        <w:autoSpaceDE w:val="0"/>
        <w:rPr>
          <w:rFonts w:ascii="Arial" w:hAnsi="Arial" w:cs="Arial"/>
          <w:kern w:val="1"/>
          <w:sz w:val="24"/>
          <w:szCs w:val="24"/>
          <w:lang w:val="es-ES_tradnl"/>
        </w:rPr>
      </w:pPr>
    </w:p>
    <w:p w14:paraId="6F990795" w14:textId="7F5CEBE9" w:rsidR="00026035" w:rsidRPr="00610BEB" w:rsidRDefault="003235FC" w:rsidP="008B69ED">
      <w:pPr>
        <w:pStyle w:val="Heading6"/>
        <w:tabs>
          <w:tab w:val="left" w:pos="1800"/>
        </w:tabs>
        <w:ind w:left="1440" w:hanging="1440"/>
        <w:rPr>
          <w:rFonts w:ascii="Arial" w:hAnsi="Arial" w:cs="Arial"/>
          <w:bCs/>
          <w:sz w:val="24"/>
          <w:lang w:val="es-ES_tradnl"/>
        </w:rPr>
      </w:pPr>
      <w:r>
        <w:rPr>
          <w:rFonts w:ascii="Arial" w:hAnsi="Arial" w:cs="Arial"/>
          <w:bCs/>
          <w:sz w:val="24"/>
          <w:lang w:val="es-ES_tradnl"/>
        </w:rPr>
        <w:t>Presentador</w:t>
      </w:r>
      <w:r w:rsidR="00026035" w:rsidRPr="00610BEB">
        <w:rPr>
          <w:rFonts w:ascii="Arial" w:hAnsi="Arial" w:cs="Arial"/>
          <w:bCs/>
          <w:sz w:val="24"/>
          <w:lang w:val="es-ES_tradnl"/>
        </w:rPr>
        <w:t>:</w:t>
      </w:r>
      <w:r w:rsidR="00026035" w:rsidRPr="00610BEB">
        <w:rPr>
          <w:rFonts w:ascii="Arial" w:hAnsi="Arial" w:cs="Arial"/>
          <w:bCs/>
          <w:sz w:val="24"/>
          <w:lang w:val="es-ES_tradnl"/>
        </w:rPr>
        <w:tab/>
      </w:r>
      <w:r w:rsidR="00427A8C">
        <w:rPr>
          <w:rFonts w:ascii="Arial" w:hAnsi="Arial" w:cs="Arial"/>
          <w:bCs/>
          <w:sz w:val="24"/>
          <w:lang w:val="es-ES_tradnl"/>
        </w:rPr>
        <w:t>¿A qué</w:t>
      </w:r>
      <w:r w:rsidR="008E1614">
        <w:rPr>
          <w:rFonts w:ascii="Arial" w:hAnsi="Arial" w:cs="Arial"/>
          <w:bCs/>
          <w:sz w:val="24"/>
          <w:lang w:val="es-ES_tradnl"/>
        </w:rPr>
        <w:t xml:space="preserve"> te refieres</w:t>
      </w:r>
      <w:r w:rsidR="00026035" w:rsidRPr="00610BEB">
        <w:rPr>
          <w:rFonts w:ascii="Arial" w:hAnsi="Arial" w:cs="Arial"/>
          <w:bCs/>
          <w:sz w:val="24"/>
          <w:lang w:val="es-ES_tradnl"/>
        </w:rPr>
        <w:t>?</w:t>
      </w:r>
    </w:p>
    <w:p w14:paraId="5CC4C75A" w14:textId="77777777" w:rsidR="00026035" w:rsidRPr="00610BEB" w:rsidRDefault="00026035">
      <w:pPr>
        <w:rPr>
          <w:lang w:val="es-ES_tradnl"/>
        </w:rPr>
      </w:pPr>
    </w:p>
    <w:p w14:paraId="0420BB04" w14:textId="516DDD7D" w:rsidR="00026035" w:rsidRPr="00610BEB" w:rsidRDefault="003235FC" w:rsidP="008B69ED">
      <w:pPr>
        <w:tabs>
          <w:tab w:val="left" w:pos="1800"/>
        </w:tabs>
        <w:rPr>
          <w:rFonts w:ascii="Arial" w:hAnsi="Arial" w:cs="Arial"/>
          <w:sz w:val="24"/>
          <w:lang w:val="es-ES_tradnl"/>
        </w:rPr>
      </w:pPr>
      <w:r>
        <w:rPr>
          <w:rFonts w:ascii="Arial" w:hAnsi="Arial" w:cs="Arial"/>
          <w:sz w:val="24"/>
          <w:lang w:val="es-ES_tradnl"/>
        </w:rPr>
        <w:t>Julia</w:t>
      </w:r>
      <w:r w:rsidR="00026035" w:rsidRPr="00610BEB">
        <w:rPr>
          <w:rFonts w:ascii="Arial" w:hAnsi="Arial" w:cs="Arial"/>
          <w:sz w:val="24"/>
          <w:lang w:val="es-ES_tradnl"/>
        </w:rPr>
        <w:t>:</w:t>
      </w:r>
      <w:r w:rsidR="00026035" w:rsidRPr="00610BEB">
        <w:rPr>
          <w:rFonts w:ascii="Arial" w:hAnsi="Arial" w:cs="Arial"/>
          <w:sz w:val="24"/>
          <w:lang w:val="es-ES_tradnl"/>
        </w:rPr>
        <w:tab/>
      </w:r>
      <w:r w:rsidR="00427A8C">
        <w:rPr>
          <w:rFonts w:ascii="Arial" w:hAnsi="Arial" w:cs="Arial"/>
          <w:sz w:val="24"/>
          <w:lang w:val="es-ES_tradnl"/>
        </w:rPr>
        <w:t>¿Tú dices que Dios creó</w:t>
      </w:r>
      <w:r w:rsidR="008E1614">
        <w:rPr>
          <w:rFonts w:ascii="Arial" w:hAnsi="Arial" w:cs="Arial"/>
          <w:sz w:val="24"/>
          <w:lang w:val="es-ES_tradnl"/>
        </w:rPr>
        <w:t xml:space="preserve"> TODO</w:t>
      </w:r>
      <w:r w:rsidR="00026035" w:rsidRPr="00610BEB">
        <w:rPr>
          <w:rFonts w:ascii="Arial" w:hAnsi="Arial" w:cs="Arial"/>
          <w:sz w:val="24"/>
          <w:lang w:val="es-ES_tradnl"/>
        </w:rPr>
        <w:t>?</w:t>
      </w:r>
    </w:p>
    <w:p w14:paraId="76B32A78" w14:textId="77777777" w:rsidR="00026035" w:rsidRPr="00610BEB" w:rsidRDefault="00026035">
      <w:pPr>
        <w:rPr>
          <w:rFonts w:ascii="Arial" w:hAnsi="Arial" w:cs="Arial"/>
          <w:sz w:val="24"/>
          <w:lang w:val="es-ES_tradnl"/>
        </w:rPr>
      </w:pPr>
      <w:r w:rsidRPr="00610BEB">
        <w:rPr>
          <w:rFonts w:ascii="Arial" w:hAnsi="Arial" w:cs="Arial"/>
          <w:sz w:val="24"/>
          <w:lang w:val="es-ES_tradnl"/>
        </w:rPr>
        <w:tab/>
      </w:r>
    </w:p>
    <w:p w14:paraId="52712944" w14:textId="4003B137" w:rsidR="00026035" w:rsidRPr="00610BEB" w:rsidRDefault="003235FC" w:rsidP="008B69ED">
      <w:pPr>
        <w:pStyle w:val="Heading6"/>
        <w:tabs>
          <w:tab w:val="left" w:pos="1800"/>
        </w:tabs>
        <w:ind w:left="1440" w:hanging="1440"/>
        <w:rPr>
          <w:rFonts w:ascii="Arial" w:hAnsi="Arial" w:cs="Arial"/>
          <w:bCs/>
          <w:sz w:val="24"/>
          <w:lang w:val="es-ES_tradnl"/>
        </w:rPr>
      </w:pPr>
      <w:r>
        <w:rPr>
          <w:rFonts w:ascii="Arial" w:hAnsi="Arial" w:cs="Arial"/>
          <w:bCs/>
          <w:sz w:val="24"/>
          <w:lang w:val="es-ES_tradnl"/>
        </w:rPr>
        <w:t>Presentador</w:t>
      </w:r>
      <w:r w:rsidR="00026035" w:rsidRPr="00610BEB">
        <w:rPr>
          <w:rFonts w:ascii="Arial" w:hAnsi="Arial" w:cs="Arial"/>
          <w:bCs/>
          <w:sz w:val="24"/>
          <w:lang w:val="es-ES_tradnl"/>
        </w:rPr>
        <w:t>:</w:t>
      </w:r>
      <w:r w:rsidR="00026035" w:rsidRPr="00610BEB">
        <w:rPr>
          <w:rFonts w:ascii="Arial" w:hAnsi="Arial" w:cs="Arial"/>
          <w:bCs/>
          <w:sz w:val="24"/>
          <w:lang w:val="es-ES_tradnl"/>
        </w:rPr>
        <w:tab/>
      </w:r>
      <w:r w:rsidR="00427A8C">
        <w:rPr>
          <w:rFonts w:ascii="Arial" w:hAnsi="Arial" w:cs="Arial"/>
          <w:bCs/>
          <w:sz w:val="24"/>
          <w:lang w:val="es-ES_tradnl"/>
        </w:rPr>
        <w:t>Sí,</w:t>
      </w:r>
      <w:r w:rsidR="008E1614">
        <w:rPr>
          <w:rFonts w:ascii="Arial" w:hAnsi="Arial" w:cs="Arial"/>
          <w:bCs/>
          <w:sz w:val="24"/>
          <w:lang w:val="es-ES_tradnl"/>
        </w:rPr>
        <w:t xml:space="preserve"> lo hizo</w:t>
      </w:r>
      <w:r w:rsidR="00026035" w:rsidRPr="00610BEB">
        <w:rPr>
          <w:rFonts w:ascii="Arial" w:hAnsi="Arial" w:cs="Arial"/>
          <w:bCs/>
          <w:sz w:val="24"/>
          <w:lang w:val="es-ES_tradnl"/>
        </w:rPr>
        <w:t>.</w:t>
      </w:r>
    </w:p>
    <w:p w14:paraId="5A48F04A" w14:textId="77777777" w:rsidR="00026035" w:rsidRPr="00610BEB" w:rsidRDefault="00026035">
      <w:pPr>
        <w:rPr>
          <w:lang w:val="es-ES_tradnl"/>
        </w:rPr>
      </w:pPr>
    </w:p>
    <w:p w14:paraId="3B3737E0" w14:textId="3D9E2C6C" w:rsidR="00026035" w:rsidRPr="00610BEB" w:rsidRDefault="003235FC" w:rsidP="008B69ED">
      <w:pPr>
        <w:widowControl w:val="0"/>
        <w:tabs>
          <w:tab w:val="left" w:pos="1800"/>
        </w:tabs>
        <w:overflowPunct w:val="0"/>
        <w:autoSpaceDE w:val="0"/>
        <w:ind w:left="1440" w:hanging="1440"/>
        <w:rPr>
          <w:rFonts w:ascii="Arial" w:hAnsi="Arial" w:cs="Arial"/>
          <w:kern w:val="1"/>
          <w:sz w:val="24"/>
          <w:szCs w:val="24"/>
          <w:lang w:val="es-ES_tradnl"/>
        </w:rPr>
      </w:pPr>
      <w:r>
        <w:rPr>
          <w:rFonts w:ascii="Arial" w:hAnsi="Arial" w:cs="Arial"/>
          <w:kern w:val="1"/>
          <w:sz w:val="24"/>
          <w:szCs w:val="24"/>
          <w:lang w:val="es-ES_tradnl"/>
        </w:rPr>
        <w:t>Julia</w:t>
      </w:r>
      <w:r w:rsidR="00C41CDE" w:rsidRPr="00610BEB">
        <w:rPr>
          <w:rFonts w:ascii="Arial" w:hAnsi="Arial" w:cs="Arial"/>
          <w:kern w:val="1"/>
          <w:sz w:val="24"/>
          <w:szCs w:val="24"/>
          <w:lang w:val="es-ES_tradnl"/>
        </w:rPr>
        <w:t>:</w:t>
      </w:r>
      <w:r w:rsidR="00C41CDE" w:rsidRPr="00610BEB">
        <w:rPr>
          <w:rFonts w:ascii="Arial" w:hAnsi="Arial" w:cs="Arial"/>
          <w:kern w:val="1"/>
          <w:sz w:val="24"/>
          <w:szCs w:val="24"/>
          <w:lang w:val="es-ES_tradnl"/>
        </w:rPr>
        <w:tab/>
      </w:r>
      <w:r w:rsidR="008B69ED">
        <w:rPr>
          <w:rFonts w:ascii="Arial" w:hAnsi="Arial" w:cs="Arial"/>
          <w:kern w:val="1"/>
          <w:sz w:val="24"/>
          <w:szCs w:val="24"/>
          <w:lang w:val="es-ES_tradnl"/>
        </w:rPr>
        <w:tab/>
      </w:r>
      <w:r w:rsidR="00427A8C">
        <w:rPr>
          <w:rFonts w:ascii="Arial" w:hAnsi="Arial" w:cs="Arial"/>
          <w:kern w:val="1"/>
          <w:sz w:val="24"/>
          <w:szCs w:val="24"/>
          <w:lang w:val="es-ES_tradnl"/>
        </w:rPr>
        <w:t>¿</w:t>
      </w:r>
      <w:r w:rsidR="008E1614">
        <w:rPr>
          <w:rFonts w:ascii="Arial" w:hAnsi="Arial" w:cs="Arial"/>
          <w:kern w:val="1"/>
          <w:sz w:val="24"/>
          <w:szCs w:val="24"/>
          <w:lang w:val="es-ES_tradnl"/>
        </w:rPr>
        <w:t>Hizo mis zapatos</w:t>
      </w:r>
      <w:r w:rsidR="00026035" w:rsidRPr="00610BEB">
        <w:rPr>
          <w:rFonts w:ascii="Arial" w:hAnsi="Arial" w:cs="Arial"/>
          <w:kern w:val="1"/>
          <w:sz w:val="24"/>
          <w:szCs w:val="24"/>
          <w:lang w:val="es-ES_tradnl"/>
        </w:rPr>
        <w:t xml:space="preserve">? </w:t>
      </w:r>
      <w:r w:rsidR="008E1614">
        <w:rPr>
          <w:rFonts w:ascii="Arial" w:hAnsi="Arial" w:cs="Arial"/>
          <w:kern w:val="1"/>
          <w:sz w:val="24"/>
          <w:szCs w:val="24"/>
          <w:lang w:val="es-ES_tradnl"/>
        </w:rPr>
        <w:t xml:space="preserve">Yo </w:t>
      </w:r>
      <w:r w:rsidR="00427A8C">
        <w:rPr>
          <w:rFonts w:ascii="Arial" w:hAnsi="Arial" w:cs="Arial"/>
          <w:kern w:val="1"/>
          <w:sz w:val="24"/>
          <w:szCs w:val="24"/>
          <w:lang w:val="es-ES_tradnl"/>
        </w:rPr>
        <w:t>sé</w:t>
      </w:r>
      <w:r w:rsidR="008E1614">
        <w:rPr>
          <w:rFonts w:ascii="Arial" w:hAnsi="Arial" w:cs="Arial"/>
          <w:kern w:val="1"/>
          <w:sz w:val="24"/>
          <w:szCs w:val="24"/>
          <w:lang w:val="es-ES_tradnl"/>
        </w:rPr>
        <w:t xml:space="preserve"> que mi mami los compro en la tienda</w:t>
      </w:r>
      <w:r w:rsidR="00026035" w:rsidRPr="00610BEB">
        <w:rPr>
          <w:rFonts w:ascii="Arial" w:hAnsi="Arial" w:cs="Arial"/>
          <w:kern w:val="1"/>
          <w:sz w:val="24"/>
          <w:szCs w:val="24"/>
          <w:lang w:val="es-ES_tradnl"/>
        </w:rPr>
        <w:t>.</w:t>
      </w:r>
    </w:p>
    <w:p w14:paraId="506762EB" w14:textId="77777777" w:rsidR="00026035" w:rsidRPr="00610BEB" w:rsidRDefault="00026035">
      <w:pPr>
        <w:pStyle w:val="Heading6"/>
        <w:ind w:left="1440" w:hanging="1440"/>
        <w:rPr>
          <w:rFonts w:ascii="Arial" w:hAnsi="Arial" w:cs="Arial"/>
          <w:kern w:val="1"/>
          <w:sz w:val="24"/>
          <w:szCs w:val="24"/>
          <w:lang w:val="es-ES_tradnl"/>
        </w:rPr>
      </w:pPr>
    </w:p>
    <w:p w14:paraId="294AA358" w14:textId="77777777" w:rsidR="00026035" w:rsidRPr="00610BEB" w:rsidRDefault="003235FC" w:rsidP="008B69ED">
      <w:pPr>
        <w:pStyle w:val="Heading6"/>
        <w:tabs>
          <w:tab w:val="left" w:pos="1800"/>
        </w:tabs>
        <w:ind w:left="1440" w:hanging="1440"/>
        <w:rPr>
          <w:rFonts w:ascii="Arial" w:hAnsi="Arial" w:cs="Arial"/>
          <w:bCs/>
          <w:sz w:val="24"/>
          <w:lang w:val="es-ES_tradnl"/>
        </w:rPr>
      </w:pPr>
      <w:r>
        <w:rPr>
          <w:rFonts w:ascii="Arial" w:hAnsi="Arial" w:cs="Arial"/>
          <w:bCs/>
          <w:sz w:val="24"/>
          <w:lang w:val="es-ES_tradnl"/>
        </w:rPr>
        <w:t>Presentador</w:t>
      </w:r>
      <w:r w:rsidR="00026035" w:rsidRPr="00610BEB">
        <w:rPr>
          <w:rFonts w:ascii="Arial" w:hAnsi="Arial" w:cs="Arial"/>
          <w:bCs/>
          <w:sz w:val="24"/>
          <w:lang w:val="es-ES_tradnl"/>
        </w:rPr>
        <w:t>:</w:t>
      </w:r>
      <w:r w:rsidR="00026035" w:rsidRPr="00610BEB">
        <w:rPr>
          <w:rFonts w:ascii="Arial" w:hAnsi="Arial" w:cs="Arial"/>
          <w:bCs/>
          <w:sz w:val="24"/>
          <w:lang w:val="es-ES_tradnl"/>
        </w:rPr>
        <w:tab/>
      </w:r>
      <w:r w:rsidR="008E1614">
        <w:rPr>
          <w:rFonts w:ascii="Arial" w:hAnsi="Arial" w:cs="Arial"/>
          <w:bCs/>
          <w:sz w:val="24"/>
          <w:lang w:val="es-ES_tradnl"/>
        </w:rPr>
        <w:t>Dios le dio conocimiento a las personas para hacer zapatos</w:t>
      </w:r>
      <w:r w:rsidR="00026035" w:rsidRPr="00610BEB">
        <w:rPr>
          <w:rFonts w:ascii="Arial" w:hAnsi="Arial" w:cs="Arial"/>
          <w:bCs/>
          <w:sz w:val="24"/>
          <w:lang w:val="es-ES_tradnl"/>
        </w:rPr>
        <w:t>.</w:t>
      </w:r>
    </w:p>
    <w:p w14:paraId="2F6935DF" w14:textId="77777777" w:rsidR="00026035" w:rsidRPr="00610BEB" w:rsidRDefault="00026035">
      <w:pPr>
        <w:rPr>
          <w:lang w:val="es-ES_tradnl"/>
        </w:rPr>
      </w:pPr>
    </w:p>
    <w:p w14:paraId="724469C0" w14:textId="46193F87" w:rsidR="00026035" w:rsidRPr="00610BEB" w:rsidRDefault="003235FC" w:rsidP="008B69ED">
      <w:pPr>
        <w:widowControl w:val="0"/>
        <w:tabs>
          <w:tab w:val="left" w:pos="1800"/>
        </w:tabs>
        <w:overflowPunct w:val="0"/>
        <w:autoSpaceDE w:val="0"/>
        <w:ind w:left="1800" w:hanging="1800"/>
        <w:rPr>
          <w:rFonts w:ascii="Arial" w:hAnsi="Arial" w:cs="Arial"/>
          <w:kern w:val="1"/>
          <w:sz w:val="24"/>
          <w:szCs w:val="24"/>
          <w:lang w:val="es-ES_tradnl"/>
        </w:rPr>
      </w:pPr>
      <w:r>
        <w:rPr>
          <w:rFonts w:ascii="Arial" w:hAnsi="Arial" w:cs="Arial"/>
          <w:kern w:val="1"/>
          <w:sz w:val="24"/>
          <w:szCs w:val="24"/>
          <w:lang w:val="es-ES_tradnl"/>
        </w:rPr>
        <w:t>Julia</w:t>
      </w:r>
      <w:r w:rsidR="00C41CDE" w:rsidRPr="00610BEB">
        <w:rPr>
          <w:rFonts w:ascii="Arial" w:hAnsi="Arial" w:cs="Arial"/>
          <w:kern w:val="1"/>
          <w:sz w:val="24"/>
          <w:szCs w:val="24"/>
          <w:lang w:val="es-ES_tradnl"/>
        </w:rPr>
        <w:t>:</w:t>
      </w:r>
      <w:r w:rsidR="00C41CDE" w:rsidRPr="00610BEB">
        <w:rPr>
          <w:rFonts w:ascii="Arial" w:hAnsi="Arial" w:cs="Arial"/>
          <w:kern w:val="1"/>
          <w:sz w:val="24"/>
          <w:szCs w:val="24"/>
          <w:lang w:val="es-ES_tradnl"/>
        </w:rPr>
        <w:tab/>
      </w:r>
      <w:r w:rsidR="00F544D0">
        <w:rPr>
          <w:rFonts w:ascii="Arial" w:hAnsi="Arial" w:cs="Arial"/>
          <w:kern w:val="1"/>
          <w:sz w:val="24"/>
          <w:szCs w:val="24"/>
          <w:lang w:val="es-ES_tradnl"/>
        </w:rPr>
        <w:t>J</w:t>
      </w:r>
      <w:r w:rsidR="008E1614">
        <w:rPr>
          <w:rFonts w:ascii="Arial" w:hAnsi="Arial" w:cs="Arial"/>
          <w:kern w:val="1"/>
          <w:sz w:val="24"/>
          <w:szCs w:val="24"/>
          <w:lang w:val="es-ES_tradnl"/>
        </w:rPr>
        <w:t>mmm. Ya veo</w:t>
      </w:r>
      <w:r w:rsidR="00026035" w:rsidRPr="00610BEB">
        <w:rPr>
          <w:rFonts w:ascii="Arial" w:hAnsi="Arial" w:cs="Arial"/>
          <w:kern w:val="1"/>
          <w:sz w:val="24"/>
          <w:szCs w:val="24"/>
          <w:lang w:val="es-ES_tradnl"/>
        </w:rPr>
        <w:t xml:space="preserve">. </w:t>
      </w:r>
      <w:r w:rsidR="00427A8C">
        <w:rPr>
          <w:rFonts w:ascii="Arial" w:hAnsi="Arial" w:cs="Arial"/>
          <w:kern w:val="1"/>
          <w:sz w:val="24"/>
          <w:szCs w:val="24"/>
          <w:lang w:val="es-ES_tradnl"/>
        </w:rPr>
        <w:t>¿</w:t>
      </w:r>
      <w:r w:rsidR="00210BDD">
        <w:rPr>
          <w:rFonts w:ascii="Arial" w:hAnsi="Arial" w:cs="Arial"/>
          <w:kern w:val="1"/>
          <w:sz w:val="24"/>
          <w:szCs w:val="24"/>
          <w:lang w:val="es-ES_tradnl"/>
        </w:rPr>
        <w:t xml:space="preserve">Entonces </w:t>
      </w:r>
      <w:r w:rsidR="00427A8C">
        <w:rPr>
          <w:rFonts w:ascii="Arial" w:hAnsi="Arial" w:cs="Arial"/>
          <w:kern w:val="1"/>
          <w:sz w:val="24"/>
          <w:szCs w:val="24"/>
          <w:lang w:val="es-ES_tradnl"/>
        </w:rPr>
        <w:t>él</w:t>
      </w:r>
      <w:r w:rsidR="00210BDD">
        <w:rPr>
          <w:rFonts w:ascii="Arial" w:hAnsi="Arial" w:cs="Arial"/>
          <w:kern w:val="1"/>
          <w:sz w:val="24"/>
          <w:szCs w:val="24"/>
          <w:lang w:val="es-ES_tradnl"/>
        </w:rPr>
        <w:t xml:space="preserve"> personalmente no hizo el pan, tostadoras</w:t>
      </w:r>
      <w:r w:rsidR="00026035" w:rsidRPr="00610BEB">
        <w:rPr>
          <w:rFonts w:ascii="Arial" w:hAnsi="Arial" w:cs="Arial"/>
          <w:kern w:val="1"/>
          <w:sz w:val="24"/>
          <w:szCs w:val="24"/>
          <w:lang w:val="es-ES_tradnl"/>
        </w:rPr>
        <w:t>,</w:t>
      </w:r>
      <w:r w:rsidR="00210BDD">
        <w:rPr>
          <w:rFonts w:ascii="Arial" w:hAnsi="Arial" w:cs="Arial"/>
          <w:kern w:val="1"/>
          <w:sz w:val="24"/>
          <w:szCs w:val="24"/>
          <w:lang w:val="es-ES_tradnl"/>
        </w:rPr>
        <w:t xml:space="preserve"> cepillo de dientes, chicles, bananas y etiquetas de nombres?</w:t>
      </w:r>
      <w:r w:rsidR="00026035" w:rsidRPr="00610BEB">
        <w:rPr>
          <w:rFonts w:ascii="Arial" w:hAnsi="Arial" w:cs="Arial"/>
          <w:kern w:val="1"/>
          <w:sz w:val="24"/>
          <w:szCs w:val="24"/>
          <w:lang w:val="es-ES_tradnl"/>
        </w:rPr>
        <w:t xml:space="preserve"> </w:t>
      </w:r>
    </w:p>
    <w:p w14:paraId="4599DE5D" w14:textId="77777777" w:rsidR="00026035" w:rsidRPr="00610BEB" w:rsidRDefault="00026035">
      <w:pPr>
        <w:widowControl w:val="0"/>
        <w:overflowPunct w:val="0"/>
        <w:autoSpaceDE w:val="0"/>
        <w:rPr>
          <w:rFonts w:ascii="Arial" w:hAnsi="Arial" w:cs="Arial"/>
          <w:kern w:val="1"/>
          <w:sz w:val="24"/>
          <w:szCs w:val="24"/>
          <w:lang w:val="es-ES_tradnl"/>
        </w:rPr>
      </w:pPr>
    </w:p>
    <w:p w14:paraId="3AF47A1D" w14:textId="18E5FEDF" w:rsidR="00026035" w:rsidRPr="00610BEB" w:rsidRDefault="003235FC" w:rsidP="00256D6A">
      <w:pPr>
        <w:pStyle w:val="Heading6"/>
        <w:tabs>
          <w:tab w:val="left" w:pos="1800"/>
        </w:tabs>
        <w:ind w:left="1800" w:right="-90" w:hanging="1800"/>
        <w:rPr>
          <w:rFonts w:ascii="Arial" w:hAnsi="Arial" w:cs="Arial"/>
          <w:bCs/>
          <w:sz w:val="24"/>
          <w:lang w:val="es-ES_tradnl"/>
        </w:rPr>
      </w:pPr>
      <w:r>
        <w:rPr>
          <w:rFonts w:ascii="Arial" w:hAnsi="Arial" w:cs="Arial"/>
          <w:bCs/>
          <w:sz w:val="24"/>
          <w:lang w:val="es-ES_tradnl"/>
        </w:rPr>
        <w:t>Presentador</w:t>
      </w:r>
      <w:r w:rsidR="00026035" w:rsidRPr="00610BEB">
        <w:rPr>
          <w:rFonts w:ascii="Arial" w:hAnsi="Arial" w:cs="Arial"/>
          <w:bCs/>
          <w:sz w:val="24"/>
          <w:lang w:val="es-ES_tradnl"/>
        </w:rPr>
        <w:t>:</w:t>
      </w:r>
      <w:r w:rsidR="00026035" w:rsidRPr="00610BEB">
        <w:rPr>
          <w:rFonts w:ascii="Arial" w:hAnsi="Arial" w:cs="Arial"/>
          <w:bCs/>
          <w:sz w:val="24"/>
          <w:lang w:val="es-ES_tradnl"/>
        </w:rPr>
        <w:tab/>
      </w:r>
      <w:r w:rsidR="00427A8C">
        <w:rPr>
          <w:rFonts w:ascii="Arial" w:hAnsi="Arial" w:cs="Arial"/>
          <w:bCs/>
          <w:sz w:val="24"/>
          <w:lang w:val="es-ES_tradnl"/>
        </w:rPr>
        <w:t>¡</w:t>
      </w:r>
      <w:r w:rsidR="00210BDD">
        <w:rPr>
          <w:rFonts w:ascii="Arial" w:hAnsi="Arial" w:cs="Arial"/>
          <w:bCs/>
          <w:sz w:val="24"/>
          <w:lang w:val="es-ES_tradnl"/>
        </w:rPr>
        <w:t xml:space="preserve">Así es!, pero </w:t>
      </w:r>
      <w:r w:rsidR="00427A8C">
        <w:rPr>
          <w:rFonts w:ascii="Arial" w:hAnsi="Arial" w:cs="Arial"/>
          <w:bCs/>
          <w:sz w:val="24"/>
          <w:lang w:val="es-ES_tradnl"/>
        </w:rPr>
        <w:t>él</w:t>
      </w:r>
      <w:r w:rsidR="00210BDD">
        <w:rPr>
          <w:rFonts w:ascii="Arial" w:hAnsi="Arial" w:cs="Arial"/>
          <w:bCs/>
          <w:sz w:val="24"/>
          <w:lang w:val="es-ES_tradnl"/>
        </w:rPr>
        <w:t xml:space="preserve"> le dio a la gente la habilidad para hacerlas para </w:t>
      </w:r>
      <w:r w:rsidR="00427A8C">
        <w:rPr>
          <w:rFonts w:ascii="Arial" w:hAnsi="Arial" w:cs="Arial"/>
          <w:bCs/>
          <w:sz w:val="24"/>
          <w:lang w:val="es-ES_tradnl"/>
        </w:rPr>
        <w:t>él</w:t>
      </w:r>
      <w:r w:rsidR="00026035" w:rsidRPr="00610BEB">
        <w:rPr>
          <w:rFonts w:ascii="Arial" w:hAnsi="Arial" w:cs="Arial"/>
          <w:bCs/>
          <w:sz w:val="24"/>
          <w:lang w:val="es-ES_tradnl"/>
        </w:rPr>
        <w:t>.</w:t>
      </w:r>
    </w:p>
    <w:p w14:paraId="4FFD8CB1" w14:textId="77777777" w:rsidR="00026035" w:rsidRPr="00610BEB" w:rsidRDefault="00026035">
      <w:pPr>
        <w:rPr>
          <w:lang w:val="es-ES_tradnl"/>
        </w:rPr>
      </w:pPr>
    </w:p>
    <w:p w14:paraId="4D0B3A31" w14:textId="6CF4BCD2" w:rsidR="00026035" w:rsidRPr="00610BEB" w:rsidRDefault="003235FC" w:rsidP="008B69ED">
      <w:pPr>
        <w:widowControl w:val="0"/>
        <w:tabs>
          <w:tab w:val="left" w:pos="1800"/>
        </w:tabs>
        <w:overflowPunct w:val="0"/>
        <w:autoSpaceDE w:val="0"/>
        <w:ind w:left="1440" w:hanging="1440"/>
        <w:rPr>
          <w:rFonts w:ascii="Arial" w:hAnsi="Arial" w:cs="Arial"/>
          <w:kern w:val="1"/>
          <w:sz w:val="24"/>
          <w:szCs w:val="24"/>
          <w:lang w:val="es-ES_tradnl"/>
        </w:rPr>
      </w:pPr>
      <w:r>
        <w:rPr>
          <w:rFonts w:ascii="Arial" w:hAnsi="Arial" w:cs="Arial"/>
          <w:kern w:val="1"/>
          <w:sz w:val="24"/>
          <w:szCs w:val="24"/>
          <w:lang w:val="es-ES_tradnl"/>
        </w:rPr>
        <w:t>Julia</w:t>
      </w:r>
      <w:r w:rsidR="00C41CDE" w:rsidRPr="00610BEB">
        <w:rPr>
          <w:rFonts w:ascii="Arial" w:hAnsi="Arial" w:cs="Arial"/>
          <w:kern w:val="1"/>
          <w:sz w:val="24"/>
          <w:szCs w:val="24"/>
          <w:lang w:val="es-ES_tradnl"/>
        </w:rPr>
        <w:t>:</w:t>
      </w:r>
      <w:r w:rsidR="00C41CDE" w:rsidRPr="00610BEB">
        <w:rPr>
          <w:rFonts w:ascii="Arial" w:hAnsi="Arial" w:cs="Arial"/>
          <w:kern w:val="1"/>
          <w:sz w:val="24"/>
          <w:szCs w:val="24"/>
          <w:lang w:val="es-ES_tradnl"/>
        </w:rPr>
        <w:tab/>
      </w:r>
      <w:r w:rsidR="008B69ED">
        <w:rPr>
          <w:rFonts w:ascii="Arial" w:hAnsi="Arial" w:cs="Arial"/>
          <w:kern w:val="1"/>
          <w:sz w:val="24"/>
          <w:szCs w:val="24"/>
          <w:lang w:val="es-ES_tradnl"/>
        </w:rPr>
        <w:tab/>
      </w:r>
      <w:r w:rsidR="00427A8C">
        <w:rPr>
          <w:rFonts w:ascii="Arial" w:hAnsi="Arial" w:cs="Arial"/>
          <w:kern w:val="1"/>
          <w:sz w:val="24"/>
          <w:szCs w:val="24"/>
          <w:lang w:val="es-ES_tradnl"/>
        </w:rPr>
        <w:t>¿</w:t>
      </w:r>
      <w:r w:rsidR="00210BDD">
        <w:rPr>
          <w:rFonts w:ascii="Arial" w:hAnsi="Arial" w:cs="Arial"/>
          <w:kern w:val="1"/>
          <w:sz w:val="24"/>
          <w:szCs w:val="24"/>
          <w:lang w:val="es-ES_tradnl"/>
        </w:rPr>
        <w:t>Hizo las plantas, agua, pescados, océanos, flores y montañas</w:t>
      </w:r>
      <w:r w:rsidR="00026035" w:rsidRPr="00610BEB">
        <w:rPr>
          <w:rFonts w:ascii="Arial" w:hAnsi="Arial" w:cs="Arial"/>
          <w:kern w:val="1"/>
          <w:sz w:val="24"/>
          <w:szCs w:val="24"/>
          <w:lang w:val="es-ES_tradnl"/>
        </w:rPr>
        <w:t>?</w:t>
      </w:r>
    </w:p>
    <w:p w14:paraId="42C4461D" w14:textId="77777777" w:rsidR="00026035" w:rsidRPr="00610BEB" w:rsidRDefault="00026035">
      <w:pPr>
        <w:pStyle w:val="Heading6"/>
        <w:ind w:left="1440" w:hanging="1440"/>
        <w:rPr>
          <w:rFonts w:ascii="Arial" w:hAnsi="Arial" w:cs="Arial"/>
          <w:kern w:val="1"/>
          <w:sz w:val="24"/>
          <w:szCs w:val="24"/>
          <w:lang w:val="es-ES_tradnl"/>
        </w:rPr>
      </w:pPr>
    </w:p>
    <w:p w14:paraId="7EC297FB" w14:textId="77777777" w:rsidR="00026035" w:rsidRPr="00610BEB" w:rsidRDefault="003235FC" w:rsidP="008B69ED">
      <w:pPr>
        <w:pStyle w:val="Heading6"/>
        <w:tabs>
          <w:tab w:val="left" w:pos="1800"/>
        </w:tabs>
        <w:ind w:left="1440" w:hanging="1440"/>
        <w:rPr>
          <w:rFonts w:ascii="Arial" w:hAnsi="Arial" w:cs="Arial"/>
          <w:bCs/>
          <w:sz w:val="24"/>
          <w:lang w:val="es-ES_tradnl"/>
        </w:rPr>
      </w:pPr>
      <w:r>
        <w:rPr>
          <w:rFonts w:ascii="Arial" w:hAnsi="Arial" w:cs="Arial"/>
          <w:bCs/>
          <w:sz w:val="24"/>
          <w:lang w:val="es-ES_tradnl"/>
        </w:rPr>
        <w:t>Presentador</w:t>
      </w:r>
      <w:r w:rsidR="00026035" w:rsidRPr="00610BEB">
        <w:rPr>
          <w:rFonts w:ascii="Arial" w:hAnsi="Arial" w:cs="Arial"/>
          <w:bCs/>
          <w:sz w:val="24"/>
          <w:lang w:val="es-ES_tradnl"/>
        </w:rPr>
        <w:t>:</w:t>
      </w:r>
      <w:r w:rsidR="00026035" w:rsidRPr="00610BEB">
        <w:rPr>
          <w:rFonts w:ascii="Arial" w:hAnsi="Arial" w:cs="Arial"/>
          <w:bCs/>
          <w:sz w:val="24"/>
          <w:lang w:val="es-ES_tradnl"/>
        </w:rPr>
        <w:tab/>
      </w:r>
      <w:r w:rsidR="00210BDD">
        <w:rPr>
          <w:rFonts w:ascii="Arial" w:hAnsi="Arial" w:cs="Arial"/>
          <w:bCs/>
          <w:sz w:val="24"/>
          <w:lang w:val="es-ES_tradnl"/>
        </w:rPr>
        <w:t>Si, el hizo todas esas cosas</w:t>
      </w:r>
      <w:r w:rsidR="00026035" w:rsidRPr="00610BEB">
        <w:rPr>
          <w:rFonts w:ascii="Arial" w:hAnsi="Arial" w:cs="Arial"/>
          <w:bCs/>
          <w:sz w:val="24"/>
          <w:lang w:val="es-ES_tradnl"/>
        </w:rPr>
        <w:t>.</w:t>
      </w:r>
    </w:p>
    <w:p w14:paraId="0A4D6309" w14:textId="77777777" w:rsidR="00026035" w:rsidRPr="00610BEB" w:rsidRDefault="00026035">
      <w:pPr>
        <w:rPr>
          <w:lang w:val="es-ES_tradnl"/>
        </w:rPr>
      </w:pPr>
    </w:p>
    <w:p w14:paraId="55DD04A5" w14:textId="579B8626" w:rsidR="00026035" w:rsidRPr="00610BEB" w:rsidRDefault="003235FC" w:rsidP="008B69ED">
      <w:pPr>
        <w:widowControl w:val="0"/>
        <w:tabs>
          <w:tab w:val="left" w:pos="1800"/>
        </w:tabs>
        <w:overflowPunct w:val="0"/>
        <w:autoSpaceDE w:val="0"/>
        <w:ind w:left="1440" w:hanging="1440"/>
        <w:rPr>
          <w:rFonts w:ascii="Arial" w:hAnsi="Arial" w:cs="Arial"/>
          <w:kern w:val="1"/>
          <w:sz w:val="24"/>
          <w:szCs w:val="24"/>
          <w:lang w:val="es-ES_tradnl"/>
        </w:rPr>
      </w:pPr>
      <w:r>
        <w:rPr>
          <w:rFonts w:ascii="Arial" w:hAnsi="Arial" w:cs="Arial"/>
          <w:kern w:val="1"/>
          <w:sz w:val="24"/>
          <w:szCs w:val="24"/>
          <w:lang w:val="es-ES_tradnl"/>
        </w:rPr>
        <w:t>Julia</w:t>
      </w:r>
      <w:r w:rsidR="00C41CDE" w:rsidRPr="00610BEB">
        <w:rPr>
          <w:rFonts w:ascii="Arial" w:hAnsi="Arial" w:cs="Arial"/>
          <w:kern w:val="1"/>
          <w:sz w:val="24"/>
          <w:szCs w:val="24"/>
          <w:lang w:val="es-ES_tradnl"/>
        </w:rPr>
        <w:t>:</w:t>
      </w:r>
      <w:r w:rsidR="00C41CDE" w:rsidRPr="00610BEB">
        <w:rPr>
          <w:rFonts w:ascii="Arial" w:hAnsi="Arial" w:cs="Arial"/>
          <w:kern w:val="1"/>
          <w:sz w:val="24"/>
          <w:szCs w:val="24"/>
          <w:lang w:val="es-ES_tradnl"/>
        </w:rPr>
        <w:tab/>
      </w:r>
      <w:r w:rsidR="008B69ED">
        <w:rPr>
          <w:rFonts w:ascii="Arial" w:hAnsi="Arial" w:cs="Arial"/>
          <w:kern w:val="1"/>
          <w:sz w:val="24"/>
          <w:szCs w:val="24"/>
          <w:lang w:val="es-ES_tradnl"/>
        </w:rPr>
        <w:tab/>
      </w:r>
      <w:r w:rsidR="00427A8C">
        <w:rPr>
          <w:rFonts w:ascii="Arial" w:hAnsi="Arial" w:cs="Arial"/>
          <w:kern w:val="1"/>
          <w:sz w:val="24"/>
          <w:szCs w:val="24"/>
          <w:lang w:val="es-ES_tradnl"/>
        </w:rPr>
        <w:t>¡</w:t>
      </w:r>
      <w:r w:rsidR="00026035" w:rsidRPr="00610BEB">
        <w:rPr>
          <w:rFonts w:ascii="Arial" w:hAnsi="Arial" w:cs="Arial"/>
          <w:kern w:val="1"/>
          <w:sz w:val="24"/>
          <w:szCs w:val="24"/>
          <w:lang w:val="es-ES_tradnl"/>
        </w:rPr>
        <w:t xml:space="preserve">Wow! </w:t>
      </w:r>
      <w:r w:rsidR="00427A8C">
        <w:rPr>
          <w:rFonts w:ascii="Arial" w:hAnsi="Arial" w:cs="Arial"/>
          <w:kern w:val="1"/>
          <w:sz w:val="24"/>
          <w:szCs w:val="24"/>
          <w:lang w:val="es-ES_tradnl"/>
        </w:rPr>
        <w:t>¡</w:t>
      </w:r>
      <w:r w:rsidR="00210BDD">
        <w:rPr>
          <w:rFonts w:ascii="Arial" w:hAnsi="Arial" w:cs="Arial"/>
          <w:kern w:val="1"/>
          <w:sz w:val="24"/>
          <w:szCs w:val="24"/>
          <w:lang w:val="es-ES_tradnl"/>
        </w:rPr>
        <w:t>Dios puede hacer todo!</w:t>
      </w:r>
    </w:p>
    <w:p w14:paraId="1B080682" w14:textId="77777777" w:rsidR="00026035" w:rsidRPr="00610BEB" w:rsidRDefault="00026035">
      <w:pPr>
        <w:widowControl w:val="0"/>
        <w:overflowPunct w:val="0"/>
        <w:autoSpaceDE w:val="0"/>
        <w:rPr>
          <w:rFonts w:ascii="Arial" w:hAnsi="Arial" w:cs="Arial"/>
          <w:sz w:val="24"/>
          <w:lang w:val="es-ES_tradnl"/>
        </w:rPr>
      </w:pPr>
      <w:r w:rsidRPr="00610BEB">
        <w:rPr>
          <w:rFonts w:ascii="Arial" w:hAnsi="Arial" w:cs="Arial"/>
          <w:sz w:val="24"/>
          <w:lang w:val="es-ES_tradnl"/>
        </w:rPr>
        <w:t xml:space="preserve"> </w:t>
      </w:r>
    </w:p>
    <w:p w14:paraId="1DEE7787" w14:textId="773F6B15" w:rsidR="00026035" w:rsidRPr="00610BEB" w:rsidRDefault="003235FC" w:rsidP="008B69ED">
      <w:pPr>
        <w:widowControl w:val="0"/>
        <w:tabs>
          <w:tab w:val="left" w:pos="1800"/>
        </w:tabs>
        <w:overflowPunct w:val="0"/>
        <w:autoSpaceDE w:val="0"/>
        <w:ind w:left="1440" w:hanging="1440"/>
        <w:rPr>
          <w:rFonts w:ascii="Arial" w:hAnsi="Arial" w:cs="Arial"/>
          <w:b/>
          <w:kern w:val="1"/>
          <w:sz w:val="24"/>
          <w:szCs w:val="24"/>
          <w:lang w:val="es-ES_tradnl"/>
        </w:rPr>
      </w:pPr>
      <w:r>
        <w:rPr>
          <w:rFonts w:ascii="Arial" w:hAnsi="Arial" w:cs="Arial"/>
          <w:b/>
          <w:kern w:val="1"/>
          <w:sz w:val="24"/>
          <w:szCs w:val="24"/>
          <w:lang w:val="es-ES_tradnl"/>
        </w:rPr>
        <w:t>Presentador</w:t>
      </w:r>
      <w:r w:rsidR="00026035" w:rsidRPr="00610BEB">
        <w:rPr>
          <w:rFonts w:ascii="Arial" w:hAnsi="Arial" w:cs="Arial"/>
          <w:b/>
          <w:kern w:val="1"/>
          <w:sz w:val="24"/>
          <w:szCs w:val="24"/>
          <w:lang w:val="es-ES_tradnl"/>
        </w:rPr>
        <w:t>:</w:t>
      </w:r>
      <w:r w:rsidR="00026035" w:rsidRPr="00610BEB">
        <w:rPr>
          <w:rFonts w:ascii="Arial" w:hAnsi="Arial" w:cs="Arial"/>
          <w:b/>
          <w:kern w:val="1"/>
          <w:sz w:val="24"/>
          <w:szCs w:val="24"/>
          <w:lang w:val="es-ES_tradnl"/>
        </w:rPr>
        <w:tab/>
      </w:r>
      <w:r w:rsidR="00210BDD">
        <w:rPr>
          <w:rFonts w:ascii="Arial" w:hAnsi="Arial" w:cs="Arial"/>
          <w:b/>
          <w:kern w:val="1"/>
          <w:sz w:val="24"/>
          <w:szCs w:val="24"/>
          <w:lang w:val="es-ES_tradnl"/>
        </w:rPr>
        <w:t xml:space="preserve">Así lo es. Te gustaría saber </w:t>
      </w:r>
      <w:r w:rsidR="00427A8C">
        <w:rPr>
          <w:rFonts w:ascii="Arial" w:hAnsi="Arial" w:cs="Arial"/>
          <w:b/>
          <w:kern w:val="1"/>
          <w:sz w:val="24"/>
          <w:szCs w:val="24"/>
          <w:lang w:val="es-ES_tradnl"/>
        </w:rPr>
        <w:t>más</w:t>
      </w:r>
      <w:r w:rsidR="00210BDD">
        <w:rPr>
          <w:rFonts w:ascii="Arial" w:hAnsi="Arial" w:cs="Arial"/>
          <w:b/>
          <w:kern w:val="1"/>
          <w:sz w:val="24"/>
          <w:szCs w:val="24"/>
          <w:lang w:val="es-ES_tradnl"/>
        </w:rPr>
        <w:t xml:space="preserve"> sobre </w:t>
      </w:r>
      <w:r w:rsidR="00427A8C">
        <w:rPr>
          <w:rFonts w:ascii="Arial" w:hAnsi="Arial" w:cs="Arial"/>
          <w:b/>
          <w:kern w:val="1"/>
          <w:sz w:val="24"/>
          <w:szCs w:val="24"/>
          <w:lang w:val="es-ES_tradnl"/>
        </w:rPr>
        <w:t xml:space="preserve">esta historia de la </w:t>
      </w:r>
      <w:r w:rsidR="00256D6A">
        <w:rPr>
          <w:rFonts w:ascii="Arial" w:hAnsi="Arial" w:cs="Arial"/>
          <w:b/>
          <w:kern w:val="1"/>
          <w:sz w:val="24"/>
          <w:szCs w:val="24"/>
          <w:lang w:val="es-ES_tradnl"/>
        </w:rPr>
        <w:t>Biblia</w:t>
      </w:r>
      <w:r w:rsidR="00427A8C">
        <w:rPr>
          <w:rFonts w:ascii="Arial" w:hAnsi="Arial" w:cs="Arial"/>
          <w:b/>
          <w:kern w:val="1"/>
          <w:sz w:val="24"/>
          <w:szCs w:val="24"/>
          <w:lang w:val="es-ES_tradnl"/>
        </w:rPr>
        <w:t>.</w:t>
      </w:r>
    </w:p>
    <w:p w14:paraId="606C48C3" w14:textId="77777777" w:rsidR="00026035" w:rsidRPr="00610BEB" w:rsidRDefault="00026035">
      <w:pPr>
        <w:widowControl w:val="0"/>
        <w:overflowPunct w:val="0"/>
        <w:autoSpaceDE w:val="0"/>
        <w:rPr>
          <w:rFonts w:ascii="Arial" w:hAnsi="Arial" w:cs="Arial"/>
          <w:kern w:val="1"/>
          <w:sz w:val="24"/>
          <w:szCs w:val="24"/>
          <w:lang w:val="es-ES_tradnl"/>
        </w:rPr>
      </w:pPr>
    </w:p>
    <w:p w14:paraId="35304F0F" w14:textId="0264676D" w:rsidR="00026035" w:rsidRPr="00610BEB" w:rsidRDefault="003235FC" w:rsidP="008B69ED">
      <w:pPr>
        <w:widowControl w:val="0"/>
        <w:tabs>
          <w:tab w:val="left" w:pos="1800"/>
        </w:tabs>
        <w:overflowPunct w:val="0"/>
        <w:autoSpaceDE w:val="0"/>
        <w:rPr>
          <w:rFonts w:ascii="Arial" w:hAnsi="Arial" w:cs="Arial"/>
          <w:kern w:val="1"/>
          <w:sz w:val="24"/>
          <w:szCs w:val="24"/>
          <w:lang w:val="es-ES_tradnl"/>
        </w:rPr>
      </w:pPr>
      <w:r>
        <w:rPr>
          <w:rFonts w:ascii="Arial" w:hAnsi="Arial" w:cs="Arial"/>
          <w:kern w:val="1"/>
          <w:sz w:val="24"/>
          <w:szCs w:val="24"/>
          <w:lang w:val="es-ES_tradnl"/>
        </w:rPr>
        <w:t>Julia</w:t>
      </w:r>
      <w:r w:rsidR="008B69ED">
        <w:rPr>
          <w:rFonts w:ascii="Arial" w:hAnsi="Arial" w:cs="Arial"/>
          <w:kern w:val="1"/>
          <w:sz w:val="24"/>
          <w:szCs w:val="24"/>
          <w:lang w:val="es-ES_tradnl"/>
        </w:rPr>
        <w:t xml:space="preserve">: </w:t>
      </w:r>
      <w:r w:rsidR="008B69ED">
        <w:rPr>
          <w:rFonts w:ascii="Arial" w:hAnsi="Arial" w:cs="Arial"/>
          <w:kern w:val="1"/>
          <w:sz w:val="24"/>
          <w:szCs w:val="24"/>
          <w:lang w:val="es-ES_tradnl"/>
        </w:rPr>
        <w:tab/>
      </w:r>
      <w:r w:rsidR="00427A8C">
        <w:rPr>
          <w:rFonts w:ascii="Arial" w:hAnsi="Arial" w:cs="Arial"/>
          <w:kern w:val="1"/>
          <w:sz w:val="24"/>
          <w:szCs w:val="24"/>
          <w:lang w:val="es-ES_tradnl"/>
        </w:rPr>
        <w:t>Sí,</w:t>
      </w:r>
      <w:r w:rsidR="00210BDD">
        <w:rPr>
          <w:rFonts w:ascii="Arial" w:hAnsi="Arial" w:cs="Arial"/>
          <w:kern w:val="1"/>
          <w:sz w:val="24"/>
          <w:szCs w:val="24"/>
          <w:lang w:val="es-ES_tradnl"/>
        </w:rPr>
        <w:t xml:space="preserve"> me gustaría</w:t>
      </w:r>
      <w:r w:rsidR="00026035" w:rsidRPr="00610BEB">
        <w:rPr>
          <w:rFonts w:ascii="Arial" w:hAnsi="Arial" w:cs="Arial"/>
          <w:kern w:val="1"/>
          <w:sz w:val="24"/>
          <w:szCs w:val="24"/>
          <w:lang w:val="es-ES_tradnl"/>
        </w:rPr>
        <w:t xml:space="preserve">.  </w:t>
      </w:r>
    </w:p>
    <w:p w14:paraId="1955D3B5" w14:textId="77777777" w:rsidR="00026035" w:rsidRPr="00610BEB" w:rsidRDefault="00026035">
      <w:pPr>
        <w:widowControl w:val="0"/>
        <w:overflowPunct w:val="0"/>
        <w:autoSpaceDE w:val="0"/>
        <w:rPr>
          <w:rFonts w:ascii="Arial" w:hAnsi="Arial" w:cs="Arial"/>
          <w:kern w:val="1"/>
          <w:sz w:val="24"/>
          <w:szCs w:val="24"/>
          <w:lang w:val="es-ES_tradnl"/>
        </w:rPr>
      </w:pPr>
    </w:p>
    <w:p w14:paraId="0CA797C1" w14:textId="37C22A21" w:rsidR="00026035" w:rsidRPr="00610BEB" w:rsidRDefault="003235FC" w:rsidP="008B69ED">
      <w:pPr>
        <w:widowControl w:val="0"/>
        <w:tabs>
          <w:tab w:val="left" w:pos="1800"/>
        </w:tabs>
        <w:overflowPunct w:val="0"/>
        <w:autoSpaceDE w:val="0"/>
        <w:ind w:left="1800" w:hanging="1800"/>
        <w:rPr>
          <w:rFonts w:ascii="Arial" w:hAnsi="Arial" w:cs="Arial"/>
          <w:b/>
          <w:kern w:val="1"/>
          <w:sz w:val="24"/>
          <w:szCs w:val="24"/>
          <w:lang w:val="es-ES_tradnl"/>
        </w:rPr>
      </w:pPr>
      <w:r>
        <w:rPr>
          <w:rFonts w:ascii="Arial" w:hAnsi="Arial" w:cs="Arial"/>
          <w:b/>
          <w:kern w:val="1"/>
          <w:sz w:val="24"/>
          <w:szCs w:val="24"/>
          <w:lang w:val="es-ES_tradnl"/>
        </w:rPr>
        <w:t>Presentador</w:t>
      </w:r>
      <w:r w:rsidR="00026035" w:rsidRPr="00610BEB">
        <w:rPr>
          <w:rFonts w:ascii="Arial" w:hAnsi="Arial" w:cs="Arial"/>
          <w:b/>
          <w:kern w:val="1"/>
          <w:sz w:val="24"/>
          <w:szCs w:val="24"/>
          <w:lang w:val="es-ES_tradnl"/>
        </w:rPr>
        <w:t>:</w:t>
      </w:r>
      <w:r w:rsidR="00026035" w:rsidRPr="00610BEB">
        <w:rPr>
          <w:rFonts w:ascii="Arial" w:hAnsi="Arial" w:cs="Arial"/>
          <w:b/>
          <w:kern w:val="1"/>
          <w:sz w:val="24"/>
          <w:szCs w:val="24"/>
          <w:lang w:val="es-ES_tradnl"/>
        </w:rPr>
        <w:tab/>
      </w:r>
      <w:r w:rsidR="00210BDD">
        <w:rPr>
          <w:rFonts w:ascii="Arial" w:hAnsi="Arial" w:cs="Arial"/>
          <w:b/>
          <w:kern w:val="1"/>
          <w:sz w:val="24"/>
          <w:szCs w:val="24"/>
          <w:lang w:val="es-ES_tradnl"/>
        </w:rPr>
        <w:t>Primero, hay que practicar el punto para llevar a casa</w:t>
      </w:r>
      <w:r w:rsidR="00026035" w:rsidRPr="00610BEB">
        <w:rPr>
          <w:rFonts w:ascii="Arial" w:hAnsi="Arial" w:cs="Arial"/>
          <w:b/>
          <w:kern w:val="1"/>
          <w:sz w:val="24"/>
          <w:szCs w:val="24"/>
          <w:lang w:val="es-ES_tradnl"/>
        </w:rPr>
        <w:t xml:space="preserve">.  </w:t>
      </w:r>
      <w:r w:rsidR="00210BDD">
        <w:rPr>
          <w:rFonts w:ascii="Arial" w:hAnsi="Arial" w:cs="Arial"/>
          <w:b/>
          <w:kern w:val="1"/>
          <w:sz w:val="24"/>
          <w:szCs w:val="24"/>
          <w:lang w:val="es-ES_tradnl"/>
        </w:rPr>
        <w:t xml:space="preserve">Yo diré la primera parte y </w:t>
      </w:r>
      <w:r w:rsidR="00427A8C">
        <w:rPr>
          <w:rFonts w:ascii="Arial" w:hAnsi="Arial" w:cs="Arial"/>
          <w:b/>
          <w:kern w:val="1"/>
          <w:sz w:val="24"/>
          <w:szCs w:val="24"/>
          <w:lang w:val="es-ES_tradnl"/>
        </w:rPr>
        <w:t>tú</w:t>
      </w:r>
      <w:r w:rsidR="00210BDD">
        <w:rPr>
          <w:rFonts w:ascii="Arial" w:hAnsi="Arial" w:cs="Arial"/>
          <w:b/>
          <w:kern w:val="1"/>
          <w:sz w:val="24"/>
          <w:szCs w:val="24"/>
          <w:lang w:val="es-ES_tradnl"/>
        </w:rPr>
        <w:t xml:space="preserve"> dirás la </w:t>
      </w:r>
      <w:r w:rsidR="00427A8C">
        <w:rPr>
          <w:rFonts w:ascii="Arial" w:hAnsi="Arial" w:cs="Arial"/>
          <w:b/>
          <w:kern w:val="1"/>
          <w:sz w:val="24"/>
          <w:szCs w:val="24"/>
          <w:lang w:val="es-ES_tradnl"/>
        </w:rPr>
        <w:t>última</w:t>
      </w:r>
      <w:r w:rsidR="00210BDD">
        <w:rPr>
          <w:rFonts w:ascii="Arial" w:hAnsi="Arial" w:cs="Arial"/>
          <w:b/>
          <w:kern w:val="1"/>
          <w:sz w:val="24"/>
          <w:szCs w:val="24"/>
          <w:lang w:val="es-ES_tradnl"/>
        </w:rPr>
        <w:t xml:space="preserve">. </w:t>
      </w:r>
    </w:p>
    <w:p w14:paraId="14758827" w14:textId="77777777" w:rsidR="00026035" w:rsidRPr="00610BEB" w:rsidRDefault="00026035">
      <w:pPr>
        <w:widowControl w:val="0"/>
        <w:overflowPunct w:val="0"/>
        <w:autoSpaceDE w:val="0"/>
        <w:rPr>
          <w:rFonts w:ascii="Arial" w:hAnsi="Arial" w:cs="Arial"/>
          <w:kern w:val="1"/>
          <w:sz w:val="24"/>
          <w:szCs w:val="24"/>
          <w:lang w:val="es-ES_tradnl"/>
        </w:rPr>
      </w:pPr>
    </w:p>
    <w:p w14:paraId="7BF50D1E" w14:textId="15BD8FC6" w:rsidR="00026035" w:rsidRPr="00610BEB" w:rsidRDefault="003235FC" w:rsidP="008B69ED">
      <w:pPr>
        <w:widowControl w:val="0"/>
        <w:tabs>
          <w:tab w:val="left" w:pos="1800"/>
        </w:tabs>
        <w:overflowPunct w:val="0"/>
        <w:autoSpaceDE w:val="0"/>
        <w:rPr>
          <w:rFonts w:ascii="Arial" w:hAnsi="Arial" w:cs="Arial"/>
          <w:kern w:val="1"/>
          <w:sz w:val="24"/>
          <w:szCs w:val="24"/>
          <w:lang w:val="es-ES_tradnl"/>
        </w:rPr>
      </w:pPr>
      <w:r>
        <w:rPr>
          <w:rFonts w:ascii="Arial" w:hAnsi="Arial" w:cs="Arial"/>
          <w:kern w:val="1"/>
          <w:sz w:val="24"/>
          <w:szCs w:val="24"/>
          <w:lang w:val="es-ES_tradnl"/>
        </w:rPr>
        <w:t>Julia</w:t>
      </w:r>
      <w:r w:rsidR="008B69ED">
        <w:rPr>
          <w:rFonts w:ascii="Arial" w:hAnsi="Arial" w:cs="Arial"/>
          <w:kern w:val="1"/>
          <w:sz w:val="24"/>
          <w:szCs w:val="24"/>
          <w:lang w:val="es-ES_tradnl"/>
        </w:rPr>
        <w:t>:</w:t>
      </w:r>
      <w:r w:rsidR="008B69ED">
        <w:rPr>
          <w:rFonts w:ascii="Arial" w:hAnsi="Arial" w:cs="Arial"/>
          <w:kern w:val="1"/>
          <w:sz w:val="24"/>
          <w:szCs w:val="24"/>
          <w:lang w:val="es-ES_tradnl"/>
        </w:rPr>
        <w:tab/>
      </w:r>
      <w:r w:rsidR="00427A8C">
        <w:rPr>
          <w:rFonts w:ascii="Arial" w:hAnsi="Arial" w:cs="Arial"/>
          <w:kern w:val="1"/>
          <w:sz w:val="24"/>
          <w:szCs w:val="24"/>
          <w:lang w:val="es-ES_tradnl"/>
        </w:rPr>
        <w:t>Está bien.</w:t>
      </w:r>
    </w:p>
    <w:p w14:paraId="030526A6" w14:textId="77777777" w:rsidR="00026035" w:rsidRPr="00610BEB" w:rsidRDefault="00026035">
      <w:pPr>
        <w:widowControl w:val="0"/>
        <w:overflowPunct w:val="0"/>
        <w:autoSpaceDE w:val="0"/>
        <w:rPr>
          <w:rFonts w:ascii="Arial" w:hAnsi="Arial" w:cs="Arial"/>
          <w:kern w:val="1"/>
          <w:sz w:val="24"/>
          <w:szCs w:val="24"/>
          <w:lang w:val="es-ES_tradnl"/>
        </w:rPr>
      </w:pPr>
    </w:p>
    <w:p w14:paraId="77A84D66" w14:textId="7C02AEEB" w:rsidR="00026035" w:rsidRPr="00610BEB" w:rsidRDefault="003235FC" w:rsidP="008B69ED">
      <w:pPr>
        <w:widowControl w:val="0"/>
        <w:tabs>
          <w:tab w:val="left" w:pos="1800"/>
        </w:tabs>
        <w:overflowPunct w:val="0"/>
        <w:autoSpaceDE w:val="0"/>
        <w:ind w:left="1440" w:hanging="1440"/>
        <w:rPr>
          <w:rFonts w:ascii="Arial" w:hAnsi="Arial" w:cs="Arial"/>
          <w:b/>
          <w:kern w:val="1"/>
          <w:sz w:val="24"/>
          <w:szCs w:val="24"/>
          <w:lang w:val="es-ES_tradnl"/>
        </w:rPr>
      </w:pPr>
      <w:r>
        <w:rPr>
          <w:rFonts w:ascii="Arial" w:hAnsi="Arial" w:cs="Arial"/>
          <w:b/>
          <w:kern w:val="1"/>
          <w:sz w:val="24"/>
          <w:szCs w:val="24"/>
          <w:lang w:val="es-ES_tradnl"/>
        </w:rPr>
        <w:t>Presentador</w:t>
      </w:r>
      <w:r w:rsidR="00026035" w:rsidRPr="00610BEB">
        <w:rPr>
          <w:rFonts w:ascii="Arial" w:hAnsi="Arial" w:cs="Arial"/>
          <w:b/>
          <w:kern w:val="1"/>
          <w:sz w:val="24"/>
          <w:szCs w:val="24"/>
          <w:lang w:val="es-ES_tradnl"/>
        </w:rPr>
        <w:t>:</w:t>
      </w:r>
      <w:r w:rsidR="00026035" w:rsidRPr="00610BEB">
        <w:rPr>
          <w:rFonts w:ascii="Arial" w:hAnsi="Arial" w:cs="Arial"/>
          <w:b/>
          <w:kern w:val="1"/>
          <w:sz w:val="24"/>
          <w:szCs w:val="24"/>
          <w:lang w:val="es-ES_tradnl"/>
        </w:rPr>
        <w:tab/>
        <w:t>*</w:t>
      </w:r>
      <w:r w:rsidR="000C2249">
        <w:rPr>
          <w:rFonts w:ascii="Arial" w:hAnsi="Arial" w:cs="Arial"/>
          <w:b/>
          <w:kern w:val="1"/>
          <w:sz w:val="24"/>
          <w:szCs w:val="24"/>
          <w:lang w:val="es-ES_tradnl"/>
        </w:rPr>
        <w:t>DIOS CREO TODO</w:t>
      </w:r>
      <w:r w:rsidR="00026035" w:rsidRPr="00610BEB">
        <w:rPr>
          <w:rFonts w:ascii="Arial" w:hAnsi="Arial" w:cs="Arial"/>
          <w:b/>
          <w:kern w:val="1"/>
          <w:sz w:val="24"/>
          <w:szCs w:val="24"/>
          <w:lang w:val="es-ES_tradnl"/>
        </w:rPr>
        <w:t xml:space="preserve">... </w:t>
      </w:r>
      <w:r w:rsidR="000C2249">
        <w:rPr>
          <w:rFonts w:ascii="Arial" w:hAnsi="Arial" w:cs="Arial"/>
          <w:b/>
          <w:kern w:val="1"/>
          <w:sz w:val="24"/>
          <w:szCs w:val="24"/>
          <w:lang w:val="es-ES_tradnl"/>
        </w:rPr>
        <w:t xml:space="preserve">ahora </w:t>
      </w:r>
      <w:r w:rsidR="00427A8C">
        <w:rPr>
          <w:rFonts w:ascii="Arial" w:hAnsi="Arial" w:cs="Arial"/>
          <w:b/>
          <w:kern w:val="1"/>
          <w:sz w:val="24"/>
          <w:szCs w:val="24"/>
          <w:lang w:val="es-ES_tradnl"/>
        </w:rPr>
        <w:t>tú</w:t>
      </w:r>
      <w:r w:rsidR="000C2249">
        <w:rPr>
          <w:rFonts w:ascii="Arial" w:hAnsi="Arial" w:cs="Arial"/>
          <w:b/>
          <w:kern w:val="1"/>
          <w:sz w:val="24"/>
          <w:szCs w:val="24"/>
          <w:lang w:val="es-ES_tradnl"/>
        </w:rPr>
        <w:t xml:space="preserve"> dices</w:t>
      </w:r>
      <w:r w:rsidR="00026035" w:rsidRPr="00610BEB">
        <w:rPr>
          <w:rFonts w:ascii="Arial" w:hAnsi="Arial" w:cs="Arial"/>
          <w:b/>
          <w:kern w:val="1"/>
          <w:sz w:val="24"/>
          <w:szCs w:val="24"/>
          <w:lang w:val="es-ES_tradnl"/>
        </w:rPr>
        <w:t>, “</w:t>
      </w:r>
      <w:r w:rsidR="000C2249">
        <w:rPr>
          <w:rFonts w:ascii="Arial" w:hAnsi="Arial" w:cs="Arial"/>
          <w:b/>
          <w:kern w:val="1"/>
          <w:sz w:val="24"/>
          <w:szCs w:val="24"/>
          <w:lang w:val="es-ES_tradnl"/>
        </w:rPr>
        <w:t>Alaba a Dios</w:t>
      </w:r>
      <w:r w:rsidR="00026035" w:rsidRPr="00610BEB">
        <w:rPr>
          <w:rFonts w:ascii="Arial" w:hAnsi="Arial" w:cs="Arial"/>
          <w:b/>
          <w:kern w:val="1"/>
          <w:sz w:val="24"/>
          <w:szCs w:val="24"/>
          <w:lang w:val="es-ES_tradnl"/>
        </w:rPr>
        <w:t xml:space="preserve">!”  </w:t>
      </w:r>
    </w:p>
    <w:p w14:paraId="0EAE2A83" w14:textId="77777777" w:rsidR="00026035" w:rsidRPr="00610BEB" w:rsidRDefault="00026035">
      <w:pPr>
        <w:widowControl w:val="0"/>
        <w:overflowPunct w:val="0"/>
        <w:autoSpaceDE w:val="0"/>
        <w:ind w:left="1440" w:hanging="1440"/>
        <w:rPr>
          <w:rFonts w:ascii="Arial" w:hAnsi="Arial" w:cs="Arial"/>
          <w:b/>
          <w:kern w:val="1"/>
          <w:sz w:val="24"/>
          <w:szCs w:val="24"/>
          <w:lang w:val="es-ES_tradnl"/>
        </w:rPr>
      </w:pPr>
    </w:p>
    <w:p w14:paraId="4AA18FB9" w14:textId="0DFD7957" w:rsidR="00026035" w:rsidRPr="00610BEB" w:rsidRDefault="003235FC" w:rsidP="008B69ED">
      <w:pPr>
        <w:widowControl w:val="0"/>
        <w:tabs>
          <w:tab w:val="left" w:pos="1800"/>
        </w:tabs>
        <w:overflowPunct w:val="0"/>
        <w:autoSpaceDE w:val="0"/>
        <w:rPr>
          <w:rFonts w:ascii="Arial" w:hAnsi="Arial" w:cs="Arial"/>
          <w:kern w:val="1"/>
          <w:sz w:val="24"/>
          <w:szCs w:val="24"/>
          <w:lang w:val="es-ES_tradnl"/>
        </w:rPr>
      </w:pPr>
      <w:r>
        <w:rPr>
          <w:rFonts w:ascii="Arial" w:hAnsi="Arial" w:cs="Arial"/>
          <w:kern w:val="1"/>
          <w:sz w:val="24"/>
          <w:szCs w:val="24"/>
          <w:lang w:val="es-ES_tradnl"/>
        </w:rPr>
        <w:t>Julia</w:t>
      </w:r>
      <w:r w:rsidR="008B69ED">
        <w:rPr>
          <w:rFonts w:ascii="Arial" w:hAnsi="Arial" w:cs="Arial"/>
          <w:kern w:val="1"/>
          <w:sz w:val="24"/>
          <w:szCs w:val="24"/>
          <w:lang w:val="es-ES_tradnl"/>
        </w:rPr>
        <w:t xml:space="preserve">: </w:t>
      </w:r>
      <w:r w:rsidR="008B69ED">
        <w:rPr>
          <w:rFonts w:ascii="Arial" w:hAnsi="Arial" w:cs="Arial"/>
          <w:kern w:val="1"/>
          <w:sz w:val="24"/>
          <w:szCs w:val="24"/>
          <w:lang w:val="es-ES_tradnl"/>
        </w:rPr>
        <w:tab/>
      </w:r>
      <w:r w:rsidR="00427A8C">
        <w:rPr>
          <w:rFonts w:ascii="Arial" w:hAnsi="Arial" w:cs="Arial"/>
          <w:kern w:val="1"/>
          <w:sz w:val="24"/>
          <w:szCs w:val="24"/>
          <w:lang w:val="es-ES_tradnl"/>
        </w:rPr>
        <w:t>¡</w:t>
      </w:r>
      <w:r w:rsidR="000C2249">
        <w:rPr>
          <w:rFonts w:ascii="Arial" w:hAnsi="Arial" w:cs="Arial"/>
          <w:kern w:val="1"/>
          <w:sz w:val="24"/>
          <w:szCs w:val="24"/>
          <w:lang w:val="es-ES_tradnl"/>
        </w:rPr>
        <w:t>Alaba a Dios!</w:t>
      </w:r>
    </w:p>
    <w:p w14:paraId="33138586" w14:textId="77777777" w:rsidR="00026035" w:rsidRPr="00610BEB" w:rsidRDefault="00026035">
      <w:pPr>
        <w:widowControl w:val="0"/>
        <w:overflowPunct w:val="0"/>
        <w:autoSpaceDE w:val="0"/>
        <w:rPr>
          <w:rFonts w:ascii="Arial" w:hAnsi="Arial" w:cs="Arial"/>
          <w:kern w:val="1"/>
          <w:sz w:val="24"/>
          <w:szCs w:val="24"/>
          <w:lang w:val="es-ES_tradnl"/>
        </w:rPr>
      </w:pPr>
    </w:p>
    <w:p w14:paraId="0EF62CF1" w14:textId="53B1674E" w:rsidR="00026035" w:rsidRPr="00610BEB" w:rsidRDefault="003235FC" w:rsidP="008B69ED">
      <w:pPr>
        <w:widowControl w:val="0"/>
        <w:tabs>
          <w:tab w:val="left" w:pos="1800"/>
        </w:tabs>
        <w:overflowPunct w:val="0"/>
        <w:autoSpaceDE w:val="0"/>
        <w:rPr>
          <w:rFonts w:ascii="Arial" w:hAnsi="Arial" w:cs="Arial"/>
          <w:b/>
          <w:kern w:val="1"/>
          <w:sz w:val="24"/>
          <w:szCs w:val="24"/>
          <w:lang w:val="es-ES_tradnl"/>
        </w:rPr>
      </w:pPr>
      <w:r>
        <w:rPr>
          <w:rFonts w:ascii="Arial" w:hAnsi="Arial" w:cs="Arial"/>
          <w:b/>
          <w:kern w:val="1"/>
          <w:sz w:val="24"/>
          <w:szCs w:val="24"/>
          <w:lang w:val="es-ES_tradnl"/>
        </w:rPr>
        <w:t>Presentador</w:t>
      </w:r>
      <w:r w:rsidR="000C2249">
        <w:rPr>
          <w:rFonts w:ascii="Arial" w:hAnsi="Arial" w:cs="Arial"/>
          <w:b/>
          <w:kern w:val="1"/>
          <w:sz w:val="24"/>
          <w:szCs w:val="24"/>
          <w:lang w:val="es-ES_tradnl"/>
        </w:rPr>
        <w:t>:</w:t>
      </w:r>
      <w:r w:rsidR="000C2249">
        <w:rPr>
          <w:rFonts w:ascii="Arial" w:hAnsi="Arial" w:cs="Arial"/>
          <w:b/>
          <w:kern w:val="1"/>
          <w:sz w:val="24"/>
          <w:szCs w:val="24"/>
          <w:lang w:val="es-ES_tradnl"/>
        </w:rPr>
        <w:tab/>
      </w:r>
      <w:r w:rsidR="00427A8C">
        <w:rPr>
          <w:rFonts w:ascii="Arial" w:hAnsi="Arial" w:cs="Arial"/>
          <w:b/>
          <w:kern w:val="1"/>
          <w:sz w:val="24"/>
          <w:szCs w:val="24"/>
          <w:lang w:val="es-ES_tradnl"/>
        </w:rPr>
        <w:t>¿</w:t>
      </w:r>
      <w:r w:rsidR="000C2249">
        <w:rPr>
          <w:rFonts w:ascii="Arial" w:hAnsi="Arial" w:cs="Arial"/>
          <w:b/>
          <w:kern w:val="1"/>
          <w:sz w:val="24"/>
          <w:szCs w:val="24"/>
          <w:lang w:val="es-ES_tradnl"/>
        </w:rPr>
        <w:t>Crees que le puedas enseñar a los niños y niñas</w:t>
      </w:r>
      <w:r w:rsidR="00026035" w:rsidRPr="00610BEB">
        <w:rPr>
          <w:rFonts w:ascii="Arial" w:hAnsi="Arial" w:cs="Arial"/>
          <w:b/>
          <w:kern w:val="1"/>
          <w:sz w:val="24"/>
          <w:szCs w:val="24"/>
          <w:lang w:val="es-ES_tradnl"/>
        </w:rPr>
        <w:t>?</w:t>
      </w:r>
    </w:p>
    <w:p w14:paraId="1526C310" w14:textId="77777777" w:rsidR="00026035" w:rsidRPr="00610BEB" w:rsidRDefault="00026035">
      <w:pPr>
        <w:widowControl w:val="0"/>
        <w:overflowPunct w:val="0"/>
        <w:autoSpaceDE w:val="0"/>
        <w:rPr>
          <w:rFonts w:ascii="Arial" w:hAnsi="Arial" w:cs="Arial"/>
          <w:kern w:val="1"/>
          <w:sz w:val="24"/>
          <w:szCs w:val="24"/>
          <w:lang w:val="es-ES_tradnl"/>
        </w:rPr>
      </w:pPr>
    </w:p>
    <w:p w14:paraId="0B16086B" w14:textId="20D55EA0" w:rsidR="00026035" w:rsidRPr="00610BEB" w:rsidRDefault="003235FC" w:rsidP="008B69ED">
      <w:pPr>
        <w:widowControl w:val="0"/>
        <w:tabs>
          <w:tab w:val="left" w:pos="1800"/>
        </w:tabs>
        <w:overflowPunct w:val="0"/>
        <w:autoSpaceDE w:val="0"/>
        <w:rPr>
          <w:rFonts w:ascii="Arial" w:hAnsi="Arial" w:cs="Arial"/>
          <w:kern w:val="1"/>
          <w:sz w:val="24"/>
          <w:szCs w:val="24"/>
          <w:lang w:val="es-ES_tradnl"/>
        </w:rPr>
      </w:pPr>
      <w:r>
        <w:rPr>
          <w:rFonts w:ascii="Arial" w:hAnsi="Arial" w:cs="Arial"/>
          <w:kern w:val="1"/>
          <w:sz w:val="24"/>
          <w:szCs w:val="24"/>
          <w:lang w:val="es-ES_tradnl"/>
        </w:rPr>
        <w:t>Julia</w:t>
      </w:r>
      <w:r w:rsidR="008B69ED">
        <w:rPr>
          <w:rFonts w:ascii="Arial" w:hAnsi="Arial" w:cs="Arial"/>
          <w:kern w:val="1"/>
          <w:sz w:val="24"/>
          <w:szCs w:val="24"/>
          <w:lang w:val="es-ES_tradnl"/>
        </w:rPr>
        <w:t>:</w:t>
      </w:r>
      <w:r w:rsidR="008B69ED">
        <w:rPr>
          <w:rFonts w:ascii="Arial" w:hAnsi="Arial" w:cs="Arial"/>
          <w:kern w:val="1"/>
          <w:sz w:val="24"/>
          <w:szCs w:val="24"/>
          <w:lang w:val="es-ES_tradnl"/>
        </w:rPr>
        <w:tab/>
      </w:r>
      <w:r w:rsidR="000C2249">
        <w:rPr>
          <w:rFonts w:ascii="Arial" w:hAnsi="Arial" w:cs="Arial"/>
          <w:kern w:val="1"/>
          <w:sz w:val="24"/>
          <w:szCs w:val="24"/>
          <w:lang w:val="es-ES_tradnl"/>
        </w:rPr>
        <w:t>Claro</w:t>
      </w:r>
      <w:r w:rsidR="00026035" w:rsidRPr="00610BEB">
        <w:rPr>
          <w:rFonts w:ascii="Arial" w:hAnsi="Arial" w:cs="Arial"/>
          <w:kern w:val="1"/>
          <w:sz w:val="24"/>
          <w:szCs w:val="24"/>
          <w:lang w:val="es-ES_tradnl"/>
        </w:rPr>
        <w:t>.</w:t>
      </w:r>
    </w:p>
    <w:p w14:paraId="674DAEE9" w14:textId="77777777" w:rsidR="00026035" w:rsidRPr="00610BEB" w:rsidRDefault="00026035">
      <w:pPr>
        <w:widowControl w:val="0"/>
        <w:overflowPunct w:val="0"/>
        <w:autoSpaceDE w:val="0"/>
        <w:rPr>
          <w:rFonts w:ascii="Arial" w:hAnsi="Arial" w:cs="Arial"/>
          <w:kern w:val="1"/>
          <w:sz w:val="24"/>
          <w:szCs w:val="24"/>
          <w:lang w:val="es-ES_tradnl"/>
        </w:rPr>
      </w:pPr>
    </w:p>
    <w:p w14:paraId="2A3C09C5" w14:textId="0E2C9B25" w:rsidR="00026035" w:rsidRPr="00610BEB" w:rsidRDefault="003235FC" w:rsidP="008B69ED">
      <w:pPr>
        <w:widowControl w:val="0"/>
        <w:tabs>
          <w:tab w:val="left" w:pos="1800"/>
        </w:tabs>
        <w:overflowPunct w:val="0"/>
        <w:autoSpaceDE w:val="0"/>
        <w:rPr>
          <w:rFonts w:ascii="Arial" w:hAnsi="Arial" w:cs="Arial"/>
          <w:b/>
          <w:kern w:val="1"/>
          <w:sz w:val="24"/>
          <w:szCs w:val="24"/>
          <w:lang w:val="es-ES_tradnl"/>
        </w:rPr>
      </w:pPr>
      <w:r>
        <w:rPr>
          <w:rFonts w:ascii="Arial" w:hAnsi="Arial" w:cs="Arial"/>
          <w:b/>
          <w:kern w:val="1"/>
          <w:sz w:val="24"/>
          <w:szCs w:val="24"/>
          <w:lang w:val="es-ES_tradnl"/>
        </w:rPr>
        <w:lastRenderedPageBreak/>
        <w:t>Presentador</w:t>
      </w:r>
      <w:r w:rsidR="00026035" w:rsidRPr="00610BEB">
        <w:rPr>
          <w:rFonts w:ascii="Arial" w:hAnsi="Arial" w:cs="Arial"/>
          <w:b/>
          <w:kern w:val="1"/>
          <w:sz w:val="24"/>
          <w:szCs w:val="24"/>
          <w:lang w:val="es-ES_tradnl"/>
        </w:rPr>
        <w:t>:</w:t>
      </w:r>
      <w:r w:rsidR="00026035" w:rsidRPr="00610BEB">
        <w:rPr>
          <w:rFonts w:ascii="Arial" w:hAnsi="Arial" w:cs="Arial"/>
          <w:b/>
          <w:kern w:val="1"/>
          <w:sz w:val="24"/>
          <w:szCs w:val="24"/>
          <w:lang w:val="es-ES_tradnl"/>
        </w:rPr>
        <w:tab/>
      </w:r>
      <w:r w:rsidR="00427A8C">
        <w:rPr>
          <w:rFonts w:ascii="Arial" w:hAnsi="Arial" w:cs="Arial"/>
          <w:b/>
          <w:kern w:val="1"/>
          <w:sz w:val="24"/>
          <w:szCs w:val="24"/>
          <w:lang w:val="es-ES_tradnl"/>
        </w:rPr>
        <w:t>Está bien. T</w:t>
      </w:r>
      <w:r w:rsidR="000C2249">
        <w:rPr>
          <w:rFonts w:ascii="Arial" w:hAnsi="Arial" w:cs="Arial"/>
          <w:b/>
          <w:kern w:val="1"/>
          <w:sz w:val="24"/>
          <w:szCs w:val="24"/>
          <w:lang w:val="es-ES_tradnl"/>
        </w:rPr>
        <w:t>odos</w:t>
      </w:r>
      <w:r w:rsidR="00026035" w:rsidRPr="00610BEB">
        <w:rPr>
          <w:rFonts w:ascii="Arial" w:hAnsi="Arial" w:cs="Arial"/>
          <w:b/>
          <w:kern w:val="1"/>
          <w:sz w:val="24"/>
          <w:szCs w:val="24"/>
          <w:lang w:val="es-ES_tradnl"/>
        </w:rPr>
        <w:t>, *</w:t>
      </w:r>
      <w:r w:rsidR="000C2249">
        <w:rPr>
          <w:rFonts w:ascii="Arial" w:hAnsi="Arial" w:cs="Arial"/>
          <w:b/>
          <w:kern w:val="1"/>
          <w:sz w:val="24"/>
          <w:szCs w:val="24"/>
          <w:lang w:val="es-ES_tradnl"/>
        </w:rPr>
        <w:t>DIOS</w:t>
      </w:r>
      <w:r w:rsidR="00427A8C">
        <w:rPr>
          <w:rFonts w:ascii="Arial" w:hAnsi="Arial" w:cs="Arial"/>
          <w:b/>
          <w:kern w:val="1"/>
          <w:sz w:val="24"/>
          <w:szCs w:val="24"/>
          <w:lang w:val="es-ES_tradnl"/>
        </w:rPr>
        <w:t xml:space="preserve"> CREÓ</w:t>
      </w:r>
      <w:r w:rsidR="000C2249">
        <w:rPr>
          <w:rFonts w:ascii="Arial" w:hAnsi="Arial" w:cs="Arial"/>
          <w:b/>
          <w:kern w:val="1"/>
          <w:sz w:val="24"/>
          <w:szCs w:val="24"/>
          <w:lang w:val="es-ES_tradnl"/>
        </w:rPr>
        <w:t xml:space="preserve"> TODO</w:t>
      </w:r>
      <w:r w:rsidR="00026035" w:rsidRPr="00610BEB">
        <w:rPr>
          <w:rFonts w:ascii="Arial" w:hAnsi="Arial" w:cs="Arial"/>
          <w:b/>
          <w:kern w:val="1"/>
          <w:sz w:val="24"/>
          <w:szCs w:val="24"/>
          <w:lang w:val="es-ES_tradnl"/>
        </w:rPr>
        <w:t xml:space="preserve">… </w:t>
      </w:r>
    </w:p>
    <w:p w14:paraId="5C4F9E56" w14:textId="77777777" w:rsidR="00026035" w:rsidRPr="00610BEB" w:rsidRDefault="00026035">
      <w:pPr>
        <w:widowControl w:val="0"/>
        <w:overflowPunct w:val="0"/>
        <w:autoSpaceDE w:val="0"/>
        <w:rPr>
          <w:rFonts w:ascii="Arial" w:hAnsi="Arial" w:cs="Arial"/>
          <w:kern w:val="1"/>
          <w:sz w:val="24"/>
          <w:szCs w:val="24"/>
          <w:lang w:val="es-ES_tradnl"/>
        </w:rPr>
      </w:pPr>
    </w:p>
    <w:p w14:paraId="757A25ED" w14:textId="6000E7AA" w:rsidR="00026035" w:rsidRPr="00610BEB" w:rsidRDefault="003235FC" w:rsidP="008B69ED">
      <w:pPr>
        <w:widowControl w:val="0"/>
        <w:tabs>
          <w:tab w:val="left" w:pos="1800"/>
        </w:tabs>
        <w:overflowPunct w:val="0"/>
        <w:autoSpaceDE w:val="0"/>
        <w:rPr>
          <w:rFonts w:ascii="Arial" w:hAnsi="Arial" w:cs="Arial"/>
          <w:kern w:val="1"/>
          <w:sz w:val="24"/>
          <w:szCs w:val="24"/>
          <w:lang w:val="es-ES_tradnl"/>
        </w:rPr>
      </w:pPr>
      <w:r>
        <w:rPr>
          <w:rFonts w:ascii="Arial" w:hAnsi="Arial" w:cs="Arial"/>
          <w:kern w:val="1"/>
          <w:sz w:val="24"/>
          <w:szCs w:val="24"/>
          <w:lang w:val="es-ES_tradnl"/>
        </w:rPr>
        <w:t>Julia</w:t>
      </w:r>
      <w:r w:rsidR="008B69ED">
        <w:rPr>
          <w:rFonts w:ascii="Arial" w:hAnsi="Arial" w:cs="Arial"/>
          <w:kern w:val="1"/>
          <w:sz w:val="24"/>
          <w:szCs w:val="24"/>
          <w:lang w:val="es-ES_tradnl"/>
        </w:rPr>
        <w:t>:</w:t>
      </w:r>
      <w:r w:rsidR="008B69ED">
        <w:rPr>
          <w:rFonts w:ascii="Arial" w:hAnsi="Arial" w:cs="Arial"/>
          <w:kern w:val="1"/>
          <w:sz w:val="24"/>
          <w:szCs w:val="24"/>
          <w:lang w:val="es-ES_tradnl"/>
        </w:rPr>
        <w:tab/>
      </w:r>
      <w:r w:rsidR="00026035" w:rsidRPr="00610BEB">
        <w:rPr>
          <w:rFonts w:ascii="Arial" w:hAnsi="Arial" w:cs="Arial"/>
          <w:kern w:val="1"/>
          <w:sz w:val="24"/>
          <w:szCs w:val="24"/>
          <w:lang w:val="es-ES_tradnl"/>
        </w:rPr>
        <w:t>(</w:t>
      </w:r>
      <w:r w:rsidR="000C2249">
        <w:rPr>
          <w:rFonts w:ascii="Arial" w:hAnsi="Arial" w:cs="Arial"/>
          <w:kern w:val="1"/>
          <w:sz w:val="24"/>
          <w:szCs w:val="24"/>
          <w:lang w:val="es-ES_tradnl"/>
        </w:rPr>
        <w:t>todos</w:t>
      </w:r>
      <w:r w:rsidR="00427A8C">
        <w:rPr>
          <w:rFonts w:ascii="Arial" w:hAnsi="Arial" w:cs="Arial"/>
          <w:kern w:val="1"/>
          <w:sz w:val="24"/>
          <w:szCs w:val="24"/>
          <w:lang w:val="es-ES_tradnl"/>
        </w:rPr>
        <w:t>):</w:t>
      </w:r>
      <w:r w:rsidR="00026035" w:rsidRPr="00610BEB">
        <w:rPr>
          <w:rFonts w:ascii="Arial" w:hAnsi="Arial" w:cs="Arial"/>
          <w:kern w:val="1"/>
          <w:sz w:val="24"/>
          <w:szCs w:val="24"/>
          <w:lang w:val="es-ES_tradnl"/>
        </w:rPr>
        <w:t xml:space="preserve"> </w:t>
      </w:r>
      <w:r w:rsidR="00427A8C">
        <w:rPr>
          <w:rFonts w:ascii="Arial" w:hAnsi="Arial" w:cs="Arial"/>
          <w:kern w:val="1"/>
          <w:sz w:val="24"/>
          <w:szCs w:val="24"/>
          <w:lang w:val="es-ES_tradnl"/>
        </w:rPr>
        <w:t>¡</w:t>
      </w:r>
      <w:r w:rsidR="000C2249">
        <w:rPr>
          <w:rFonts w:ascii="Arial" w:hAnsi="Arial" w:cs="Arial"/>
          <w:kern w:val="1"/>
          <w:sz w:val="24"/>
          <w:szCs w:val="24"/>
          <w:lang w:val="es-ES_tradnl"/>
        </w:rPr>
        <w:t>Alaba a Dios</w:t>
      </w:r>
      <w:r w:rsidR="00026035" w:rsidRPr="00610BEB">
        <w:rPr>
          <w:rFonts w:ascii="Arial" w:hAnsi="Arial" w:cs="Arial"/>
          <w:kern w:val="1"/>
          <w:sz w:val="24"/>
          <w:szCs w:val="24"/>
          <w:lang w:val="es-ES_tradnl"/>
        </w:rPr>
        <w:t>!</w:t>
      </w:r>
    </w:p>
    <w:p w14:paraId="6A0DE962" w14:textId="77777777" w:rsidR="00026035" w:rsidRPr="00610BEB" w:rsidRDefault="00026035">
      <w:pPr>
        <w:widowControl w:val="0"/>
        <w:overflowPunct w:val="0"/>
        <w:autoSpaceDE w:val="0"/>
        <w:rPr>
          <w:rFonts w:ascii="Arial" w:hAnsi="Arial" w:cs="Arial"/>
          <w:kern w:val="1"/>
          <w:sz w:val="24"/>
          <w:szCs w:val="24"/>
          <w:lang w:val="es-ES_tradnl"/>
        </w:rPr>
      </w:pPr>
    </w:p>
    <w:p w14:paraId="32BF5135" w14:textId="760649F4" w:rsidR="00026035" w:rsidRPr="00610BEB" w:rsidRDefault="003235FC" w:rsidP="008B69ED">
      <w:pPr>
        <w:pStyle w:val="Heading6"/>
        <w:widowControl w:val="0"/>
        <w:tabs>
          <w:tab w:val="left" w:pos="1800"/>
        </w:tabs>
        <w:overflowPunct w:val="0"/>
        <w:autoSpaceDE w:val="0"/>
        <w:ind w:left="1440" w:hanging="1440"/>
        <w:rPr>
          <w:rFonts w:ascii="Arial" w:hAnsi="Arial" w:cs="Arial"/>
          <w:bCs/>
          <w:kern w:val="1"/>
          <w:sz w:val="24"/>
          <w:szCs w:val="24"/>
          <w:lang w:val="es-ES_tradnl"/>
        </w:rPr>
      </w:pPr>
      <w:r>
        <w:rPr>
          <w:rFonts w:ascii="Arial" w:hAnsi="Arial" w:cs="Arial"/>
          <w:bCs/>
          <w:kern w:val="1"/>
          <w:sz w:val="24"/>
          <w:szCs w:val="24"/>
          <w:lang w:val="es-ES_tradnl"/>
        </w:rPr>
        <w:t>Presentador</w:t>
      </w:r>
      <w:r w:rsidR="00026035" w:rsidRPr="00610BEB">
        <w:rPr>
          <w:rFonts w:ascii="Arial" w:hAnsi="Arial" w:cs="Arial"/>
          <w:bCs/>
          <w:kern w:val="1"/>
          <w:sz w:val="24"/>
          <w:szCs w:val="24"/>
          <w:lang w:val="es-ES_tradnl"/>
        </w:rPr>
        <w:t>:</w:t>
      </w:r>
      <w:r w:rsidR="00026035" w:rsidRPr="00610BEB">
        <w:rPr>
          <w:rFonts w:ascii="Arial" w:hAnsi="Arial" w:cs="Arial"/>
          <w:bCs/>
          <w:kern w:val="1"/>
          <w:sz w:val="24"/>
          <w:szCs w:val="24"/>
          <w:lang w:val="es-ES_tradnl"/>
        </w:rPr>
        <w:tab/>
      </w:r>
      <w:r w:rsidR="000C2249">
        <w:rPr>
          <w:rFonts w:ascii="Arial" w:hAnsi="Arial" w:cs="Arial"/>
          <w:bCs/>
          <w:kern w:val="1"/>
          <w:sz w:val="24"/>
          <w:szCs w:val="24"/>
          <w:lang w:val="es-ES_tradnl"/>
        </w:rPr>
        <w:t xml:space="preserve">Una vez </w:t>
      </w:r>
      <w:r w:rsidR="00427A8C">
        <w:rPr>
          <w:rFonts w:ascii="Arial" w:hAnsi="Arial" w:cs="Arial"/>
          <w:bCs/>
          <w:kern w:val="1"/>
          <w:sz w:val="24"/>
          <w:szCs w:val="24"/>
          <w:lang w:val="es-ES_tradnl"/>
        </w:rPr>
        <w:t>más</w:t>
      </w:r>
      <w:r w:rsidR="00026035" w:rsidRPr="00610BEB">
        <w:rPr>
          <w:rFonts w:ascii="Arial" w:hAnsi="Arial" w:cs="Arial"/>
          <w:bCs/>
          <w:kern w:val="1"/>
          <w:sz w:val="24"/>
          <w:szCs w:val="24"/>
          <w:lang w:val="es-ES_tradnl"/>
        </w:rPr>
        <w:t>. *</w:t>
      </w:r>
      <w:r w:rsidR="00427A8C">
        <w:rPr>
          <w:rFonts w:ascii="Arial" w:hAnsi="Arial" w:cs="Arial"/>
          <w:bCs/>
          <w:kern w:val="1"/>
          <w:sz w:val="24"/>
          <w:szCs w:val="24"/>
          <w:lang w:val="es-ES_tradnl"/>
        </w:rPr>
        <w:t>DIOS CREÓ</w:t>
      </w:r>
      <w:r w:rsidR="000C2249">
        <w:rPr>
          <w:rFonts w:ascii="Arial" w:hAnsi="Arial" w:cs="Arial"/>
          <w:bCs/>
          <w:kern w:val="1"/>
          <w:sz w:val="24"/>
          <w:szCs w:val="24"/>
          <w:lang w:val="es-ES_tradnl"/>
        </w:rPr>
        <w:t xml:space="preserve"> TODO</w:t>
      </w:r>
      <w:r w:rsidR="00026035" w:rsidRPr="00610BEB">
        <w:rPr>
          <w:rFonts w:ascii="Arial" w:hAnsi="Arial" w:cs="Arial"/>
          <w:bCs/>
          <w:kern w:val="1"/>
          <w:sz w:val="24"/>
          <w:szCs w:val="24"/>
          <w:lang w:val="es-ES_tradnl"/>
        </w:rPr>
        <w:t>...</w:t>
      </w:r>
    </w:p>
    <w:p w14:paraId="709B3AB6" w14:textId="77777777" w:rsidR="00026035" w:rsidRPr="00610BEB" w:rsidRDefault="00026035">
      <w:pPr>
        <w:widowControl w:val="0"/>
        <w:overflowPunct w:val="0"/>
        <w:autoSpaceDE w:val="0"/>
        <w:rPr>
          <w:rFonts w:ascii="Arial" w:hAnsi="Arial" w:cs="Arial"/>
          <w:kern w:val="1"/>
          <w:sz w:val="24"/>
          <w:szCs w:val="24"/>
          <w:lang w:val="es-ES_tradnl"/>
        </w:rPr>
      </w:pPr>
    </w:p>
    <w:p w14:paraId="0E285DDE" w14:textId="48F353BB" w:rsidR="00026035" w:rsidRPr="00610BEB" w:rsidRDefault="003235FC" w:rsidP="008B69ED">
      <w:pPr>
        <w:widowControl w:val="0"/>
        <w:tabs>
          <w:tab w:val="left" w:pos="1800"/>
        </w:tabs>
        <w:overflowPunct w:val="0"/>
        <w:autoSpaceDE w:val="0"/>
        <w:rPr>
          <w:rFonts w:ascii="Arial" w:hAnsi="Arial" w:cs="Arial"/>
          <w:kern w:val="1"/>
          <w:sz w:val="24"/>
          <w:szCs w:val="24"/>
          <w:lang w:val="es-ES_tradnl"/>
        </w:rPr>
      </w:pPr>
      <w:r>
        <w:rPr>
          <w:rFonts w:ascii="Arial" w:hAnsi="Arial" w:cs="Arial"/>
          <w:kern w:val="1"/>
          <w:sz w:val="24"/>
          <w:szCs w:val="24"/>
          <w:lang w:val="es-ES_tradnl"/>
        </w:rPr>
        <w:t>Julia</w:t>
      </w:r>
      <w:r w:rsidR="008B69ED">
        <w:rPr>
          <w:rFonts w:ascii="Arial" w:hAnsi="Arial" w:cs="Arial"/>
          <w:kern w:val="1"/>
          <w:sz w:val="24"/>
          <w:szCs w:val="24"/>
          <w:lang w:val="es-ES_tradnl"/>
        </w:rPr>
        <w:t xml:space="preserve">: </w:t>
      </w:r>
      <w:r w:rsidR="008B69ED">
        <w:rPr>
          <w:rFonts w:ascii="Arial" w:hAnsi="Arial" w:cs="Arial"/>
          <w:kern w:val="1"/>
          <w:sz w:val="24"/>
          <w:szCs w:val="24"/>
          <w:lang w:val="es-ES_tradnl"/>
        </w:rPr>
        <w:tab/>
      </w:r>
      <w:r w:rsidR="00026035" w:rsidRPr="00610BEB">
        <w:rPr>
          <w:rFonts w:ascii="Arial" w:hAnsi="Arial" w:cs="Arial"/>
          <w:kern w:val="1"/>
          <w:sz w:val="24"/>
          <w:szCs w:val="24"/>
          <w:lang w:val="es-ES_tradnl"/>
        </w:rPr>
        <w:t>(</w:t>
      </w:r>
      <w:r w:rsidR="000C2249">
        <w:rPr>
          <w:rFonts w:ascii="Arial" w:hAnsi="Arial" w:cs="Arial"/>
          <w:kern w:val="1"/>
          <w:sz w:val="24"/>
          <w:szCs w:val="24"/>
          <w:lang w:val="es-ES_tradnl"/>
        </w:rPr>
        <w:t>todos</w:t>
      </w:r>
      <w:r w:rsidR="00026035" w:rsidRPr="00610BEB">
        <w:rPr>
          <w:rFonts w:ascii="Arial" w:hAnsi="Arial" w:cs="Arial"/>
          <w:kern w:val="1"/>
          <w:sz w:val="24"/>
          <w:szCs w:val="24"/>
          <w:lang w:val="es-ES_tradnl"/>
        </w:rPr>
        <w:t>)</w:t>
      </w:r>
      <w:r w:rsidR="00427A8C" w:rsidRPr="00610BEB">
        <w:rPr>
          <w:rFonts w:ascii="Arial" w:hAnsi="Arial" w:cs="Arial"/>
          <w:kern w:val="1"/>
          <w:sz w:val="24"/>
          <w:szCs w:val="24"/>
          <w:lang w:val="es-ES_tradnl"/>
        </w:rPr>
        <w:t>: Alaba</w:t>
      </w:r>
      <w:r w:rsidR="000C2249">
        <w:rPr>
          <w:rFonts w:ascii="Arial" w:hAnsi="Arial" w:cs="Arial"/>
          <w:kern w:val="1"/>
          <w:sz w:val="24"/>
          <w:szCs w:val="24"/>
          <w:lang w:val="es-ES_tradnl"/>
        </w:rPr>
        <w:t xml:space="preserve"> a Dios</w:t>
      </w:r>
      <w:r w:rsidR="00026035" w:rsidRPr="00610BEB">
        <w:rPr>
          <w:rFonts w:ascii="Arial" w:hAnsi="Arial" w:cs="Arial"/>
          <w:kern w:val="1"/>
          <w:sz w:val="24"/>
          <w:szCs w:val="24"/>
          <w:lang w:val="es-ES_tradnl"/>
        </w:rPr>
        <w:t>!</w:t>
      </w:r>
    </w:p>
    <w:p w14:paraId="3DA5C9F7" w14:textId="77777777" w:rsidR="00026035" w:rsidRPr="00610BEB" w:rsidRDefault="00026035">
      <w:pPr>
        <w:widowControl w:val="0"/>
        <w:overflowPunct w:val="0"/>
        <w:autoSpaceDE w:val="0"/>
        <w:rPr>
          <w:rFonts w:ascii="Arial" w:hAnsi="Arial" w:cs="Arial"/>
          <w:kern w:val="1"/>
          <w:sz w:val="24"/>
          <w:szCs w:val="24"/>
          <w:lang w:val="es-ES_tradnl"/>
        </w:rPr>
      </w:pPr>
    </w:p>
    <w:p w14:paraId="1C41EB0A" w14:textId="77777777" w:rsidR="00026035" w:rsidRPr="00610BEB" w:rsidRDefault="003235FC" w:rsidP="008B69ED">
      <w:pPr>
        <w:widowControl w:val="0"/>
        <w:tabs>
          <w:tab w:val="left" w:pos="1800"/>
        </w:tabs>
        <w:overflowPunct w:val="0"/>
        <w:autoSpaceDE w:val="0"/>
        <w:rPr>
          <w:rFonts w:ascii="Arial" w:hAnsi="Arial" w:cs="Arial"/>
          <w:b/>
          <w:kern w:val="1"/>
          <w:sz w:val="24"/>
          <w:szCs w:val="24"/>
          <w:lang w:val="es-ES_tradnl"/>
        </w:rPr>
      </w:pPr>
      <w:r>
        <w:rPr>
          <w:rFonts w:ascii="Arial" w:hAnsi="Arial" w:cs="Arial"/>
          <w:b/>
          <w:kern w:val="1"/>
          <w:sz w:val="24"/>
          <w:szCs w:val="24"/>
          <w:lang w:val="es-ES_tradnl"/>
        </w:rPr>
        <w:t>Presentador</w:t>
      </w:r>
      <w:r w:rsidR="000C2249">
        <w:rPr>
          <w:rFonts w:ascii="Arial" w:hAnsi="Arial" w:cs="Arial"/>
          <w:b/>
          <w:kern w:val="1"/>
          <w:sz w:val="24"/>
          <w:szCs w:val="24"/>
          <w:lang w:val="es-ES_tradnl"/>
        </w:rPr>
        <w:t xml:space="preserve">: </w:t>
      </w:r>
      <w:r w:rsidR="000C2249">
        <w:rPr>
          <w:rFonts w:ascii="Arial" w:hAnsi="Arial" w:cs="Arial"/>
          <w:b/>
          <w:kern w:val="1"/>
          <w:sz w:val="24"/>
          <w:szCs w:val="24"/>
          <w:lang w:val="es-ES_tradnl"/>
        </w:rPr>
        <w:tab/>
        <w:t xml:space="preserve"> Grandioso</w:t>
      </w:r>
      <w:r w:rsidR="00026035" w:rsidRPr="00610BEB">
        <w:rPr>
          <w:rFonts w:ascii="Arial" w:hAnsi="Arial" w:cs="Arial"/>
          <w:b/>
          <w:kern w:val="1"/>
          <w:sz w:val="24"/>
          <w:szCs w:val="24"/>
          <w:lang w:val="es-ES_tradnl"/>
        </w:rPr>
        <w:t xml:space="preserve">.  </w:t>
      </w:r>
      <w:r w:rsidR="000C2249">
        <w:rPr>
          <w:rFonts w:ascii="Arial" w:hAnsi="Arial" w:cs="Arial"/>
          <w:b/>
          <w:kern w:val="1"/>
          <w:sz w:val="24"/>
          <w:szCs w:val="24"/>
          <w:lang w:val="es-ES_tradnl"/>
        </w:rPr>
        <w:t>Di “Adiós</w:t>
      </w:r>
      <w:r w:rsidR="00026035" w:rsidRPr="00610BEB">
        <w:rPr>
          <w:rFonts w:ascii="Arial" w:hAnsi="Arial" w:cs="Arial"/>
          <w:b/>
          <w:kern w:val="1"/>
          <w:sz w:val="24"/>
          <w:szCs w:val="24"/>
          <w:lang w:val="es-ES_tradnl"/>
        </w:rPr>
        <w:t xml:space="preserve">” </w:t>
      </w:r>
      <w:r>
        <w:rPr>
          <w:rFonts w:ascii="Arial" w:hAnsi="Arial" w:cs="Arial"/>
          <w:b/>
          <w:kern w:val="1"/>
          <w:sz w:val="24"/>
          <w:szCs w:val="24"/>
          <w:lang w:val="es-ES_tradnl"/>
        </w:rPr>
        <w:t>Julia</w:t>
      </w:r>
      <w:r w:rsidR="00026035" w:rsidRPr="00610BEB">
        <w:rPr>
          <w:rFonts w:ascii="Arial" w:hAnsi="Arial" w:cs="Arial"/>
          <w:b/>
          <w:kern w:val="1"/>
          <w:sz w:val="24"/>
          <w:szCs w:val="24"/>
          <w:lang w:val="es-ES_tradnl"/>
        </w:rPr>
        <w:t>.</w:t>
      </w:r>
      <w:r w:rsidR="00026035" w:rsidRPr="00610BEB">
        <w:rPr>
          <w:rFonts w:ascii="Arial" w:hAnsi="Arial" w:cs="Arial"/>
          <w:b/>
          <w:kern w:val="1"/>
          <w:sz w:val="24"/>
          <w:szCs w:val="24"/>
          <w:lang w:val="es-ES_tradnl"/>
        </w:rPr>
        <w:tab/>
      </w:r>
    </w:p>
    <w:p w14:paraId="27E29E19" w14:textId="77777777" w:rsidR="00026035" w:rsidRPr="00610BEB" w:rsidRDefault="00026035">
      <w:pPr>
        <w:widowControl w:val="0"/>
        <w:overflowPunct w:val="0"/>
        <w:autoSpaceDE w:val="0"/>
        <w:rPr>
          <w:rFonts w:ascii="Arial" w:hAnsi="Arial" w:cs="Arial"/>
          <w:kern w:val="1"/>
          <w:sz w:val="24"/>
          <w:szCs w:val="24"/>
          <w:lang w:val="es-ES_tradnl"/>
        </w:rPr>
      </w:pPr>
    </w:p>
    <w:p w14:paraId="3BD7F927" w14:textId="507BB010" w:rsidR="00026035" w:rsidRPr="00610BEB" w:rsidRDefault="003235FC" w:rsidP="008B69ED">
      <w:pPr>
        <w:widowControl w:val="0"/>
        <w:tabs>
          <w:tab w:val="left" w:pos="1800"/>
        </w:tabs>
        <w:overflowPunct w:val="0"/>
        <w:autoSpaceDE w:val="0"/>
        <w:rPr>
          <w:rFonts w:ascii="Arial" w:hAnsi="Arial" w:cs="Arial"/>
          <w:kern w:val="1"/>
          <w:sz w:val="24"/>
          <w:szCs w:val="24"/>
          <w:lang w:val="es-ES_tradnl"/>
        </w:rPr>
      </w:pPr>
      <w:r>
        <w:rPr>
          <w:rFonts w:ascii="Arial" w:hAnsi="Arial" w:cs="Arial"/>
          <w:kern w:val="1"/>
          <w:sz w:val="24"/>
          <w:szCs w:val="24"/>
          <w:lang w:val="es-ES_tradnl"/>
        </w:rPr>
        <w:t>Julia</w:t>
      </w:r>
      <w:r w:rsidR="008B69ED">
        <w:rPr>
          <w:rFonts w:ascii="Arial" w:hAnsi="Arial" w:cs="Arial"/>
          <w:kern w:val="1"/>
          <w:sz w:val="24"/>
          <w:szCs w:val="24"/>
          <w:lang w:val="es-ES_tradnl"/>
        </w:rPr>
        <w:t>:</w:t>
      </w:r>
      <w:r w:rsidR="008B69ED">
        <w:rPr>
          <w:rFonts w:ascii="Arial" w:hAnsi="Arial" w:cs="Arial"/>
          <w:kern w:val="1"/>
          <w:sz w:val="24"/>
          <w:szCs w:val="24"/>
          <w:lang w:val="es-ES_tradnl"/>
        </w:rPr>
        <w:tab/>
        <w:t xml:space="preserve"> </w:t>
      </w:r>
      <w:r w:rsidR="00427A8C">
        <w:rPr>
          <w:rFonts w:ascii="Arial" w:hAnsi="Arial" w:cs="Arial"/>
          <w:kern w:val="1"/>
          <w:sz w:val="24"/>
          <w:szCs w:val="24"/>
          <w:lang w:val="es-ES_tradnl"/>
        </w:rPr>
        <w:t>¡</w:t>
      </w:r>
      <w:r w:rsidR="000C2249">
        <w:rPr>
          <w:rFonts w:ascii="Arial" w:hAnsi="Arial" w:cs="Arial"/>
          <w:kern w:val="1"/>
          <w:sz w:val="24"/>
          <w:szCs w:val="24"/>
          <w:lang w:val="es-ES_tradnl"/>
        </w:rPr>
        <w:t>Adiós a todos</w:t>
      </w:r>
      <w:r w:rsidR="00026035" w:rsidRPr="00610BEB">
        <w:rPr>
          <w:rFonts w:ascii="Arial" w:hAnsi="Arial" w:cs="Arial"/>
          <w:kern w:val="1"/>
          <w:sz w:val="24"/>
          <w:szCs w:val="24"/>
          <w:lang w:val="es-ES_tradnl"/>
        </w:rPr>
        <w:t>!</w:t>
      </w:r>
    </w:p>
    <w:p w14:paraId="677E1F5D" w14:textId="77777777" w:rsidR="00026035" w:rsidRPr="00610BEB" w:rsidRDefault="00026035">
      <w:pPr>
        <w:pStyle w:val="Header"/>
        <w:tabs>
          <w:tab w:val="clear" w:pos="4320"/>
          <w:tab w:val="clear" w:pos="8640"/>
        </w:tabs>
        <w:rPr>
          <w:lang w:val="es-ES_tradnl"/>
        </w:rPr>
      </w:pPr>
    </w:p>
    <w:p w14:paraId="6C861696" w14:textId="77777777" w:rsidR="00026035" w:rsidRPr="00610BEB" w:rsidRDefault="00026035">
      <w:pPr>
        <w:pStyle w:val="Header"/>
        <w:tabs>
          <w:tab w:val="clear" w:pos="4320"/>
          <w:tab w:val="clear" w:pos="8640"/>
        </w:tabs>
        <w:rPr>
          <w:lang w:val="es-ES_tradnl"/>
        </w:rPr>
      </w:pPr>
    </w:p>
    <w:p w14:paraId="6F1D7698" w14:textId="77777777" w:rsidR="00026035" w:rsidRPr="00610BEB" w:rsidRDefault="00026035">
      <w:pPr>
        <w:jc w:val="both"/>
        <w:rPr>
          <w:rFonts w:ascii="Arial" w:hAnsi="Arial"/>
          <w:sz w:val="24"/>
          <w:lang w:val="es-ES_tradnl"/>
        </w:rPr>
      </w:pPr>
    </w:p>
    <w:p w14:paraId="585B9A08" w14:textId="2473B3F7" w:rsidR="00026035" w:rsidRPr="0064178A" w:rsidRDefault="00633E3D">
      <w:pPr>
        <w:pStyle w:val="Heading4"/>
        <w:rPr>
          <w:rFonts w:ascii="Arial" w:hAnsi="Arial"/>
          <w:sz w:val="28"/>
          <w:szCs w:val="28"/>
          <w:lang w:val="es-ES_tradnl"/>
          <w14:shadow w14:blurRad="0" w14:dist="0" w14:dir="0" w14:sx="0" w14:sy="0" w14:kx="0" w14:ky="0" w14:algn="none">
            <w14:srgbClr w14:val="000000"/>
          </w14:shadow>
        </w:rPr>
      </w:pPr>
      <w:r w:rsidRPr="00633E3D">
        <w:rPr>
          <w:rFonts w:ascii="Georgia" w:hAnsi="Georgia"/>
          <w:b/>
          <w:sz w:val="32"/>
          <w:szCs w:val="32"/>
          <w:lang w:val="es-ES_tradnl"/>
          <w14:shadow w14:blurRad="0" w14:dist="0" w14:dir="0" w14:sx="0" w14:sy="0" w14:kx="0" w14:ky="0" w14:algn="none">
            <w14:srgbClr w14:val="000000"/>
          </w14:shadow>
        </w:rPr>
        <w:t>Suceso de la Biblia:</w:t>
      </w:r>
      <w:r w:rsidRPr="00633E3D">
        <w:rPr>
          <w:rFonts w:ascii="Georgia" w:hAnsi="Georgia"/>
          <w:sz w:val="36"/>
          <w:lang w:val="es-ES_tradnl"/>
          <w14:shadow w14:blurRad="0" w14:dist="0" w14:dir="0" w14:sx="0" w14:sy="0" w14:kx="0" w14:ky="0" w14:algn="none">
            <w14:srgbClr w14:val="000000"/>
          </w14:shadow>
        </w:rPr>
        <w:t xml:space="preserve"> </w:t>
      </w:r>
      <w:r w:rsidR="00427A8C" w:rsidRPr="00256D6A">
        <w:rPr>
          <w:rFonts w:ascii="Arial" w:hAnsi="Arial"/>
          <w:sz w:val="28"/>
          <w:szCs w:val="28"/>
          <w:lang w:val="es-ES_tradnl"/>
          <w14:shadow w14:blurRad="0" w14:dist="0" w14:dir="0" w14:sx="0" w14:sy="0" w14:kx="0" w14:ky="0" w14:algn="none">
            <w14:srgbClr w14:val="000000"/>
          </w14:shadow>
        </w:rPr>
        <w:t>Contando</w:t>
      </w:r>
      <w:r w:rsidR="000C2249" w:rsidRPr="00256D6A">
        <w:rPr>
          <w:rFonts w:ascii="Arial" w:hAnsi="Arial"/>
          <w:sz w:val="28"/>
          <w:szCs w:val="28"/>
          <w:lang w:val="es-ES_tradnl"/>
          <w14:shadow w14:blurRad="0" w14:dist="0" w14:dir="0" w14:sx="0" w14:sy="0" w14:kx="0" w14:ky="0" w14:algn="none">
            <w14:srgbClr w14:val="000000"/>
          </w14:shadow>
        </w:rPr>
        <w:t xml:space="preserve"> historias</w:t>
      </w:r>
    </w:p>
    <w:p w14:paraId="4D3105A3" w14:textId="558C769C" w:rsidR="00026035" w:rsidRPr="00610BEB" w:rsidRDefault="007A4D9B">
      <w:pPr>
        <w:pStyle w:val="BodyText"/>
        <w:jc w:val="both"/>
        <w:rPr>
          <w:rFonts w:ascii="Arial" w:hAnsi="Arial" w:cs="Arial"/>
          <w:i/>
          <w:sz w:val="20"/>
          <w:lang w:val="es-ES_tradnl"/>
        </w:rPr>
      </w:pPr>
      <w:r>
        <w:rPr>
          <w:rFonts w:ascii="Arial" w:hAnsi="Arial" w:cs="Arial"/>
          <w:i/>
          <w:sz w:val="20"/>
          <w:lang w:val="es-ES_tradnl"/>
        </w:rPr>
        <w:t xml:space="preserve">Leyendo una historia de la </w:t>
      </w:r>
      <w:r w:rsidR="00256D6A">
        <w:rPr>
          <w:rFonts w:ascii="Arial" w:hAnsi="Arial" w:cs="Arial"/>
          <w:i/>
          <w:sz w:val="20"/>
          <w:lang w:val="es-ES_tradnl"/>
        </w:rPr>
        <w:t>Biblia</w:t>
      </w:r>
      <w:r>
        <w:rPr>
          <w:rFonts w:ascii="Arial" w:hAnsi="Arial" w:cs="Arial"/>
          <w:i/>
          <w:sz w:val="20"/>
          <w:lang w:val="es-ES_tradnl"/>
        </w:rPr>
        <w:t xml:space="preserve"> puede ser efectivamente cuando se expresa con voz alta y gestos dramáticos. </w:t>
      </w:r>
    </w:p>
    <w:p w14:paraId="6CB22B28" w14:textId="3FF30F45" w:rsidR="00026035" w:rsidRPr="00610BEB" w:rsidRDefault="007A4D9B">
      <w:pPr>
        <w:jc w:val="both"/>
        <w:rPr>
          <w:rFonts w:ascii="Arial" w:hAnsi="Arial" w:cs="Arial"/>
          <w:i/>
          <w:iCs/>
          <w:sz w:val="24"/>
          <w:lang w:val="es-ES_tradnl"/>
        </w:rPr>
      </w:pPr>
      <w:r>
        <w:rPr>
          <w:rFonts w:ascii="Arial" w:hAnsi="Arial" w:cs="Arial"/>
          <w:i/>
          <w:iCs/>
          <w:sz w:val="24"/>
          <w:lang w:val="es-ES_tradnl"/>
        </w:rPr>
        <w:t>Material</w:t>
      </w:r>
      <w:r w:rsidR="00026035" w:rsidRPr="00610BEB">
        <w:rPr>
          <w:rFonts w:ascii="Arial" w:hAnsi="Arial" w:cs="Arial"/>
          <w:i/>
          <w:iCs/>
          <w:sz w:val="24"/>
          <w:lang w:val="es-ES_tradnl"/>
        </w:rPr>
        <w:t>es: (</w:t>
      </w:r>
      <w:r>
        <w:rPr>
          <w:rFonts w:ascii="Arial" w:hAnsi="Arial" w:cs="Arial"/>
          <w:i/>
          <w:iCs/>
          <w:sz w:val="24"/>
          <w:lang w:val="es-ES_tradnl"/>
        </w:rPr>
        <w:t xml:space="preserve">Mira la foto al final de la </w:t>
      </w:r>
      <w:r w:rsidR="00256D6A">
        <w:rPr>
          <w:rFonts w:ascii="Arial" w:hAnsi="Arial" w:cs="Arial"/>
          <w:i/>
          <w:iCs/>
          <w:sz w:val="24"/>
          <w:lang w:val="es-ES_tradnl"/>
        </w:rPr>
        <w:t>Biblia</w:t>
      </w:r>
      <w:r>
        <w:rPr>
          <w:rFonts w:ascii="Arial" w:hAnsi="Arial" w:cs="Arial"/>
          <w:i/>
          <w:iCs/>
          <w:sz w:val="24"/>
          <w:lang w:val="es-ES_tradnl"/>
        </w:rPr>
        <w:t xml:space="preserve">) </w:t>
      </w:r>
      <w:r w:rsidR="00427A8C">
        <w:rPr>
          <w:rFonts w:ascii="Arial" w:hAnsi="Arial" w:cs="Arial"/>
          <w:i/>
          <w:iCs/>
          <w:sz w:val="24"/>
          <w:lang w:val="es-ES_tradnl"/>
        </w:rPr>
        <w:t>sábanas</w:t>
      </w:r>
      <w:r>
        <w:rPr>
          <w:rFonts w:ascii="Arial" w:hAnsi="Arial" w:cs="Arial"/>
          <w:i/>
          <w:iCs/>
          <w:sz w:val="24"/>
          <w:lang w:val="es-ES_tradnl"/>
        </w:rPr>
        <w:t xml:space="preserve"> blancas colgadas de un lazo separando el salón</w:t>
      </w:r>
      <w:r w:rsidR="00026035" w:rsidRPr="00610BEB">
        <w:rPr>
          <w:rFonts w:ascii="Arial" w:hAnsi="Arial" w:cs="Arial"/>
          <w:i/>
          <w:iCs/>
          <w:sz w:val="24"/>
          <w:lang w:val="es-ES_tradnl"/>
        </w:rPr>
        <w:t xml:space="preserve">; </w:t>
      </w:r>
      <w:r>
        <w:rPr>
          <w:rFonts w:ascii="Arial" w:hAnsi="Arial" w:cs="Arial"/>
          <w:i/>
          <w:iCs/>
          <w:sz w:val="24"/>
          <w:lang w:val="es-ES_tradnl"/>
        </w:rPr>
        <w:t>clips para colgar la ropa</w:t>
      </w:r>
      <w:r w:rsidR="00026035" w:rsidRPr="00610BEB">
        <w:rPr>
          <w:rFonts w:ascii="Arial" w:hAnsi="Arial" w:cs="Arial"/>
          <w:i/>
          <w:iCs/>
          <w:sz w:val="24"/>
          <w:lang w:val="es-ES_tradnl"/>
        </w:rPr>
        <w:t xml:space="preserve">; </w:t>
      </w:r>
      <w:r>
        <w:rPr>
          <w:rFonts w:ascii="Arial" w:hAnsi="Arial" w:cs="Arial"/>
          <w:i/>
          <w:iCs/>
          <w:sz w:val="24"/>
          <w:lang w:val="es-ES_tradnl"/>
        </w:rPr>
        <w:t>lámpara o linterna; nubes, sol, estrellas, luna, olas, plantas, flor</w:t>
      </w:r>
      <w:bookmarkStart w:id="0" w:name="_GoBack"/>
      <w:bookmarkEnd w:id="0"/>
      <w:r>
        <w:rPr>
          <w:rFonts w:ascii="Arial" w:hAnsi="Arial" w:cs="Arial"/>
          <w:i/>
          <w:iCs/>
          <w:sz w:val="24"/>
          <w:lang w:val="es-ES_tradnl"/>
        </w:rPr>
        <w:t xml:space="preserve">es, pescados, pájaros, cortados de papel; muñecos de peluche </w:t>
      </w:r>
      <w:r w:rsidR="00C1522C">
        <w:rPr>
          <w:rFonts w:ascii="Arial" w:hAnsi="Arial" w:cs="Arial"/>
          <w:i/>
          <w:iCs/>
          <w:sz w:val="24"/>
          <w:lang w:val="es-ES_tradnl"/>
        </w:rPr>
        <w:t xml:space="preserve">y tape. </w:t>
      </w:r>
    </w:p>
    <w:p w14:paraId="0A2EA1C9" w14:textId="77777777" w:rsidR="00026035" w:rsidRPr="00610BEB" w:rsidRDefault="00026035">
      <w:pPr>
        <w:jc w:val="both"/>
        <w:rPr>
          <w:rFonts w:ascii="Arial" w:hAnsi="Arial" w:cs="Arial"/>
          <w:i/>
          <w:iCs/>
          <w:sz w:val="24"/>
          <w:lang w:val="es-ES_tradnl"/>
        </w:rPr>
      </w:pPr>
    </w:p>
    <w:p w14:paraId="3A014010" w14:textId="16618402" w:rsidR="00026035" w:rsidRPr="00610BEB" w:rsidRDefault="00C1522C">
      <w:pPr>
        <w:jc w:val="both"/>
        <w:rPr>
          <w:rFonts w:ascii="Arial" w:hAnsi="Arial" w:cs="Arial"/>
          <w:sz w:val="24"/>
          <w:lang w:val="es-ES_tradnl"/>
        </w:rPr>
      </w:pPr>
      <w:r>
        <w:rPr>
          <w:rFonts w:ascii="Arial" w:hAnsi="Arial" w:cs="Arial"/>
          <w:sz w:val="24"/>
          <w:lang w:val="es-ES_tradnl"/>
        </w:rPr>
        <w:t xml:space="preserve">Cuelga una </w:t>
      </w:r>
      <w:r w:rsidR="00427A8C">
        <w:rPr>
          <w:rFonts w:ascii="Arial" w:hAnsi="Arial" w:cs="Arial"/>
          <w:sz w:val="24"/>
          <w:lang w:val="es-ES_tradnl"/>
        </w:rPr>
        <w:t>sábana</w:t>
      </w:r>
      <w:r>
        <w:rPr>
          <w:rFonts w:ascii="Arial" w:hAnsi="Arial" w:cs="Arial"/>
          <w:sz w:val="24"/>
          <w:lang w:val="es-ES_tradnl"/>
        </w:rPr>
        <w:t xml:space="preserve"> blanca de un lazo para dividir el salón.</w:t>
      </w:r>
    </w:p>
    <w:p w14:paraId="5D036773" w14:textId="77777777" w:rsidR="00026035" w:rsidRPr="00610BEB" w:rsidRDefault="00026035">
      <w:pPr>
        <w:rPr>
          <w:lang w:val="es-ES_tradnl"/>
        </w:rPr>
      </w:pPr>
    </w:p>
    <w:p w14:paraId="66A4851C" w14:textId="251DC02F" w:rsidR="00026035" w:rsidRPr="00610BEB" w:rsidRDefault="00C1522C">
      <w:pPr>
        <w:ind w:left="720" w:right="720"/>
        <w:jc w:val="both"/>
        <w:rPr>
          <w:rFonts w:ascii="Arial" w:hAnsi="Arial" w:cs="Arial"/>
          <w:b/>
          <w:bCs/>
          <w:i/>
          <w:iCs/>
          <w:sz w:val="24"/>
          <w:szCs w:val="24"/>
          <w:lang w:val="es-ES_tradnl"/>
        </w:rPr>
      </w:pPr>
      <w:r>
        <w:rPr>
          <w:rFonts w:ascii="Arial" w:hAnsi="Arial" w:cs="Arial"/>
          <w:b/>
          <w:bCs/>
          <w:sz w:val="24"/>
          <w:lang w:val="es-ES_tradnl"/>
        </w:rPr>
        <w:t xml:space="preserve">El </w:t>
      </w:r>
      <w:r w:rsidR="00427A8C">
        <w:rPr>
          <w:rFonts w:ascii="Arial" w:hAnsi="Arial" w:cs="Arial"/>
          <w:b/>
          <w:bCs/>
          <w:sz w:val="24"/>
          <w:lang w:val="es-ES_tradnl"/>
        </w:rPr>
        <w:t xml:space="preserve">suceso de la </w:t>
      </w:r>
      <w:r w:rsidR="00256D6A">
        <w:rPr>
          <w:rFonts w:ascii="Arial" w:hAnsi="Arial" w:cs="Arial"/>
          <w:b/>
          <w:bCs/>
          <w:sz w:val="24"/>
          <w:lang w:val="es-ES_tradnl"/>
        </w:rPr>
        <w:t>Biblia</w:t>
      </w:r>
      <w:r w:rsidR="00427A8C">
        <w:rPr>
          <w:rFonts w:ascii="Arial" w:hAnsi="Arial" w:cs="Arial"/>
          <w:b/>
          <w:bCs/>
          <w:sz w:val="24"/>
          <w:lang w:val="es-ES_tradnl"/>
        </w:rPr>
        <w:t xml:space="preserve"> de hoy nos explica có</w:t>
      </w:r>
      <w:r>
        <w:rPr>
          <w:rFonts w:ascii="Arial" w:hAnsi="Arial" w:cs="Arial"/>
          <w:b/>
          <w:bCs/>
          <w:sz w:val="24"/>
          <w:lang w:val="es-ES_tradnl"/>
        </w:rPr>
        <w:t>mo Dios hizo todo el mundo solo con hablar. N</w:t>
      </w:r>
      <w:r w:rsidR="00427A8C">
        <w:rPr>
          <w:rFonts w:ascii="Arial" w:hAnsi="Arial" w:cs="Arial"/>
          <w:b/>
          <w:bCs/>
          <w:sz w:val="24"/>
          <w:lang w:val="es-ES_tradnl"/>
        </w:rPr>
        <w:t xml:space="preserve">iños y niñas, ustedes me ayudarán a contar el evento de la </w:t>
      </w:r>
      <w:r w:rsidR="00256D6A">
        <w:rPr>
          <w:rFonts w:ascii="Arial" w:hAnsi="Arial" w:cs="Arial"/>
          <w:b/>
          <w:bCs/>
          <w:sz w:val="24"/>
          <w:lang w:val="es-ES_tradnl"/>
        </w:rPr>
        <w:t>Biblia</w:t>
      </w:r>
      <w:r>
        <w:rPr>
          <w:rFonts w:ascii="Arial" w:hAnsi="Arial" w:cs="Arial"/>
          <w:b/>
          <w:bCs/>
          <w:sz w:val="24"/>
          <w:lang w:val="es-ES_tradnl"/>
        </w:rPr>
        <w:t xml:space="preserve">. Vamos a decir el punto para </w:t>
      </w:r>
      <w:r w:rsidR="00427A8C">
        <w:rPr>
          <w:rFonts w:ascii="Arial" w:hAnsi="Arial" w:cs="Arial"/>
          <w:b/>
          <w:bCs/>
          <w:sz w:val="24"/>
          <w:lang w:val="es-ES_tradnl"/>
        </w:rPr>
        <w:t>llevar</w:t>
      </w:r>
      <w:r>
        <w:rPr>
          <w:rFonts w:ascii="Arial" w:hAnsi="Arial" w:cs="Arial"/>
          <w:b/>
          <w:bCs/>
          <w:sz w:val="24"/>
          <w:lang w:val="es-ES_tradnl"/>
        </w:rPr>
        <w:t xml:space="preserve"> casa través de l</w:t>
      </w:r>
      <w:r w:rsidR="00427A8C">
        <w:rPr>
          <w:rFonts w:ascii="Arial" w:hAnsi="Arial" w:cs="Arial"/>
          <w:b/>
          <w:bCs/>
          <w:sz w:val="24"/>
          <w:lang w:val="es-ES_tradnl"/>
        </w:rPr>
        <w:t>a historia. Recuerden *DIOS CREÓ</w:t>
      </w:r>
      <w:r>
        <w:rPr>
          <w:rFonts w:ascii="Arial" w:hAnsi="Arial" w:cs="Arial"/>
          <w:b/>
          <w:bCs/>
          <w:sz w:val="24"/>
          <w:lang w:val="es-ES_tradnl"/>
        </w:rPr>
        <w:t xml:space="preserve"> TODO… </w:t>
      </w:r>
      <w:r w:rsidR="00427A8C">
        <w:rPr>
          <w:rFonts w:ascii="Arial" w:hAnsi="Arial" w:cs="Arial"/>
          <w:b/>
          <w:bCs/>
          <w:sz w:val="24"/>
          <w:lang w:val="es-ES_tradnl"/>
        </w:rPr>
        <w:t>¡</w:t>
      </w:r>
      <w:r>
        <w:rPr>
          <w:rFonts w:ascii="Arial" w:hAnsi="Arial" w:cs="Arial"/>
          <w:b/>
          <w:bCs/>
          <w:sz w:val="24"/>
          <w:lang w:val="es-ES_tradnl"/>
        </w:rPr>
        <w:t>Alaba a Dios!</w:t>
      </w:r>
    </w:p>
    <w:p w14:paraId="5093774F" w14:textId="77777777" w:rsidR="00026035" w:rsidRPr="00610BEB" w:rsidRDefault="00026035">
      <w:pPr>
        <w:ind w:left="720"/>
        <w:jc w:val="both"/>
        <w:rPr>
          <w:rFonts w:ascii="Arial" w:hAnsi="Arial" w:cs="Arial"/>
          <w:sz w:val="24"/>
          <w:szCs w:val="24"/>
          <w:lang w:val="es-ES_tradnl"/>
        </w:rPr>
      </w:pPr>
    </w:p>
    <w:p w14:paraId="4455005E" w14:textId="202349E1" w:rsidR="00026035" w:rsidRPr="008B69ED" w:rsidRDefault="00427A8C">
      <w:pPr>
        <w:pStyle w:val="Heading4"/>
        <w:ind w:left="720" w:right="720" w:firstLine="0"/>
        <w:jc w:val="both"/>
        <w:rPr>
          <w:rFonts w:ascii="Arial" w:hAnsi="Arial"/>
          <w:b/>
          <w:sz w:val="24"/>
          <w:szCs w:val="24"/>
          <w:lang w:val="es-ES_tradnl"/>
          <w14:shadow w14:blurRad="0" w14:dist="0" w14:dir="0" w14:sx="0" w14:sy="0" w14:kx="0" w14:ky="0" w14:algn="none">
            <w14:srgbClr w14:val="000000"/>
          </w14:shadow>
        </w:rPr>
      </w:pPr>
      <w:r>
        <w:rPr>
          <w:rFonts w:ascii="Arial" w:hAnsi="Arial"/>
          <w:b/>
          <w:sz w:val="24"/>
          <w:szCs w:val="24"/>
          <w:lang w:val="es-ES_tradnl"/>
          <w14:shadow w14:blurRad="0" w14:dist="0" w14:dir="0" w14:sx="0" w14:sy="0" w14:kx="0" w14:ky="0" w14:algn="none">
            <w14:srgbClr w14:val="000000"/>
          </w14:shadow>
        </w:rPr>
        <w:t>Hace mucho mucho</w:t>
      </w:r>
      <w:r w:rsidR="00C1522C" w:rsidRPr="008B69ED">
        <w:rPr>
          <w:rFonts w:ascii="Arial" w:hAnsi="Arial"/>
          <w:b/>
          <w:sz w:val="24"/>
          <w:szCs w:val="24"/>
          <w:lang w:val="es-ES_tradnl"/>
          <w14:shadow w14:blurRad="0" w14:dist="0" w14:dir="0" w14:sx="0" w14:sy="0" w14:kx="0" w14:ky="0" w14:algn="none">
            <w14:srgbClr w14:val="000000"/>
          </w14:shadow>
        </w:rPr>
        <w:t xml:space="preserve"> tiempo, no había mundo. Había obscuridad en todos lados así como en la noche. </w:t>
      </w:r>
      <w:r w:rsidR="00C1522C" w:rsidRPr="008B69ED">
        <w:rPr>
          <w:rFonts w:ascii="Arial" w:hAnsi="Arial"/>
          <w:iCs/>
          <w:sz w:val="24"/>
          <w:szCs w:val="24"/>
          <w:lang w:val="es-ES_tradnl"/>
          <w14:shadow w14:blurRad="0" w14:dist="0" w14:dir="0" w14:sx="0" w14:sy="0" w14:kx="0" w14:ky="0" w14:algn="none">
            <w14:srgbClr w14:val="000000"/>
          </w14:shadow>
        </w:rPr>
        <w:t>Baja las luces</w:t>
      </w:r>
      <w:r w:rsidR="00026035" w:rsidRPr="008B69ED">
        <w:rPr>
          <w:rFonts w:ascii="Arial" w:hAnsi="Arial"/>
          <w:iCs/>
          <w:sz w:val="24"/>
          <w:szCs w:val="24"/>
          <w:lang w:val="es-ES_tradnl"/>
          <w14:shadow w14:blurRad="0" w14:dist="0" w14:dir="0" w14:sx="0" w14:sy="0" w14:kx="0" w14:ky="0" w14:algn="none">
            <w14:srgbClr w14:val="000000"/>
          </w14:shadow>
        </w:rPr>
        <w:t>.</w:t>
      </w:r>
      <w:r w:rsidR="00026035" w:rsidRPr="008B69ED">
        <w:rPr>
          <w:rFonts w:ascii="Arial" w:hAnsi="Arial"/>
          <w:i/>
          <w:sz w:val="24"/>
          <w:szCs w:val="24"/>
          <w:lang w:val="es-ES_tradnl"/>
          <w14:shadow w14:blurRad="0" w14:dist="0" w14:dir="0" w14:sx="0" w14:sy="0" w14:kx="0" w14:ky="0" w14:algn="none">
            <w14:srgbClr w14:val="000000"/>
          </w14:shadow>
        </w:rPr>
        <w:t xml:space="preserve"> </w:t>
      </w:r>
      <w:r w:rsidR="00C1522C" w:rsidRPr="008B69ED">
        <w:rPr>
          <w:rFonts w:ascii="Arial" w:hAnsi="Arial"/>
          <w:b/>
          <w:sz w:val="24"/>
          <w:szCs w:val="24"/>
          <w:lang w:val="es-ES_tradnl"/>
          <w14:shadow w14:blurRad="0" w14:dist="0" w14:dir="0" w14:sx="0" w14:sy="0" w14:kx="0" w14:ky="0" w14:algn="none">
            <w14:srgbClr w14:val="000000"/>
          </w14:shadow>
        </w:rPr>
        <w:t xml:space="preserve">El mundo no </w:t>
      </w:r>
      <w:r w:rsidRPr="008B69ED">
        <w:rPr>
          <w:rFonts w:ascii="Arial" w:hAnsi="Arial"/>
          <w:b/>
          <w:sz w:val="24"/>
          <w:szCs w:val="24"/>
          <w:lang w:val="es-ES_tradnl"/>
          <w14:shadow w14:blurRad="0" w14:dist="0" w14:dir="0" w14:sx="0" w14:sy="0" w14:kx="0" w14:ky="0" w14:algn="none">
            <w14:srgbClr w14:val="000000"/>
          </w14:shadow>
        </w:rPr>
        <w:t>tenía</w:t>
      </w:r>
      <w:r w:rsidR="00C1522C" w:rsidRPr="008B69ED">
        <w:rPr>
          <w:rFonts w:ascii="Arial" w:hAnsi="Arial"/>
          <w:b/>
          <w:sz w:val="24"/>
          <w:szCs w:val="24"/>
          <w:lang w:val="es-ES_tradnl"/>
          <w14:shadow w14:blurRad="0" w14:dist="0" w14:dir="0" w14:sx="0" w14:sy="0" w14:kx="0" w14:ky="0" w14:algn="none">
            <w14:srgbClr w14:val="000000"/>
          </w14:shadow>
        </w:rPr>
        <w:t xml:space="preserve"> forma. Dios, quien puede hacer lo que sea por su poder, quería hacer un mundo maravilloso para que la gente viviera en </w:t>
      </w:r>
      <w:r w:rsidRPr="008B69ED">
        <w:rPr>
          <w:rFonts w:ascii="Arial" w:hAnsi="Arial"/>
          <w:b/>
          <w:sz w:val="24"/>
          <w:szCs w:val="24"/>
          <w:lang w:val="es-ES_tradnl"/>
          <w14:shadow w14:blurRad="0" w14:dist="0" w14:dir="0" w14:sx="0" w14:sy="0" w14:kx="0" w14:ky="0" w14:algn="none">
            <w14:srgbClr w14:val="000000"/>
          </w14:shadow>
        </w:rPr>
        <w:t>él</w:t>
      </w:r>
      <w:r w:rsidR="00C1522C" w:rsidRPr="008B69ED">
        <w:rPr>
          <w:rFonts w:ascii="Arial" w:hAnsi="Arial"/>
          <w:b/>
          <w:sz w:val="24"/>
          <w:szCs w:val="24"/>
          <w:lang w:val="es-ES_tradnl"/>
          <w14:shadow w14:blurRad="0" w14:dist="0" w14:dir="0" w14:sx="0" w14:sy="0" w14:kx="0" w14:ky="0" w14:algn="none">
            <w14:srgbClr w14:val="000000"/>
          </w14:shadow>
        </w:rPr>
        <w:t xml:space="preserve">. </w:t>
      </w:r>
    </w:p>
    <w:p w14:paraId="0BFBFADB" w14:textId="77777777" w:rsidR="00026035" w:rsidRPr="008B69ED" w:rsidRDefault="00026035">
      <w:pPr>
        <w:jc w:val="both"/>
        <w:rPr>
          <w:lang w:val="es-ES_tradnl"/>
        </w:rPr>
      </w:pPr>
    </w:p>
    <w:p w14:paraId="5CD35BD4" w14:textId="77777777" w:rsidR="00026035" w:rsidRPr="00610BEB" w:rsidRDefault="00C1522C">
      <w:pPr>
        <w:ind w:left="720" w:right="720"/>
        <w:jc w:val="both"/>
        <w:rPr>
          <w:rFonts w:ascii="Arial" w:hAnsi="Arial" w:cs="Arial"/>
          <w:b/>
          <w:sz w:val="24"/>
          <w:szCs w:val="24"/>
          <w:lang w:val="es-ES_tradnl"/>
        </w:rPr>
      </w:pPr>
      <w:r>
        <w:rPr>
          <w:rFonts w:ascii="Arial" w:hAnsi="Arial" w:cs="Arial"/>
          <w:b/>
          <w:sz w:val="24"/>
          <w:szCs w:val="24"/>
          <w:lang w:val="es-ES_tradnl"/>
        </w:rPr>
        <w:t xml:space="preserve">La primera cosa que Dios hizo fue quitar la obscuridad de todo el mundo. Entonces dijo “Hágase la luz” y había luz por todos lados. </w:t>
      </w:r>
    </w:p>
    <w:p w14:paraId="3376BDAA" w14:textId="77777777" w:rsidR="00026035" w:rsidRPr="00610BEB" w:rsidRDefault="00026035">
      <w:pPr>
        <w:ind w:left="720" w:right="720"/>
        <w:jc w:val="both"/>
        <w:rPr>
          <w:rFonts w:ascii="Arial" w:hAnsi="Arial" w:cs="Arial"/>
          <w:b/>
          <w:sz w:val="24"/>
          <w:szCs w:val="24"/>
          <w:lang w:val="es-ES_tradnl"/>
        </w:rPr>
      </w:pPr>
    </w:p>
    <w:p w14:paraId="6D5700F1" w14:textId="77777777" w:rsidR="00026035" w:rsidRPr="00610BEB" w:rsidRDefault="00C1522C">
      <w:pPr>
        <w:ind w:right="720"/>
        <w:jc w:val="both"/>
        <w:rPr>
          <w:rFonts w:ascii="Arial" w:hAnsi="Arial" w:cs="Arial"/>
          <w:b/>
          <w:sz w:val="24"/>
          <w:szCs w:val="24"/>
          <w:lang w:val="es-ES_tradnl"/>
        </w:rPr>
      </w:pPr>
      <w:r>
        <w:rPr>
          <w:rFonts w:ascii="Arial" w:hAnsi="Arial" w:cs="Arial"/>
          <w:iCs/>
          <w:sz w:val="24"/>
          <w:szCs w:val="24"/>
          <w:lang w:val="es-ES_tradnl"/>
        </w:rPr>
        <w:t xml:space="preserve">Prende la lámpara o la linterna para que brille detrás de la sabana. </w:t>
      </w:r>
    </w:p>
    <w:p w14:paraId="3DCC03C1" w14:textId="77777777" w:rsidR="00026035" w:rsidRPr="00610BEB" w:rsidRDefault="00026035">
      <w:pPr>
        <w:ind w:left="720" w:right="720"/>
        <w:jc w:val="both"/>
        <w:rPr>
          <w:rFonts w:ascii="Arial" w:hAnsi="Arial" w:cs="Arial"/>
          <w:b/>
          <w:sz w:val="24"/>
          <w:szCs w:val="24"/>
          <w:lang w:val="es-ES_tradnl"/>
        </w:rPr>
      </w:pPr>
    </w:p>
    <w:p w14:paraId="56B8D3A9" w14:textId="5CD4301C" w:rsidR="00026035" w:rsidRPr="00610BEB" w:rsidRDefault="00C1522C">
      <w:pPr>
        <w:ind w:left="720" w:right="720"/>
        <w:jc w:val="both"/>
        <w:rPr>
          <w:rFonts w:ascii="Arial" w:hAnsi="Arial" w:cs="Arial"/>
          <w:b/>
          <w:bCs/>
          <w:i/>
          <w:iCs/>
          <w:sz w:val="24"/>
          <w:szCs w:val="24"/>
          <w:lang w:val="es-ES_tradnl"/>
        </w:rPr>
      </w:pPr>
      <w:r>
        <w:rPr>
          <w:rFonts w:ascii="Arial" w:hAnsi="Arial" w:cs="Arial"/>
          <w:b/>
          <w:sz w:val="24"/>
          <w:szCs w:val="24"/>
          <w:lang w:val="es-ES_tradnl"/>
        </w:rPr>
        <w:t xml:space="preserve">El llamo la luz “día” y la obscuridad “noche”. Dios dijo, “es bueno” y estaba contento. Esto fue el día uno </w:t>
      </w:r>
      <w:r w:rsidR="00026035" w:rsidRPr="00610BEB">
        <w:rPr>
          <w:rFonts w:ascii="Arial" w:hAnsi="Arial" w:cs="Arial"/>
          <w:iCs/>
          <w:sz w:val="24"/>
          <w:szCs w:val="24"/>
          <w:lang w:val="es-ES_tradnl"/>
        </w:rPr>
        <w:t>(</w:t>
      </w:r>
      <w:r>
        <w:rPr>
          <w:rFonts w:ascii="Arial" w:hAnsi="Arial" w:cs="Arial"/>
          <w:iCs/>
          <w:sz w:val="24"/>
          <w:szCs w:val="24"/>
          <w:lang w:val="es-ES_tradnl"/>
        </w:rPr>
        <w:t>levanta un dedo</w:t>
      </w:r>
      <w:r w:rsidR="00026035" w:rsidRPr="00610BEB">
        <w:rPr>
          <w:rFonts w:ascii="Arial" w:hAnsi="Arial" w:cs="Arial"/>
          <w:iCs/>
          <w:sz w:val="24"/>
          <w:szCs w:val="24"/>
          <w:lang w:val="es-ES_tradnl"/>
        </w:rPr>
        <w:t>)</w:t>
      </w:r>
      <w:r w:rsidR="00026035" w:rsidRPr="00610BEB">
        <w:rPr>
          <w:rFonts w:ascii="Arial" w:hAnsi="Arial" w:cs="Arial"/>
          <w:b/>
          <w:sz w:val="24"/>
          <w:szCs w:val="24"/>
          <w:lang w:val="es-ES_tradnl"/>
        </w:rPr>
        <w:t xml:space="preserve"> </w:t>
      </w:r>
      <w:r>
        <w:rPr>
          <w:rFonts w:ascii="Arial" w:hAnsi="Arial" w:cs="Arial"/>
          <w:b/>
          <w:sz w:val="24"/>
          <w:szCs w:val="24"/>
          <w:lang w:val="es-ES_tradnl"/>
        </w:rPr>
        <w:t>o el comienzo del tiempo.</w:t>
      </w:r>
      <w:r w:rsidR="00026035" w:rsidRPr="00610BEB">
        <w:rPr>
          <w:rFonts w:ascii="Arial" w:hAnsi="Arial" w:cs="Arial"/>
          <w:b/>
          <w:sz w:val="24"/>
          <w:szCs w:val="24"/>
          <w:lang w:val="es-ES_tradnl"/>
        </w:rPr>
        <w:t xml:space="preserve"> </w:t>
      </w:r>
      <w:r>
        <w:rPr>
          <w:rFonts w:ascii="Arial" w:hAnsi="Arial" w:cs="Arial"/>
          <w:b/>
          <w:sz w:val="24"/>
          <w:szCs w:val="24"/>
          <w:lang w:val="es-ES_tradnl"/>
        </w:rPr>
        <w:t xml:space="preserve">Recuerden, DIOS CREO TODO… </w:t>
      </w:r>
      <w:r w:rsidR="00427A8C">
        <w:rPr>
          <w:rFonts w:ascii="Arial" w:hAnsi="Arial" w:cs="Arial"/>
          <w:b/>
          <w:sz w:val="24"/>
          <w:szCs w:val="24"/>
          <w:lang w:val="es-ES_tradnl"/>
        </w:rPr>
        <w:t>¡</w:t>
      </w:r>
      <w:r>
        <w:rPr>
          <w:rFonts w:ascii="Arial" w:hAnsi="Arial" w:cs="Arial"/>
          <w:b/>
          <w:sz w:val="24"/>
          <w:szCs w:val="24"/>
          <w:lang w:val="es-ES_tradnl"/>
        </w:rPr>
        <w:t>Alaba a Dios</w:t>
      </w:r>
      <w:r w:rsidR="00026035" w:rsidRPr="00610BEB">
        <w:rPr>
          <w:rFonts w:ascii="Arial" w:hAnsi="Arial" w:cs="Arial"/>
          <w:b/>
          <w:bCs/>
          <w:i/>
          <w:iCs/>
          <w:sz w:val="24"/>
          <w:szCs w:val="24"/>
          <w:lang w:val="es-ES_tradnl"/>
        </w:rPr>
        <w:t>!</w:t>
      </w:r>
    </w:p>
    <w:p w14:paraId="0B9CDE5A" w14:textId="77777777" w:rsidR="00026035" w:rsidRPr="00610BEB" w:rsidRDefault="00026035">
      <w:pPr>
        <w:ind w:left="720" w:right="720"/>
        <w:jc w:val="both"/>
        <w:rPr>
          <w:rFonts w:ascii="Arial" w:hAnsi="Arial" w:cs="Arial"/>
          <w:b/>
          <w:sz w:val="24"/>
          <w:szCs w:val="24"/>
          <w:lang w:val="es-ES_tradnl"/>
        </w:rPr>
      </w:pPr>
    </w:p>
    <w:p w14:paraId="1C0AE203" w14:textId="77777777" w:rsidR="00026035" w:rsidRPr="00610BEB" w:rsidRDefault="00A16555">
      <w:pPr>
        <w:ind w:left="720" w:right="720"/>
        <w:jc w:val="both"/>
        <w:rPr>
          <w:rFonts w:ascii="Arial" w:hAnsi="Arial" w:cs="Arial"/>
          <w:b/>
          <w:sz w:val="24"/>
          <w:szCs w:val="24"/>
          <w:lang w:val="es-ES_tradnl"/>
        </w:rPr>
      </w:pPr>
      <w:r>
        <w:rPr>
          <w:rFonts w:ascii="Arial" w:hAnsi="Arial" w:cs="Arial"/>
          <w:b/>
          <w:sz w:val="24"/>
          <w:szCs w:val="24"/>
          <w:lang w:val="es-ES_tradnl"/>
        </w:rPr>
        <w:t>Ahora, había día y noch</w:t>
      </w:r>
      <w:r w:rsidR="00C1522C">
        <w:rPr>
          <w:rFonts w:ascii="Arial" w:hAnsi="Arial" w:cs="Arial"/>
          <w:b/>
          <w:sz w:val="24"/>
          <w:szCs w:val="24"/>
          <w:lang w:val="es-ES_tradnl"/>
        </w:rPr>
        <w:t xml:space="preserve">e, pero había agua en todos lados. Dios dijo, </w:t>
      </w:r>
      <w:r w:rsidR="00387A93">
        <w:rPr>
          <w:rFonts w:ascii="Arial" w:hAnsi="Arial" w:cs="Arial"/>
          <w:b/>
          <w:sz w:val="24"/>
          <w:szCs w:val="24"/>
          <w:lang w:val="es-ES_tradnl"/>
        </w:rPr>
        <w:t xml:space="preserve">“Que el agua se divida en dos”. Entonces arriba Dios hizo el cielo y las nubes. Nosotros vemos agua en las nubes. Dios nombro el cielo como el paraíso. </w:t>
      </w:r>
      <w:r w:rsidR="00387A93">
        <w:rPr>
          <w:rFonts w:ascii="Arial" w:hAnsi="Arial" w:cs="Arial"/>
          <w:iCs/>
          <w:sz w:val="24"/>
          <w:szCs w:val="24"/>
          <w:lang w:val="es-ES_tradnl"/>
        </w:rPr>
        <w:t>Inserta nubes en la sabana</w:t>
      </w:r>
      <w:r w:rsidR="00026035" w:rsidRPr="00610BEB">
        <w:rPr>
          <w:rFonts w:ascii="Arial" w:hAnsi="Arial" w:cs="Arial"/>
          <w:iCs/>
          <w:sz w:val="24"/>
          <w:szCs w:val="24"/>
          <w:lang w:val="es-ES_tradnl"/>
        </w:rPr>
        <w:t>.</w:t>
      </w:r>
      <w:r w:rsidR="00026035" w:rsidRPr="00610BEB">
        <w:rPr>
          <w:rFonts w:ascii="Arial" w:hAnsi="Arial" w:cs="Arial"/>
          <w:b/>
          <w:sz w:val="24"/>
          <w:szCs w:val="24"/>
          <w:lang w:val="es-ES_tradnl"/>
        </w:rPr>
        <w:t xml:space="preserve"> </w:t>
      </w:r>
      <w:r w:rsidR="00387A93">
        <w:rPr>
          <w:rFonts w:ascii="Arial" w:hAnsi="Arial" w:cs="Arial"/>
          <w:b/>
          <w:sz w:val="24"/>
          <w:szCs w:val="24"/>
          <w:lang w:val="es-ES_tradnl"/>
        </w:rPr>
        <w:t>Debajo nosotros vemos agua en los océanos</w:t>
      </w:r>
      <w:r w:rsidR="00026035" w:rsidRPr="00610BEB">
        <w:rPr>
          <w:rFonts w:ascii="Arial" w:hAnsi="Arial" w:cs="Arial"/>
          <w:b/>
          <w:sz w:val="24"/>
          <w:szCs w:val="24"/>
          <w:lang w:val="es-ES_tradnl"/>
        </w:rPr>
        <w:t xml:space="preserve">. </w:t>
      </w:r>
      <w:r w:rsidR="00387A93">
        <w:rPr>
          <w:rFonts w:ascii="Arial" w:hAnsi="Arial" w:cs="Arial"/>
          <w:iCs/>
          <w:sz w:val="24"/>
          <w:szCs w:val="24"/>
          <w:lang w:val="es-ES_tradnl"/>
        </w:rPr>
        <w:t>Desliza en las olas usando la sabana</w:t>
      </w:r>
      <w:r w:rsidR="00026035" w:rsidRPr="00610BEB">
        <w:rPr>
          <w:rFonts w:ascii="Arial" w:hAnsi="Arial" w:cs="Arial"/>
          <w:iCs/>
          <w:sz w:val="24"/>
          <w:szCs w:val="24"/>
          <w:lang w:val="es-ES_tradnl"/>
        </w:rPr>
        <w:t>.</w:t>
      </w:r>
      <w:r w:rsidR="00026035" w:rsidRPr="00610BEB">
        <w:rPr>
          <w:rFonts w:ascii="Arial" w:hAnsi="Arial" w:cs="Arial"/>
          <w:i/>
          <w:sz w:val="24"/>
          <w:szCs w:val="24"/>
          <w:lang w:val="es-ES_tradnl"/>
        </w:rPr>
        <w:t xml:space="preserve"> </w:t>
      </w:r>
      <w:r w:rsidR="00387A93">
        <w:rPr>
          <w:rFonts w:ascii="Arial" w:hAnsi="Arial" w:cs="Arial"/>
          <w:b/>
          <w:sz w:val="24"/>
          <w:szCs w:val="24"/>
          <w:lang w:val="es-ES_tradnl"/>
        </w:rPr>
        <w:t xml:space="preserve">Esto fue </w:t>
      </w:r>
      <w:r w:rsidR="00387A93">
        <w:rPr>
          <w:rFonts w:ascii="Arial" w:hAnsi="Arial" w:cs="Arial"/>
          <w:b/>
          <w:sz w:val="24"/>
          <w:szCs w:val="24"/>
          <w:lang w:val="es-ES_tradnl"/>
        </w:rPr>
        <w:lastRenderedPageBreak/>
        <w:t>día dos</w:t>
      </w:r>
      <w:r w:rsidR="00026035" w:rsidRPr="00610BEB">
        <w:rPr>
          <w:rFonts w:ascii="Arial" w:hAnsi="Arial" w:cs="Arial"/>
          <w:b/>
          <w:sz w:val="24"/>
          <w:szCs w:val="24"/>
          <w:lang w:val="es-ES_tradnl"/>
        </w:rPr>
        <w:t xml:space="preserve"> </w:t>
      </w:r>
      <w:r w:rsidR="00026035" w:rsidRPr="00610BEB">
        <w:rPr>
          <w:rFonts w:ascii="Arial" w:hAnsi="Arial" w:cs="Arial"/>
          <w:iCs/>
          <w:sz w:val="24"/>
          <w:szCs w:val="24"/>
          <w:lang w:val="es-ES_tradnl"/>
        </w:rPr>
        <w:t>(</w:t>
      </w:r>
      <w:r w:rsidR="00387A93">
        <w:rPr>
          <w:rFonts w:ascii="Arial" w:hAnsi="Arial" w:cs="Arial"/>
          <w:iCs/>
          <w:sz w:val="24"/>
          <w:szCs w:val="24"/>
          <w:lang w:val="es-ES_tradnl"/>
        </w:rPr>
        <w:t>sostén dos dedos</w:t>
      </w:r>
      <w:r w:rsidR="00026035" w:rsidRPr="00610BEB">
        <w:rPr>
          <w:rFonts w:ascii="Arial" w:hAnsi="Arial" w:cs="Arial"/>
          <w:iCs/>
          <w:sz w:val="24"/>
          <w:szCs w:val="24"/>
          <w:lang w:val="es-ES_tradnl"/>
        </w:rPr>
        <w:t>).</w:t>
      </w:r>
      <w:r w:rsidR="00026035" w:rsidRPr="00610BEB">
        <w:rPr>
          <w:rFonts w:ascii="Arial" w:hAnsi="Arial" w:cs="Arial"/>
          <w:b/>
          <w:sz w:val="24"/>
          <w:szCs w:val="24"/>
          <w:lang w:val="es-ES_tradnl"/>
        </w:rPr>
        <w:t xml:space="preserve"> </w:t>
      </w:r>
      <w:r w:rsidR="00387A93">
        <w:rPr>
          <w:rFonts w:ascii="Arial" w:hAnsi="Arial" w:cs="Arial"/>
          <w:b/>
          <w:sz w:val="24"/>
          <w:szCs w:val="24"/>
          <w:lang w:val="es-ES_tradnl"/>
        </w:rPr>
        <w:t>Recuerden</w:t>
      </w:r>
      <w:r w:rsidR="00026035" w:rsidRPr="00610BEB">
        <w:rPr>
          <w:rFonts w:ascii="Arial" w:hAnsi="Arial" w:cs="Arial"/>
          <w:b/>
          <w:sz w:val="24"/>
          <w:szCs w:val="24"/>
          <w:lang w:val="es-ES_tradnl"/>
        </w:rPr>
        <w:t>,</w:t>
      </w:r>
      <w:r w:rsidR="00026035" w:rsidRPr="0095637A">
        <w:rPr>
          <w:rFonts w:ascii="Arial" w:hAnsi="Arial" w:cs="Arial"/>
          <w:b/>
          <w:bCs/>
          <w:sz w:val="24"/>
          <w:szCs w:val="24"/>
          <w:lang w:val="es-ES_tradnl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  <w:t xml:space="preserve"> </w:t>
      </w:r>
      <w:r w:rsidR="00026035" w:rsidRPr="00610BEB">
        <w:rPr>
          <w:rFonts w:ascii="Arial" w:hAnsi="Arial" w:cs="Arial"/>
          <w:b/>
          <w:bCs/>
          <w:sz w:val="24"/>
          <w:szCs w:val="24"/>
          <w:lang w:val="es-ES_tradnl"/>
        </w:rPr>
        <w:t>*</w:t>
      </w:r>
      <w:r w:rsidR="00387A93">
        <w:rPr>
          <w:rFonts w:ascii="Arial" w:hAnsi="Arial" w:cs="Arial"/>
          <w:b/>
          <w:bCs/>
          <w:sz w:val="24"/>
          <w:szCs w:val="24"/>
          <w:lang w:val="es-ES_tradnl"/>
        </w:rPr>
        <w:t>DIOS CREO TODO</w:t>
      </w:r>
      <w:r w:rsidR="00026035" w:rsidRPr="00610BEB">
        <w:rPr>
          <w:rFonts w:ascii="Arial" w:hAnsi="Arial" w:cs="Arial"/>
          <w:b/>
          <w:bCs/>
          <w:sz w:val="24"/>
          <w:szCs w:val="24"/>
          <w:lang w:val="es-ES_tradnl"/>
        </w:rPr>
        <w:t xml:space="preserve"> —</w:t>
      </w:r>
      <w:r w:rsidR="00387A93">
        <w:rPr>
          <w:rFonts w:ascii="Arial" w:hAnsi="Arial" w:cs="Arial"/>
          <w:b/>
          <w:bCs/>
          <w:i/>
          <w:iCs/>
          <w:sz w:val="24"/>
          <w:szCs w:val="24"/>
          <w:lang w:val="es-ES_tradnl"/>
        </w:rPr>
        <w:t>Alaba a Dios!</w:t>
      </w:r>
    </w:p>
    <w:p w14:paraId="688D5338" w14:textId="77777777" w:rsidR="00026035" w:rsidRPr="00610BEB" w:rsidRDefault="00026035">
      <w:pPr>
        <w:ind w:left="720" w:right="720"/>
        <w:jc w:val="both"/>
        <w:rPr>
          <w:rFonts w:ascii="Arial" w:hAnsi="Arial" w:cs="Arial"/>
          <w:b/>
          <w:sz w:val="24"/>
          <w:szCs w:val="24"/>
          <w:lang w:val="es-ES_tradnl"/>
        </w:rPr>
      </w:pPr>
    </w:p>
    <w:p w14:paraId="10BE8C26" w14:textId="549153EC" w:rsidR="00026035" w:rsidRPr="00610BEB" w:rsidRDefault="00387A93">
      <w:pPr>
        <w:ind w:left="720" w:right="720"/>
        <w:jc w:val="both"/>
        <w:rPr>
          <w:rFonts w:ascii="Arial" w:hAnsi="Arial" w:cs="Arial"/>
          <w:b/>
          <w:sz w:val="24"/>
          <w:szCs w:val="24"/>
          <w:lang w:val="es-ES_tradnl"/>
        </w:rPr>
      </w:pPr>
      <w:r>
        <w:rPr>
          <w:rFonts w:ascii="Arial" w:hAnsi="Arial" w:cs="Arial"/>
          <w:b/>
          <w:sz w:val="24"/>
          <w:szCs w:val="24"/>
          <w:lang w:val="es-ES_tradnl"/>
        </w:rPr>
        <w:t xml:space="preserve">Dios creo día y noche y separo el agua, pero todavía no había tierra seca. Dios </w:t>
      </w:r>
      <w:r w:rsidR="00427A8C">
        <w:rPr>
          <w:rFonts w:ascii="Arial" w:hAnsi="Arial" w:cs="Arial"/>
          <w:b/>
          <w:sz w:val="24"/>
          <w:szCs w:val="24"/>
          <w:lang w:val="es-ES_tradnl"/>
        </w:rPr>
        <w:t>sabía</w:t>
      </w:r>
      <w:r>
        <w:rPr>
          <w:rFonts w:ascii="Arial" w:hAnsi="Arial" w:cs="Arial"/>
          <w:b/>
          <w:sz w:val="24"/>
          <w:szCs w:val="24"/>
          <w:lang w:val="es-ES_tradnl"/>
        </w:rPr>
        <w:t xml:space="preserve"> que cuando creo a las personas, ellos quisieran vivir y jugar en la tierra. Entonces, en el tercer día de la creación </w:t>
      </w:r>
      <w:r w:rsidR="00026035" w:rsidRPr="00610BEB">
        <w:rPr>
          <w:rFonts w:ascii="Arial" w:hAnsi="Arial" w:cs="Arial"/>
          <w:iCs/>
          <w:sz w:val="24"/>
          <w:szCs w:val="24"/>
          <w:lang w:val="es-ES_tradnl"/>
        </w:rPr>
        <w:t>(</w:t>
      </w:r>
      <w:r>
        <w:rPr>
          <w:rFonts w:ascii="Arial" w:hAnsi="Arial" w:cs="Arial"/>
          <w:iCs/>
          <w:sz w:val="24"/>
          <w:szCs w:val="24"/>
          <w:lang w:val="es-ES_tradnl"/>
        </w:rPr>
        <w:t>sostén tres dedos</w:t>
      </w:r>
      <w:r w:rsidR="00026035" w:rsidRPr="00610BEB">
        <w:rPr>
          <w:rFonts w:ascii="Arial" w:hAnsi="Arial" w:cs="Arial"/>
          <w:iCs/>
          <w:sz w:val="24"/>
          <w:szCs w:val="24"/>
          <w:lang w:val="es-ES_tradnl"/>
        </w:rPr>
        <w:t>)</w:t>
      </w:r>
      <w:r w:rsidR="00026035" w:rsidRPr="00610BEB">
        <w:rPr>
          <w:rFonts w:ascii="Arial" w:hAnsi="Arial" w:cs="Arial"/>
          <w:b/>
          <w:iCs/>
          <w:sz w:val="24"/>
          <w:szCs w:val="24"/>
          <w:lang w:val="es-ES_tradnl"/>
        </w:rPr>
        <w:t>,</w:t>
      </w:r>
      <w:r w:rsidR="00026035" w:rsidRPr="00610BEB">
        <w:rPr>
          <w:rFonts w:ascii="Arial" w:hAnsi="Arial" w:cs="Arial"/>
          <w:b/>
          <w:sz w:val="24"/>
          <w:szCs w:val="24"/>
          <w:lang w:val="es-ES_tradnl"/>
        </w:rPr>
        <w:t xml:space="preserve"> </w:t>
      </w:r>
      <w:r>
        <w:rPr>
          <w:rFonts w:ascii="Arial" w:hAnsi="Arial" w:cs="Arial"/>
          <w:b/>
          <w:sz w:val="24"/>
          <w:szCs w:val="24"/>
          <w:lang w:val="es-ES_tradnl"/>
        </w:rPr>
        <w:t>Dios dijo</w:t>
      </w:r>
      <w:r w:rsidR="00026035" w:rsidRPr="00610BEB">
        <w:rPr>
          <w:rFonts w:ascii="Arial" w:hAnsi="Arial" w:cs="Arial"/>
          <w:b/>
          <w:sz w:val="24"/>
          <w:szCs w:val="24"/>
          <w:lang w:val="es-ES_tradnl"/>
        </w:rPr>
        <w:t>, “</w:t>
      </w:r>
      <w:r>
        <w:rPr>
          <w:rFonts w:ascii="Arial" w:hAnsi="Arial" w:cs="Arial"/>
          <w:b/>
          <w:sz w:val="24"/>
          <w:szCs w:val="24"/>
          <w:lang w:val="es-ES_tradnl"/>
        </w:rPr>
        <w:t>Que el agua este junta para que la tierra seca aparezca”.  Dios llamo el terreno “Tierra” y el agua “océanos”.</w:t>
      </w:r>
      <w:r w:rsidR="00026035" w:rsidRPr="00610BEB">
        <w:rPr>
          <w:rFonts w:ascii="Arial" w:hAnsi="Arial" w:cs="Arial"/>
          <w:b/>
          <w:sz w:val="24"/>
          <w:szCs w:val="24"/>
          <w:lang w:val="es-ES_tradnl"/>
        </w:rPr>
        <w:t xml:space="preserve"> </w:t>
      </w:r>
    </w:p>
    <w:p w14:paraId="79134A7E" w14:textId="77777777" w:rsidR="00026035" w:rsidRPr="00610BEB" w:rsidRDefault="00026035">
      <w:pPr>
        <w:ind w:left="720" w:right="720"/>
        <w:jc w:val="both"/>
        <w:rPr>
          <w:rFonts w:ascii="Arial" w:hAnsi="Arial" w:cs="Arial"/>
          <w:b/>
          <w:sz w:val="24"/>
          <w:szCs w:val="24"/>
          <w:lang w:val="es-ES_tradnl"/>
        </w:rPr>
      </w:pPr>
    </w:p>
    <w:p w14:paraId="741DC8EB" w14:textId="77777777" w:rsidR="00026035" w:rsidRPr="00610BEB" w:rsidRDefault="00387A93">
      <w:pPr>
        <w:ind w:right="720"/>
        <w:jc w:val="both"/>
        <w:rPr>
          <w:rFonts w:ascii="Arial" w:hAnsi="Arial" w:cs="Arial"/>
          <w:iCs/>
          <w:sz w:val="24"/>
          <w:szCs w:val="24"/>
          <w:lang w:val="es-ES_tradnl"/>
        </w:rPr>
      </w:pPr>
      <w:r>
        <w:rPr>
          <w:rFonts w:ascii="Arial" w:hAnsi="Arial" w:cs="Arial"/>
          <w:iCs/>
          <w:sz w:val="24"/>
          <w:szCs w:val="24"/>
          <w:lang w:val="es-ES_tradnl"/>
        </w:rPr>
        <w:t>Adhiere tierra poniéndola enfrente de las olas</w:t>
      </w:r>
      <w:r w:rsidR="00026035" w:rsidRPr="00610BEB">
        <w:rPr>
          <w:rFonts w:ascii="Arial" w:hAnsi="Arial" w:cs="Arial"/>
          <w:iCs/>
          <w:sz w:val="24"/>
          <w:szCs w:val="24"/>
          <w:lang w:val="es-ES_tradnl"/>
        </w:rPr>
        <w:t>.</w:t>
      </w:r>
    </w:p>
    <w:p w14:paraId="35B1D708" w14:textId="77777777" w:rsidR="00026035" w:rsidRPr="00610BEB" w:rsidRDefault="00026035">
      <w:pPr>
        <w:ind w:left="720" w:right="720"/>
        <w:jc w:val="both"/>
        <w:rPr>
          <w:rFonts w:ascii="Arial" w:hAnsi="Arial" w:cs="Arial"/>
          <w:b/>
          <w:sz w:val="24"/>
          <w:szCs w:val="24"/>
          <w:lang w:val="es-ES_tradnl"/>
        </w:rPr>
      </w:pPr>
    </w:p>
    <w:p w14:paraId="02932AE5" w14:textId="7D684AE8" w:rsidR="00026035" w:rsidRPr="00610BEB" w:rsidRDefault="00387A93">
      <w:pPr>
        <w:ind w:left="720" w:right="720"/>
        <w:jc w:val="both"/>
        <w:rPr>
          <w:rFonts w:ascii="Arial" w:hAnsi="Arial" w:cs="Arial"/>
          <w:b/>
          <w:sz w:val="24"/>
          <w:szCs w:val="24"/>
          <w:lang w:val="es-ES_tradnl"/>
        </w:rPr>
      </w:pPr>
      <w:r>
        <w:rPr>
          <w:rFonts w:ascii="Arial" w:hAnsi="Arial" w:cs="Arial"/>
          <w:b/>
          <w:sz w:val="24"/>
          <w:szCs w:val="24"/>
          <w:lang w:val="es-ES_tradnl"/>
        </w:rPr>
        <w:t>Dios dijo, “es bueno”. La tierr</w:t>
      </w:r>
      <w:r w:rsidR="00427A8C">
        <w:rPr>
          <w:rFonts w:ascii="Arial" w:hAnsi="Arial" w:cs="Arial"/>
          <w:b/>
          <w:sz w:val="24"/>
          <w:szCs w:val="24"/>
          <w:lang w:val="es-ES_tradnl"/>
        </w:rPr>
        <w:t>a estaba sola entonces Dios creó</w:t>
      </w:r>
      <w:r>
        <w:rPr>
          <w:rFonts w:ascii="Arial" w:hAnsi="Arial" w:cs="Arial"/>
          <w:b/>
          <w:sz w:val="24"/>
          <w:szCs w:val="24"/>
          <w:lang w:val="es-ES_tradnl"/>
        </w:rPr>
        <w:t xml:space="preserve"> </w:t>
      </w:r>
      <w:r w:rsidR="00427A8C">
        <w:rPr>
          <w:rFonts w:ascii="Arial" w:hAnsi="Arial" w:cs="Arial"/>
          <w:b/>
          <w:sz w:val="24"/>
          <w:szCs w:val="24"/>
          <w:lang w:val="es-ES_tradnl"/>
        </w:rPr>
        <w:t>árboles</w:t>
      </w:r>
      <w:r>
        <w:rPr>
          <w:rFonts w:ascii="Arial" w:hAnsi="Arial" w:cs="Arial"/>
          <w:b/>
          <w:sz w:val="24"/>
          <w:szCs w:val="24"/>
          <w:lang w:val="es-ES_tradnl"/>
        </w:rPr>
        <w:t xml:space="preserve"> y plantas. </w:t>
      </w:r>
      <w:r>
        <w:rPr>
          <w:rFonts w:ascii="Arial" w:hAnsi="Arial" w:cs="Arial"/>
          <w:iCs/>
          <w:sz w:val="24"/>
          <w:szCs w:val="24"/>
          <w:lang w:val="es-ES_tradnl"/>
        </w:rPr>
        <w:t xml:space="preserve">Adhiere </w:t>
      </w:r>
      <w:r w:rsidR="00427A8C">
        <w:rPr>
          <w:rFonts w:ascii="Arial" w:hAnsi="Arial" w:cs="Arial"/>
          <w:iCs/>
          <w:sz w:val="24"/>
          <w:szCs w:val="24"/>
          <w:lang w:val="es-ES_tradnl"/>
        </w:rPr>
        <w:t>árboles</w:t>
      </w:r>
      <w:r>
        <w:rPr>
          <w:rFonts w:ascii="Arial" w:hAnsi="Arial" w:cs="Arial"/>
          <w:iCs/>
          <w:sz w:val="24"/>
          <w:szCs w:val="24"/>
          <w:lang w:val="es-ES_tradnl"/>
        </w:rPr>
        <w:t xml:space="preserve"> y plantas</w:t>
      </w:r>
      <w:r w:rsidR="00026035" w:rsidRPr="00610BEB">
        <w:rPr>
          <w:rFonts w:ascii="Arial" w:hAnsi="Arial" w:cs="Arial"/>
          <w:iCs/>
          <w:sz w:val="24"/>
          <w:szCs w:val="24"/>
          <w:lang w:val="es-ES_tradnl"/>
        </w:rPr>
        <w:t>.</w:t>
      </w:r>
      <w:r w:rsidR="00026035" w:rsidRPr="00610BEB">
        <w:rPr>
          <w:rFonts w:ascii="Arial" w:hAnsi="Arial" w:cs="Arial"/>
          <w:b/>
          <w:sz w:val="24"/>
          <w:szCs w:val="24"/>
          <w:lang w:val="es-ES_tradnl"/>
        </w:rPr>
        <w:t xml:space="preserve"> </w:t>
      </w:r>
    </w:p>
    <w:p w14:paraId="62E156A0" w14:textId="77777777" w:rsidR="00026035" w:rsidRPr="00610BEB" w:rsidRDefault="00026035">
      <w:pPr>
        <w:ind w:left="720" w:right="720"/>
        <w:jc w:val="both"/>
        <w:rPr>
          <w:rFonts w:ascii="Arial" w:hAnsi="Arial" w:cs="Arial"/>
          <w:b/>
          <w:sz w:val="24"/>
          <w:szCs w:val="24"/>
          <w:lang w:val="es-ES_tradnl"/>
        </w:rPr>
      </w:pPr>
      <w:r w:rsidRPr="00610BEB">
        <w:rPr>
          <w:rFonts w:ascii="Arial" w:hAnsi="Arial" w:cs="Arial"/>
          <w:b/>
          <w:sz w:val="24"/>
          <w:szCs w:val="24"/>
          <w:lang w:val="es-ES_tradnl"/>
        </w:rPr>
        <w:t xml:space="preserve"> </w:t>
      </w:r>
    </w:p>
    <w:p w14:paraId="79C5243F" w14:textId="323B561A" w:rsidR="00026035" w:rsidRPr="00610BEB" w:rsidRDefault="00387A93">
      <w:pPr>
        <w:ind w:left="720" w:right="720"/>
        <w:jc w:val="both"/>
        <w:rPr>
          <w:rFonts w:ascii="Arial" w:hAnsi="Arial" w:cs="Arial"/>
          <w:b/>
          <w:bCs/>
          <w:i/>
          <w:iCs/>
          <w:sz w:val="24"/>
          <w:szCs w:val="24"/>
          <w:lang w:val="es-ES_tradnl"/>
        </w:rPr>
      </w:pPr>
      <w:r>
        <w:rPr>
          <w:rFonts w:ascii="Arial" w:hAnsi="Arial" w:cs="Arial"/>
          <w:b/>
          <w:sz w:val="24"/>
          <w:szCs w:val="24"/>
          <w:lang w:val="es-ES_tradnl"/>
        </w:rPr>
        <w:t xml:space="preserve">Dios </w:t>
      </w:r>
      <w:r w:rsidR="00427A8C">
        <w:rPr>
          <w:rFonts w:ascii="Arial" w:hAnsi="Arial" w:cs="Arial"/>
          <w:b/>
          <w:sz w:val="24"/>
          <w:szCs w:val="24"/>
          <w:lang w:val="es-ES_tradnl"/>
        </w:rPr>
        <w:t>tenía</w:t>
      </w:r>
      <w:r>
        <w:rPr>
          <w:rFonts w:ascii="Arial" w:hAnsi="Arial" w:cs="Arial"/>
          <w:b/>
          <w:sz w:val="24"/>
          <w:szCs w:val="24"/>
          <w:lang w:val="es-ES_tradnl"/>
        </w:rPr>
        <w:t xml:space="preserve"> </w:t>
      </w:r>
      <w:r w:rsidR="00427A8C">
        <w:rPr>
          <w:rFonts w:ascii="Arial" w:hAnsi="Arial" w:cs="Arial"/>
          <w:b/>
          <w:sz w:val="24"/>
          <w:szCs w:val="24"/>
          <w:lang w:val="es-ES_tradnl"/>
        </w:rPr>
        <w:t>más</w:t>
      </w:r>
      <w:r>
        <w:rPr>
          <w:rFonts w:ascii="Arial" w:hAnsi="Arial" w:cs="Arial"/>
          <w:b/>
          <w:sz w:val="24"/>
          <w:szCs w:val="24"/>
          <w:lang w:val="es-ES_tradnl"/>
        </w:rPr>
        <w:t xml:space="preserve"> planes. Hizo luces para separar el día de la noche. Hizo que el sol brillara en el día y la luna y las estrellas brillar en la noche. </w:t>
      </w:r>
      <w:r>
        <w:rPr>
          <w:rFonts w:ascii="Arial" w:hAnsi="Arial" w:cs="Arial"/>
          <w:sz w:val="24"/>
          <w:szCs w:val="24"/>
          <w:lang w:val="es-ES_tradnl"/>
        </w:rPr>
        <w:t>Adhiere sol, luna, estrellas colgando de la línea.</w:t>
      </w:r>
      <w:r w:rsidR="00026035" w:rsidRPr="00610BEB">
        <w:rPr>
          <w:rFonts w:ascii="Arial" w:hAnsi="Arial" w:cs="Arial"/>
          <w:sz w:val="24"/>
          <w:szCs w:val="24"/>
          <w:lang w:val="es-ES_tradnl"/>
        </w:rPr>
        <w:t xml:space="preserve"> </w:t>
      </w:r>
      <w:r>
        <w:rPr>
          <w:rFonts w:ascii="Arial" w:hAnsi="Arial" w:cs="Arial"/>
          <w:b/>
          <w:sz w:val="24"/>
          <w:szCs w:val="24"/>
          <w:lang w:val="es-ES_tradnl"/>
        </w:rPr>
        <w:t xml:space="preserve">Dios dijo, “Es bueno” </w:t>
      </w:r>
      <w:r w:rsidR="00427A8C">
        <w:rPr>
          <w:rFonts w:ascii="Arial" w:hAnsi="Arial" w:cs="Arial"/>
          <w:b/>
          <w:sz w:val="24"/>
          <w:szCs w:val="24"/>
          <w:lang w:val="es-ES_tradnl"/>
        </w:rPr>
        <w:t>Él</w:t>
      </w:r>
      <w:r w:rsidR="00685261">
        <w:rPr>
          <w:rFonts w:ascii="Arial" w:hAnsi="Arial" w:cs="Arial"/>
          <w:b/>
          <w:sz w:val="24"/>
          <w:szCs w:val="24"/>
          <w:lang w:val="es-ES_tradnl"/>
        </w:rPr>
        <w:t xml:space="preserve"> estaba contento. Todo esto paso en el día cuatro. </w:t>
      </w:r>
      <w:r w:rsidR="00685261">
        <w:rPr>
          <w:rFonts w:ascii="Arial" w:hAnsi="Arial" w:cs="Arial"/>
          <w:iCs/>
          <w:sz w:val="24"/>
          <w:szCs w:val="24"/>
          <w:lang w:val="es-ES_tradnl"/>
        </w:rPr>
        <w:t xml:space="preserve">Sostén cuatro dedos. </w:t>
      </w:r>
      <w:r w:rsidR="00685261">
        <w:rPr>
          <w:rFonts w:ascii="Arial" w:hAnsi="Arial" w:cs="Arial"/>
          <w:b/>
          <w:sz w:val="24"/>
          <w:szCs w:val="24"/>
          <w:lang w:val="es-ES_tradnl"/>
        </w:rPr>
        <w:t>Recuerden</w:t>
      </w:r>
      <w:r w:rsidR="00026035" w:rsidRPr="0095637A">
        <w:rPr>
          <w:rFonts w:ascii="Arial" w:hAnsi="Arial" w:cs="Arial"/>
          <w:b/>
          <w:bCs/>
          <w:sz w:val="24"/>
          <w:szCs w:val="24"/>
          <w:lang w:val="es-ES_tradnl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  <w:t xml:space="preserve"> </w:t>
      </w:r>
      <w:r w:rsidR="00026035" w:rsidRPr="00610BEB">
        <w:rPr>
          <w:rFonts w:ascii="Arial" w:hAnsi="Arial" w:cs="Arial"/>
          <w:b/>
          <w:bCs/>
          <w:sz w:val="24"/>
          <w:szCs w:val="24"/>
          <w:lang w:val="es-ES_tradnl"/>
        </w:rPr>
        <w:t>*</w:t>
      </w:r>
      <w:r w:rsidR="00427A8C">
        <w:rPr>
          <w:rFonts w:ascii="Arial" w:hAnsi="Arial" w:cs="Arial"/>
          <w:b/>
          <w:bCs/>
          <w:sz w:val="24"/>
          <w:szCs w:val="24"/>
          <w:lang w:val="es-ES_tradnl"/>
        </w:rPr>
        <w:t xml:space="preserve">DIOS CREÓ </w:t>
      </w:r>
      <w:r w:rsidR="00685261">
        <w:rPr>
          <w:rFonts w:ascii="Arial" w:hAnsi="Arial" w:cs="Arial"/>
          <w:b/>
          <w:bCs/>
          <w:sz w:val="24"/>
          <w:szCs w:val="24"/>
          <w:lang w:val="es-ES_tradnl"/>
        </w:rPr>
        <w:t>TODO</w:t>
      </w:r>
      <w:r w:rsidR="00026035" w:rsidRPr="00610BEB">
        <w:rPr>
          <w:rFonts w:ascii="Arial" w:hAnsi="Arial" w:cs="Arial"/>
          <w:b/>
          <w:bCs/>
          <w:sz w:val="24"/>
          <w:szCs w:val="24"/>
          <w:lang w:val="es-ES_tradnl"/>
        </w:rPr>
        <w:t xml:space="preserve"> — </w:t>
      </w:r>
      <w:r w:rsidR="00427A8C">
        <w:rPr>
          <w:rFonts w:ascii="Arial" w:hAnsi="Arial" w:cs="Arial"/>
          <w:b/>
          <w:bCs/>
          <w:sz w:val="24"/>
          <w:szCs w:val="24"/>
          <w:lang w:val="es-ES_tradnl"/>
        </w:rPr>
        <w:t>¡</w:t>
      </w:r>
      <w:r w:rsidR="00685261">
        <w:rPr>
          <w:rFonts w:ascii="Arial" w:hAnsi="Arial" w:cs="Arial"/>
          <w:b/>
          <w:bCs/>
          <w:i/>
          <w:iCs/>
          <w:sz w:val="24"/>
          <w:szCs w:val="24"/>
          <w:lang w:val="es-ES_tradnl"/>
        </w:rPr>
        <w:t>Alaben a Dios</w:t>
      </w:r>
      <w:r w:rsidR="00026035" w:rsidRPr="00610BEB">
        <w:rPr>
          <w:rFonts w:ascii="Arial" w:hAnsi="Arial" w:cs="Arial"/>
          <w:b/>
          <w:bCs/>
          <w:i/>
          <w:iCs/>
          <w:sz w:val="24"/>
          <w:szCs w:val="24"/>
          <w:lang w:val="es-ES_tradnl"/>
        </w:rPr>
        <w:t>!</w:t>
      </w:r>
    </w:p>
    <w:p w14:paraId="1B0C79DA" w14:textId="77777777" w:rsidR="00026035" w:rsidRPr="00610BEB" w:rsidRDefault="00026035">
      <w:pPr>
        <w:ind w:left="720" w:right="720"/>
        <w:jc w:val="both"/>
        <w:rPr>
          <w:rFonts w:ascii="Arial" w:hAnsi="Arial" w:cs="Arial"/>
          <w:b/>
          <w:sz w:val="24"/>
          <w:szCs w:val="24"/>
          <w:lang w:val="es-ES_tradnl"/>
        </w:rPr>
      </w:pPr>
    </w:p>
    <w:p w14:paraId="48AB6880" w14:textId="7D96646E" w:rsidR="00026035" w:rsidRPr="00610BEB" w:rsidRDefault="006D51CF">
      <w:pPr>
        <w:ind w:left="720" w:right="720"/>
        <w:jc w:val="both"/>
        <w:rPr>
          <w:rFonts w:ascii="Arial" w:hAnsi="Arial" w:cs="Arial"/>
          <w:b/>
          <w:sz w:val="24"/>
          <w:szCs w:val="24"/>
          <w:lang w:val="es-ES_tradnl"/>
        </w:rPr>
      </w:pPr>
      <w:r>
        <w:rPr>
          <w:rFonts w:ascii="Arial" w:hAnsi="Arial" w:cs="Arial"/>
          <w:b/>
          <w:sz w:val="24"/>
          <w:szCs w:val="24"/>
          <w:lang w:val="es-ES_tradnl"/>
        </w:rPr>
        <w:t>Después, Dios empezó a hacer las creaturas y animales. Dios dijo “Que el agua este llena con creaturas marinas, y que los pája</w:t>
      </w:r>
      <w:r w:rsidR="00427A8C">
        <w:rPr>
          <w:rFonts w:ascii="Arial" w:hAnsi="Arial" w:cs="Arial"/>
          <w:b/>
          <w:sz w:val="24"/>
          <w:szCs w:val="24"/>
          <w:lang w:val="es-ES_tradnl"/>
        </w:rPr>
        <w:t>ros vuelen en el cielo”. Él creó</w:t>
      </w:r>
      <w:r>
        <w:rPr>
          <w:rFonts w:ascii="Arial" w:hAnsi="Arial" w:cs="Arial"/>
          <w:b/>
          <w:sz w:val="24"/>
          <w:szCs w:val="24"/>
          <w:lang w:val="es-ES_tradnl"/>
        </w:rPr>
        <w:t xml:space="preserve"> muchas variedades de pájaros para que volaran y muchos tipos de pescados para que nadaran. </w:t>
      </w:r>
      <w:r w:rsidR="00026035" w:rsidRPr="00610BEB">
        <w:rPr>
          <w:rFonts w:ascii="Arial" w:hAnsi="Arial" w:cs="Arial"/>
          <w:iCs/>
          <w:sz w:val="24"/>
          <w:szCs w:val="24"/>
          <w:lang w:val="es-ES_tradnl"/>
        </w:rPr>
        <w:t>A</w:t>
      </w:r>
      <w:r>
        <w:rPr>
          <w:rFonts w:ascii="Arial" w:hAnsi="Arial" w:cs="Arial"/>
          <w:iCs/>
          <w:sz w:val="24"/>
          <w:szCs w:val="24"/>
          <w:lang w:val="es-ES_tradnl"/>
        </w:rPr>
        <w:t xml:space="preserve">dhiere pescados y pájaros con tape. </w:t>
      </w:r>
      <w:r>
        <w:rPr>
          <w:rFonts w:ascii="Arial" w:hAnsi="Arial" w:cs="Arial"/>
          <w:b/>
          <w:sz w:val="24"/>
          <w:szCs w:val="24"/>
          <w:lang w:val="es-ES_tradnl"/>
        </w:rPr>
        <w:t xml:space="preserve">Dios estaba contento y dijo “Es bueno”. Dios todavía no terminaba. </w:t>
      </w:r>
      <w:r w:rsidR="00427A8C">
        <w:rPr>
          <w:rFonts w:ascii="Arial" w:hAnsi="Arial" w:cs="Arial"/>
          <w:b/>
          <w:sz w:val="24"/>
          <w:szCs w:val="24"/>
          <w:lang w:val="es-ES_tradnl"/>
        </w:rPr>
        <w:t>Tuvo</w:t>
      </w:r>
      <w:r>
        <w:rPr>
          <w:rFonts w:ascii="Arial" w:hAnsi="Arial" w:cs="Arial"/>
          <w:b/>
          <w:sz w:val="24"/>
          <w:szCs w:val="24"/>
          <w:lang w:val="es-ES_tradnl"/>
        </w:rPr>
        <w:t xml:space="preserve"> que hacer animales, </w:t>
      </w:r>
      <w:r w:rsidR="006E6280">
        <w:rPr>
          <w:rFonts w:ascii="Arial" w:hAnsi="Arial" w:cs="Arial"/>
          <w:b/>
          <w:sz w:val="24"/>
          <w:szCs w:val="24"/>
          <w:lang w:val="es-ES_tradnl"/>
        </w:rPr>
        <w:t>así</w:t>
      </w:r>
      <w:r>
        <w:rPr>
          <w:rFonts w:ascii="Arial" w:hAnsi="Arial" w:cs="Arial"/>
          <w:b/>
          <w:sz w:val="24"/>
          <w:szCs w:val="24"/>
          <w:lang w:val="es-ES_tradnl"/>
        </w:rPr>
        <w:t xml:space="preserve"> que Dios dijo “Que la tierra se llene de animales”. </w:t>
      </w:r>
      <w:r w:rsidR="00026035" w:rsidRPr="00610BEB">
        <w:rPr>
          <w:rFonts w:ascii="Arial" w:hAnsi="Arial" w:cs="Arial"/>
          <w:iCs/>
          <w:sz w:val="24"/>
          <w:szCs w:val="24"/>
          <w:lang w:val="es-ES_tradnl"/>
        </w:rPr>
        <w:t>Ad</w:t>
      </w:r>
      <w:r w:rsidR="006E6280">
        <w:rPr>
          <w:rFonts w:ascii="Arial" w:hAnsi="Arial" w:cs="Arial"/>
          <w:iCs/>
          <w:sz w:val="24"/>
          <w:szCs w:val="24"/>
          <w:lang w:val="es-ES_tradnl"/>
        </w:rPr>
        <w:t>hiere muñecos de peluche</w:t>
      </w:r>
      <w:r w:rsidR="00026035" w:rsidRPr="00610BEB">
        <w:rPr>
          <w:rFonts w:ascii="Arial" w:hAnsi="Arial" w:cs="Arial"/>
          <w:iCs/>
          <w:sz w:val="24"/>
          <w:szCs w:val="24"/>
          <w:lang w:val="es-ES_tradnl"/>
        </w:rPr>
        <w:t xml:space="preserve">. </w:t>
      </w:r>
      <w:r w:rsidR="006E6280">
        <w:rPr>
          <w:rFonts w:ascii="Arial" w:hAnsi="Arial" w:cs="Arial"/>
          <w:b/>
          <w:sz w:val="24"/>
          <w:szCs w:val="24"/>
          <w:lang w:val="es-ES_tradnl"/>
        </w:rPr>
        <w:t>El hizo muchas variedades de animales</w:t>
      </w:r>
      <w:r w:rsidR="00026035" w:rsidRPr="00610BEB">
        <w:rPr>
          <w:rFonts w:ascii="Arial" w:hAnsi="Arial" w:cs="Arial"/>
          <w:b/>
          <w:sz w:val="24"/>
          <w:szCs w:val="24"/>
          <w:lang w:val="es-ES_tradnl"/>
        </w:rPr>
        <w:t xml:space="preserve">. </w:t>
      </w:r>
      <w:r w:rsidR="006E6280">
        <w:rPr>
          <w:rFonts w:ascii="Arial" w:hAnsi="Arial" w:cs="Arial"/>
          <w:b/>
          <w:sz w:val="24"/>
          <w:szCs w:val="24"/>
          <w:lang w:val="es-ES_tradnl"/>
        </w:rPr>
        <w:t>Todo esto paso en el día cinco.</w:t>
      </w:r>
      <w:r w:rsidR="00026035" w:rsidRPr="00610BEB">
        <w:rPr>
          <w:rFonts w:ascii="Arial" w:hAnsi="Arial" w:cs="Arial"/>
          <w:b/>
          <w:sz w:val="24"/>
          <w:szCs w:val="24"/>
          <w:lang w:val="es-ES_tradnl"/>
        </w:rPr>
        <w:t xml:space="preserve"> </w:t>
      </w:r>
      <w:r w:rsidR="006E6280">
        <w:rPr>
          <w:rFonts w:ascii="Arial" w:hAnsi="Arial" w:cs="Arial"/>
          <w:iCs/>
          <w:sz w:val="24"/>
          <w:szCs w:val="24"/>
          <w:lang w:val="es-ES_tradnl"/>
        </w:rPr>
        <w:t>Sostén cinco dedos</w:t>
      </w:r>
      <w:r w:rsidR="00026035" w:rsidRPr="00610BEB">
        <w:rPr>
          <w:rFonts w:ascii="Arial" w:hAnsi="Arial" w:cs="Arial"/>
          <w:iCs/>
          <w:sz w:val="24"/>
          <w:szCs w:val="24"/>
          <w:lang w:val="es-ES_tradnl"/>
        </w:rPr>
        <w:t>.</w:t>
      </w:r>
      <w:r w:rsidR="00026035" w:rsidRPr="00610BEB">
        <w:rPr>
          <w:rFonts w:ascii="Arial" w:hAnsi="Arial" w:cs="Arial"/>
          <w:i/>
          <w:sz w:val="24"/>
          <w:szCs w:val="24"/>
          <w:lang w:val="es-ES_tradnl"/>
        </w:rPr>
        <w:t xml:space="preserve"> </w:t>
      </w:r>
      <w:r w:rsidR="006E6280">
        <w:rPr>
          <w:rFonts w:ascii="Arial" w:hAnsi="Arial" w:cs="Arial"/>
          <w:b/>
          <w:sz w:val="24"/>
          <w:szCs w:val="24"/>
          <w:lang w:val="es-ES_tradnl"/>
        </w:rPr>
        <w:t xml:space="preserve">Todavía ninguno de estos animales tiene un nombre. Me pregunto </w:t>
      </w:r>
      <w:r w:rsidR="00427A8C">
        <w:rPr>
          <w:rFonts w:ascii="Arial" w:hAnsi="Arial" w:cs="Arial"/>
          <w:b/>
          <w:sz w:val="24"/>
          <w:szCs w:val="24"/>
          <w:lang w:val="es-ES_tradnl"/>
        </w:rPr>
        <w:t>quién</w:t>
      </w:r>
      <w:r w:rsidR="006E6280">
        <w:rPr>
          <w:rFonts w:ascii="Arial" w:hAnsi="Arial" w:cs="Arial"/>
          <w:b/>
          <w:sz w:val="24"/>
          <w:szCs w:val="24"/>
          <w:lang w:val="es-ES_tradnl"/>
        </w:rPr>
        <w:t xml:space="preserve"> nombro todos los nombres de estos animales. Sabremos esto la siguiente semana. </w:t>
      </w:r>
    </w:p>
    <w:p w14:paraId="72D4DB33" w14:textId="77777777" w:rsidR="00026035" w:rsidRPr="00610BEB" w:rsidRDefault="00026035">
      <w:pPr>
        <w:ind w:left="720" w:right="720"/>
        <w:jc w:val="both"/>
        <w:rPr>
          <w:rFonts w:ascii="Arial" w:hAnsi="Arial" w:cs="Arial"/>
          <w:b/>
          <w:sz w:val="24"/>
          <w:szCs w:val="24"/>
          <w:lang w:val="es-ES_tradnl"/>
        </w:rPr>
      </w:pPr>
    </w:p>
    <w:p w14:paraId="6AEA3886" w14:textId="5C5EF0F8" w:rsidR="00026035" w:rsidRPr="00610BEB" w:rsidRDefault="006E6280">
      <w:pPr>
        <w:ind w:left="720" w:right="720"/>
        <w:jc w:val="both"/>
        <w:rPr>
          <w:rFonts w:ascii="Arial" w:hAnsi="Arial" w:cs="Arial"/>
          <w:b/>
          <w:sz w:val="24"/>
          <w:szCs w:val="24"/>
          <w:lang w:val="es-ES_tradnl"/>
        </w:rPr>
      </w:pPr>
      <w:r>
        <w:rPr>
          <w:rFonts w:ascii="Arial" w:hAnsi="Arial" w:cs="Arial"/>
          <w:b/>
          <w:sz w:val="24"/>
          <w:szCs w:val="24"/>
          <w:lang w:val="es-ES_tradnl"/>
        </w:rPr>
        <w:t xml:space="preserve">Dios </w:t>
      </w:r>
      <w:r w:rsidR="009713A9">
        <w:rPr>
          <w:rFonts w:ascii="Arial" w:hAnsi="Arial" w:cs="Arial"/>
          <w:b/>
          <w:sz w:val="24"/>
          <w:szCs w:val="24"/>
          <w:lang w:val="es-ES_tradnl"/>
        </w:rPr>
        <w:t>sabía</w:t>
      </w:r>
      <w:r>
        <w:rPr>
          <w:rFonts w:ascii="Arial" w:hAnsi="Arial" w:cs="Arial"/>
          <w:b/>
          <w:sz w:val="24"/>
          <w:szCs w:val="24"/>
          <w:lang w:val="es-ES_tradnl"/>
        </w:rPr>
        <w:t xml:space="preserve"> que algo todavía faltaba en el mundo. La siguiente semana, aprendere</w:t>
      </w:r>
      <w:r w:rsidR="009713A9">
        <w:rPr>
          <w:rFonts w:ascii="Arial" w:hAnsi="Arial" w:cs="Arial"/>
          <w:b/>
          <w:sz w:val="24"/>
          <w:szCs w:val="24"/>
          <w:lang w:val="es-ES_tradnl"/>
        </w:rPr>
        <w:t>mos lo que Dios hizo cuando tomó</w:t>
      </w:r>
      <w:r>
        <w:rPr>
          <w:rFonts w:ascii="Arial" w:hAnsi="Arial" w:cs="Arial"/>
          <w:b/>
          <w:sz w:val="24"/>
          <w:szCs w:val="24"/>
          <w:lang w:val="es-ES_tradnl"/>
        </w:rPr>
        <w:t xml:space="preserve"> polvo de la t</w:t>
      </w:r>
      <w:r w:rsidR="009713A9">
        <w:rPr>
          <w:rFonts w:ascii="Arial" w:hAnsi="Arial" w:cs="Arial"/>
          <w:b/>
          <w:sz w:val="24"/>
          <w:szCs w:val="24"/>
          <w:lang w:val="es-ES_tradnl"/>
        </w:rPr>
        <w:t>ierra y formo un cuerpo, y sopló</w:t>
      </w:r>
      <w:r>
        <w:rPr>
          <w:rFonts w:ascii="Arial" w:hAnsi="Arial" w:cs="Arial"/>
          <w:b/>
          <w:sz w:val="24"/>
          <w:szCs w:val="24"/>
          <w:lang w:val="es-ES_tradnl"/>
        </w:rPr>
        <w:t xml:space="preserve"> en </w:t>
      </w:r>
      <w:r w:rsidR="009713A9">
        <w:rPr>
          <w:rFonts w:ascii="Arial" w:hAnsi="Arial" w:cs="Arial"/>
          <w:b/>
          <w:sz w:val="24"/>
          <w:szCs w:val="24"/>
          <w:lang w:val="es-ES_tradnl"/>
        </w:rPr>
        <w:t>él</w:t>
      </w:r>
      <w:r>
        <w:rPr>
          <w:rFonts w:ascii="Arial" w:hAnsi="Arial" w:cs="Arial"/>
          <w:b/>
          <w:sz w:val="24"/>
          <w:szCs w:val="24"/>
          <w:lang w:val="es-ES_tradnl"/>
        </w:rPr>
        <w:t xml:space="preserve">. </w:t>
      </w:r>
    </w:p>
    <w:p w14:paraId="36875668" w14:textId="77777777" w:rsidR="00026035" w:rsidRPr="00610BEB" w:rsidRDefault="00026035">
      <w:pPr>
        <w:ind w:left="720" w:right="720"/>
        <w:jc w:val="both"/>
        <w:rPr>
          <w:rFonts w:ascii="Arial" w:hAnsi="Arial" w:cs="Arial"/>
          <w:b/>
          <w:i/>
          <w:sz w:val="24"/>
          <w:szCs w:val="24"/>
          <w:lang w:val="es-ES_tradnl"/>
        </w:rPr>
      </w:pPr>
    </w:p>
    <w:p w14:paraId="010A92A6" w14:textId="77777777" w:rsidR="00026035" w:rsidRPr="00610BEB" w:rsidRDefault="00026035">
      <w:pPr>
        <w:pStyle w:val="BodyText"/>
        <w:jc w:val="both"/>
        <w:rPr>
          <w:rFonts w:ascii="Arial" w:hAnsi="Arial"/>
          <w:i/>
          <w:sz w:val="20"/>
          <w:lang w:val="es-ES_tradnl"/>
        </w:rPr>
      </w:pPr>
      <w:r w:rsidRPr="00610BEB">
        <w:rPr>
          <w:rFonts w:ascii="Arial" w:hAnsi="Arial"/>
          <w:i/>
          <w:sz w:val="20"/>
          <w:lang w:val="es-ES_tradnl"/>
        </w:rPr>
        <w:t xml:space="preserve"> </w:t>
      </w:r>
      <w:r w:rsidRPr="00610BEB">
        <w:rPr>
          <w:rFonts w:ascii="Arial" w:hAnsi="Arial"/>
          <w:i/>
          <w:sz w:val="20"/>
          <w:lang w:val="es-ES_tradnl"/>
        </w:rPr>
        <w:tab/>
      </w:r>
      <w:r w:rsidRPr="00610BEB">
        <w:rPr>
          <w:rFonts w:ascii="Arial" w:hAnsi="Arial"/>
          <w:i/>
          <w:sz w:val="20"/>
          <w:lang w:val="es-ES_tradnl"/>
        </w:rPr>
        <w:tab/>
      </w:r>
      <w:r w:rsidRPr="00610BEB">
        <w:rPr>
          <w:rFonts w:ascii="Arial" w:hAnsi="Arial"/>
          <w:i/>
          <w:sz w:val="20"/>
          <w:lang w:val="es-ES_tradnl"/>
        </w:rPr>
        <w:tab/>
      </w:r>
      <w:r w:rsidRPr="00610BEB">
        <w:rPr>
          <w:rFonts w:ascii="Arial" w:hAnsi="Arial"/>
          <w:i/>
          <w:sz w:val="20"/>
          <w:lang w:val="es-ES_tradnl"/>
        </w:rPr>
        <w:tab/>
        <w:t xml:space="preserve"> </w:t>
      </w:r>
      <w:r w:rsidR="0095637A">
        <w:rPr>
          <w:rFonts w:ascii="Arial" w:hAnsi="Arial"/>
          <w:i/>
          <w:noProof/>
          <w:sz w:val="20"/>
          <w:lang w:eastAsia="en-US"/>
        </w:rPr>
        <w:drawing>
          <wp:inline distT="0" distB="0" distL="0" distR="0" wp14:anchorId="223DC421" wp14:editId="3699E800">
            <wp:extent cx="2270760" cy="1736090"/>
            <wp:effectExtent l="0" t="0" r="0" b="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70760" cy="173609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610BEB">
        <w:rPr>
          <w:rFonts w:ascii="Arial" w:hAnsi="Arial"/>
          <w:i/>
          <w:sz w:val="20"/>
          <w:lang w:val="es-ES_tradnl"/>
        </w:rPr>
        <w:t xml:space="preserve"> </w:t>
      </w:r>
    </w:p>
    <w:p w14:paraId="0DA8ACFF" w14:textId="77777777" w:rsidR="00026035" w:rsidRPr="00610BEB" w:rsidRDefault="00026035">
      <w:pPr>
        <w:jc w:val="both"/>
        <w:rPr>
          <w:rFonts w:ascii="Arial" w:hAnsi="Arial"/>
          <w:sz w:val="24"/>
          <w:lang w:val="es-ES_tradnl"/>
        </w:rPr>
      </w:pPr>
      <w:r w:rsidRPr="00610BEB">
        <w:rPr>
          <w:rFonts w:ascii="Arial" w:hAnsi="Arial"/>
          <w:sz w:val="24"/>
          <w:lang w:val="es-ES_tradnl"/>
        </w:rPr>
        <w:tab/>
      </w:r>
      <w:r w:rsidRPr="00610BEB">
        <w:rPr>
          <w:rFonts w:ascii="Arial" w:hAnsi="Arial"/>
          <w:sz w:val="24"/>
          <w:lang w:val="es-ES_tradnl"/>
        </w:rPr>
        <w:tab/>
      </w:r>
      <w:r w:rsidRPr="00610BEB">
        <w:rPr>
          <w:rFonts w:ascii="Arial" w:hAnsi="Arial"/>
          <w:sz w:val="24"/>
          <w:lang w:val="es-ES_tradnl"/>
        </w:rPr>
        <w:tab/>
      </w:r>
    </w:p>
    <w:p w14:paraId="1B015914" w14:textId="77777777" w:rsidR="00026035" w:rsidRPr="00610BEB" w:rsidRDefault="00026035">
      <w:pPr>
        <w:rPr>
          <w:lang w:val="es-ES_tradnl"/>
        </w:rPr>
      </w:pPr>
    </w:p>
    <w:p w14:paraId="1DC31A37" w14:textId="194B49AF" w:rsidR="00026035" w:rsidRPr="00610BEB" w:rsidRDefault="006E6280">
      <w:pPr>
        <w:pStyle w:val="BodyTextIndent3"/>
        <w:ind w:right="720"/>
        <w:jc w:val="both"/>
        <w:rPr>
          <w:rFonts w:cs="Arial"/>
          <w:bCs/>
          <w:szCs w:val="24"/>
          <w:lang w:val="es-ES_tradnl"/>
        </w:rPr>
      </w:pPr>
      <w:r>
        <w:rPr>
          <w:lang w:val="es-ES_tradnl"/>
        </w:rPr>
        <w:t>Niños y niñas hay que practicar el punto para llevar a casa juntos</w:t>
      </w:r>
      <w:r w:rsidR="00026035" w:rsidRPr="00610BEB">
        <w:rPr>
          <w:lang w:val="es-ES_tradnl"/>
        </w:rPr>
        <w:t xml:space="preserve">. </w:t>
      </w:r>
      <w:r w:rsidR="00026035" w:rsidRPr="00610BEB">
        <w:rPr>
          <w:rFonts w:cs="Arial"/>
          <w:kern w:val="1"/>
          <w:szCs w:val="24"/>
          <w:lang w:val="es-ES_tradnl"/>
        </w:rPr>
        <w:t>*</w:t>
      </w:r>
      <w:r>
        <w:rPr>
          <w:rFonts w:cs="Arial"/>
          <w:bCs/>
          <w:kern w:val="1"/>
          <w:szCs w:val="24"/>
          <w:lang w:val="es-ES_tradnl"/>
        </w:rPr>
        <w:t>DIOS CREO TODO</w:t>
      </w:r>
      <w:r w:rsidR="00026035" w:rsidRPr="00610BEB">
        <w:rPr>
          <w:rFonts w:cs="Arial"/>
          <w:bCs/>
          <w:kern w:val="1"/>
          <w:szCs w:val="24"/>
          <w:lang w:val="es-ES_tradnl"/>
        </w:rPr>
        <w:t>....</w:t>
      </w:r>
      <w:r w:rsidR="009713A9">
        <w:rPr>
          <w:rFonts w:cs="Arial"/>
          <w:bCs/>
          <w:kern w:val="1"/>
          <w:szCs w:val="24"/>
          <w:lang w:val="es-ES_tradnl"/>
        </w:rPr>
        <w:t xml:space="preserve"> ¡</w:t>
      </w:r>
      <w:r>
        <w:rPr>
          <w:rFonts w:cs="Arial"/>
          <w:bCs/>
          <w:i/>
          <w:iCs/>
          <w:kern w:val="1"/>
          <w:szCs w:val="24"/>
          <w:lang w:val="es-ES_tradnl"/>
        </w:rPr>
        <w:t>Alaba a Dios</w:t>
      </w:r>
      <w:r w:rsidR="00026035" w:rsidRPr="00610BEB">
        <w:rPr>
          <w:rFonts w:cs="Arial"/>
          <w:bCs/>
          <w:i/>
          <w:iCs/>
          <w:kern w:val="1"/>
          <w:szCs w:val="24"/>
          <w:lang w:val="es-ES_tradnl"/>
        </w:rPr>
        <w:t>!</w:t>
      </w:r>
      <w:r w:rsidR="00026035" w:rsidRPr="00610BEB">
        <w:rPr>
          <w:rFonts w:cs="Arial"/>
          <w:bCs/>
          <w:kern w:val="1"/>
          <w:szCs w:val="24"/>
          <w:lang w:val="es-ES_tradnl"/>
        </w:rPr>
        <w:t xml:space="preserve"> </w:t>
      </w:r>
      <w:r w:rsidR="00026035" w:rsidRPr="00610BEB">
        <w:rPr>
          <w:rFonts w:cs="Arial"/>
          <w:bCs/>
          <w:szCs w:val="24"/>
          <w:lang w:val="es-ES_tradnl"/>
        </w:rPr>
        <w:t xml:space="preserve"> </w:t>
      </w:r>
    </w:p>
    <w:p w14:paraId="60D165D1" w14:textId="77777777" w:rsidR="00026035" w:rsidRPr="00610BEB" w:rsidRDefault="00026035">
      <w:pPr>
        <w:pStyle w:val="BodyTextIndent3"/>
        <w:ind w:right="720"/>
        <w:jc w:val="both"/>
        <w:rPr>
          <w:lang w:val="es-ES_tradnl"/>
        </w:rPr>
      </w:pPr>
      <w:r w:rsidRPr="00610BEB">
        <w:rPr>
          <w:lang w:val="es-ES_tradnl"/>
        </w:rPr>
        <w:tab/>
      </w:r>
    </w:p>
    <w:p w14:paraId="5C3BDD1A" w14:textId="57B2D7B7" w:rsidR="00026035" w:rsidRPr="00610BEB" w:rsidRDefault="006E6280">
      <w:pPr>
        <w:pStyle w:val="BodyTextIndent3"/>
        <w:ind w:left="0" w:firstLine="720"/>
        <w:rPr>
          <w:bCs/>
          <w:lang w:val="es-ES_tradnl"/>
        </w:rPr>
      </w:pPr>
      <w:r>
        <w:rPr>
          <w:bCs/>
          <w:lang w:val="es-ES_tradnl"/>
        </w:rPr>
        <w:t>J</w:t>
      </w:r>
      <w:r w:rsidR="009713A9">
        <w:rPr>
          <w:bCs/>
          <w:lang w:val="es-ES_tradnl"/>
        </w:rPr>
        <w:t>untemos nuestras manos y oremos</w:t>
      </w:r>
      <w:r>
        <w:rPr>
          <w:bCs/>
          <w:lang w:val="es-ES_tradnl"/>
        </w:rPr>
        <w:t xml:space="preserve"> juntos. Repitan después de </w:t>
      </w:r>
      <w:r w:rsidR="009713A9">
        <w:rPr>
          <w:bCs/>
          <w:lang w:val="es-ES_tradnl"/>
        </w:rPr>
        <w:t>mí</w:t>
      </w:r>
      <w:r>
        <w:rPr>
          <w:bCs/>
          <w:lang w:val="es-ES_tradnl"/>
        </w:rPr>
        <w:t xml:space="preserve">. </w:t>
      </w:r>
    </w:p>
    <w:p w14:paraId="7F9E0C41" w14:textId="77777777" w:rsidR="00026035" w:rsidRPr="00610BEB" w:rsidRDefault="00026035">
      <w:pPr>
        <w:pStyle w:val="BodyTextIndent3"/>
        <w:ind w:left="0"/>
        <w:rPr>
          <w:b w:val="0"/>
          <w:lang w:val="es-ES_tradnl"/>
        </w:rPr>
      </w:pPr>
    </w:p>
    <w:p w14:paraId="6D490356" w14:textId="77777777" w:rsidR="006E6280" w:rsidRPr="006E6280" w:rsidRDefault="00026035" w:rsidP="006E6280">
      <w:pPr>
        <w:pStyle w:val="BodyTextIndent3"/>
        <w:ind w:left="0"/>
        <w:rPr>
          <w:lang w:val="es-ES_tradnl"/>
        </w:rPr>
      </w:pPr>
      <w:r w:rsidRPr="00610BEB">
        <w:rPr>
          <w:lang w:val="es-ES_tradnl"/>
        </w:rPr>
        <w:tab/>
      </w:r>
      <w:r w:rsidR="006E6280" w:rsidRPr="006E6280">
        <w:rPr>
          <w:lang w:val="es-ES_tradnl"/>
        </w:rPr>
        <w:t>Querido Dios</w:t>
      </w:r>
    </w:p>
    <w:p w14:paraId="2511DF79" w14:textId="77777777" w:rsidR="006E6280" w:rsidRPr="006E6280" w:rsidRDefault="006E6280" w:rsidP="006E6280">
      <w:pPr>
        <w:pStyle w:val="BodyTextIndent3"/>
        <w:ind w:left="0"/>
        <w:rPr>
          <w:lang w:val="es-ES_tradnl"/>
        </w:rPr>
      </w:pPr>
      <w:r w:rsidRPr="006E6280">
        <w:rPr>
          <w:lang w:val="es-ES_tradnl"/>
        </w:rPr>
        <w:tab/>
        <w:t>Te amamos.</w:t>
      </w:r>
    </w:p>
    <w:p w14:paraId="39B6E7B8" w14:textId="728F9B64" w:rsidR="006E6280" w:rsidRPr="006E6280" w:rsidRDefault="006E6280" w:rsidP="006E6280">
      <w:pPr>
        <w:pStyle w:val="BodyTextIndent3"/>
        <w:ind w:left="0"/>
        <w:rPr>
          <w:lang w:val="es-ES_tradnl"/>
        </w:rPr>
      </w:pPr>
      <w:r w:rsidRPr="006E6280">
        <w:rPr>
          <w:lang w:val="es-ES_tradnl"/>
        </w:rPr>
        <w:tab/>
      </w:r>
      <w:r w:rsidR="009713A9">
        <w:rPr>
          <w:lang w:val="es-ES_tradnl"/>
        </w:rPr>
        <w:t>¡</w:t>
      </w:r>
      <w:r w:rsidRPr="006E6280">
        <w:rPr>
          <w:lang w:val="es-ES_tradnl"/>
        </w:rPr>
        <w:t>Creaste todo!</w:t>
      </w:r>
    </w:p>
    <w:p w14:paraId="38E4519D" w14:textId="77777777" w:rsidR="006E6280" w:rsidRPr="006E6280" w:rsidRDefault="006E6280" w:rsidP="006E6280">
      <w:pPr>
        <w:pStyle w:val="BodyTextIndent3"/>
        <w:ind w:left="0"/>
        <w:rPr>
          <w:lang w:val="es-ES_tradnl"/>
        </w:rPr>
      </w:pPr>
      <w:r w:rsidRPr="006E6280">
        <w:rPr>
          <w:lang w:val="es-ES_tradnl"/>
        </w:rPr>
        <w:tab/>
        <w:t>Ayúdanos a apreciarlo por siempre</w:t>
      </w:r>
    </w:p>
    <w:p w14:paraId="2A1BD0B9" w14:textId="77777777" w:rsidR="006E6280" w:rsidRPr="006E6280" w:rsidRDefault="006E6280" w:rsidP="006E6280">
      <w:pPr>
        <w:pStyle w:val="BodyTextIndent3"/>
        <w:ind w:left="0"/>
        <w:rPr>
          <w:lang w:val="es-ES_tradnl"/>
        </w:rPr>
      </w:pPr>
      <w:r w:rsidRPr="006E6280">
        <w:rPr>
          <w:lang w:val="es-ES_tradnl"/>
        </w:rPr>
        <w:tab/>
        <w:t>Gracias, gracias, gracias.</w:t>
      </w:r>
    </w:p>
    <w:p w14:paraId="08231723" w14:textId="77777777" w:rsidR="006E6280" w:rsidRPr="006E6280" w:rsidRDefault="006E6280" w:rsidP="006E6280">
      <w:pPr>
        <w:pStyle w:val="BodyTextIndent3"/>
        <w:ind w:left="0"/>
        <w:rPr>
          <w:lang w:val="es-ES_tradnl"/>
        </w:rPr>
      </w:pPr>
      <w:r w:rsidRPr="006E6280">
        <w:rPr>
          <w:lang w:val="es-ES_tradnl"/>
        </w:rPr>
        <w:tab/>
        <w:t xml:space="preserve">En el nombre de Jesús  </w:t>
      </w:r>
    </w:p>
    <w:p w14:paraId="453B4998" w14:textId="093D93EF" w:rsidR="006E6280" w:rsidRPr="006E6280" w:rsidRDefault="009713A9" w:rsidP="006E6280">
      <w:pPr>
        <w:pStyle w:val="BodyTextIndent3"/>
        <w:ind w:left="0" w:firstLine="720"/>
        <w:rPr>
          <w:lang w:val="es-ES_tradnl"/>
        </w:rPr>
      </w:pPr>
      <w:r>
        <w:rPr>
          <w:lang w:val="es-ES_tradnl"/>
        </w:rPr>
        <w:t>Amé</w:t>
      </w:r>
      <w:r w:rsidR="006E6280" w:rsidRPr="006E6280">
        <w:rPr>
          <w:lang w:val="es-ES_tradnl"/>
        </w:rPr>
        <w:t>n.</w:t>
      </w:r>
    </w:p>
    <w:p w14:paraId="0E8328AF" w14:textId="77777777" w:rsidR="00026035" w:rsidRPr="006E6280" w:rsidRDefault="00026035" w:rsidP="006E6280">
      <w:pPr>
        <w:pStyle w:val="BodyTextIndent3"/>
        <w:ind w:left="0"/>
        <w:rPr>
          <w:lang w:val="es-ES_tradnl"/>
        </w:rPr>
      </w:pPr>
    </w:p>
    <w:p w14:paraId="23FD086E" w14:textId="77777777" w:rsidR="00C37952" w:rsidRPr="009A5EAA" w:rsidRDefault="00C37952" w:rsidP="00C37952">
      <w:pPr>
        <w:pStyle w:val="NoSpacing"/>
        <w:rPr>
          <w:rFonts w:ascii="Georgia" w:hAnsi="Georgia"/>
          <w:b/>
          <w:sz w:val="28"/>
          <w:szCs w:val="28"/>
          <w:lang w:val="es-ES"/>
        </w:rPr>
      </w:pPr>
      <w:r w:rsidRPr="009A5EAA">
        <w:rPr>
          <w:rFonts w:ascii="Georgia" w:hAnsi="Georgia"/>
          <w:b/>
          <w:sz w:val="28"/>
          <w:szCs w:val="28"/>
          <w:lang w:val="es-ES"/>
        </w:rPr>
        <w:t>Canción:</w:t>
      </w:r>
    </w:p>
    <w:p w14:paraId="3D391736" w14:textId="77777777" w:rsidR="00C37952" w:rsidRPr="009A5EAA" w:rsidRDefault="00C37952" w:rsidP="00C37952">
      <w:pPr>
        <w:pStyle w:val="NoSpacing"/>
        <w:rPr>
          <w:rFonts w:ascii="Arial" w:hAnsi="Arial"/>
          <w:b/>
          <w:i/>
          <w:iCs/>
          <w:sz w:val="24"/>
          <w:lang w:val="es-ES_tradnl"/>
        </w:rPr>
      </w:pPr>
      <w:r w:rsidRPr="009A5EAA">
        <w:rPr>
          <w:rFonts w:ascii="Arial" w:hAnsi="Arial"/>
          <w:b/>
          <w:bCs/>
          <w:sz w:val="24"/>
          <w:lang w:val="es-ES_tradnl"/>
        </w:rPr>
        <w:t xml:space="preserve">Cantemos nuestra canción de la semana. </w:t>
      </w:r>
    </w:p>
    <w:p w14:paraId="523C55BF" w14:textId="14F5E637" w:rsidR="00C37952" w:rsidRPr="0085522E" w:rsidRDefault="00C37952" w:rsidP="00C37952">
      <w:pPr>
        <w:pStyle w:val="NoSpacing"/>
        <w:ind w:right="-270"/>
        <w:rPr>
          <w:rFonts w:ascii="Arial" w:hAnsi="Arial"/>
          <w:iCs/>
          <w:sz w:val="24"/>
          <w:szCs w:val="24"/>
          <w:lang w:val="es-ES_tradnl"/>
        </w:rPr>
      </w:pPr>
      <w:r w:rsidRPr="0085522E">
        <w:rPr>
          <w:rFonts w:ascii="Arial" w:hAnsi="Arial"/>
          <w:iCs/>
          <w:sz w:val="24"/>
          <w:szCs w:val="24"/>
          <w:lang w:val="es-ES_tradnl"/>
        </w:rPr>
        <w:t xml:space="preserve">Letras en mayúsculas significan que el tono de la silaba es cantada con </w:t>
      </w:r>
      <w:r w:rsidR="009713A9" w:rsidRPr="0085522E">
        <w:rPr>
          <w:rFonts w:ascii="Arial" w:hAnsi="Arial"/>
          <w:iCs/>
          <w:sz w:val="24"/>
          <w:szCs w:val="24"/>
          <w:lang w:val="es-ES_tradnl"/>
        </w:rPr>
        <w:t>más</w:t>
      </w:r>
      <w:r w:rsidRPr="0085522E">
        <w:rPr>
          <w:rFonts w:ascii="Arial" w:hAnsi="Arial"/>
          <w:iCs/>
          <w:sz w:val="24"/>
          <w:szCs w:val="24"/>
          <w:lang w:val="es-ES_tradnl"/>
        </w:rPr>
        <w:t xml:space="preserve"> entonación </w:t>
      </w:r>
      <w:r w:rsidRPr="0085522E">
        <w:rPr>
          <w:rFonts w:ascii="Arial" w:hAnsi="Arial"/>
          <w:iCs/>
          <w:sz w:val="24"/>
          <w:szCs w:val="24"/>
          <w:lang w:val="es-ES_tradnl"/>
        </w:rPr>
        <w:br/>
      </w:r>
    </w:p>
    <w:p w14:paraId="2FE65A9E" w14:textId="77777777" w:rsidR="006E6280" w:rsidRPr="006E6280" w:rsidRDefault="006E6280" w:rsidP="006E6280">
      <w:pPr>
        <w:pStyle w:val="BodyTextIndent"/>
        <w:ind w:left="0"/>
        <w:jc w:val="both"/>
        <w:rPr>
          <w:rFonts w:ascii="Arial" w:hAnsi="Arial"/>
          <w:bCs/>
          <w:sz w:val="24"/>
          <w:szCs w:val="24"/>
          <w:lang w:val="es-ES_tradnl"/>
        </w:rPr>
      </w:pPr>
      <w:r>
        <w:rPr>
          <w:rFonts w:ascii="Arial" w:hAnsi="Arial"/>
          <w:b w:val="0"/>
          <w:sz w:val="20"/>
          <w:lang w:val="es-ES_tradnl"/>
        </w:rPr>
        <w:t xml:space="preserve">             </w:t>
      </w:r>
      <w:r w:rsidRPr="006E6280">
        <w:rPr>
          <w:rFonts w:ascii="Arial" w:hAnsi="Arial"/>
          <w:bCs/>
          <w:sz w:val="24"/>
          <w:szCs w:val="24"/>
          <w:lang w:val="es-ES_tradnl"/>
        </w:rPr>
        <w:t>ALABA ALABA ALABA a nuestro DIOS.</w:t>
      </w:r>
    </w:p>
    <w:p w14:paraId="332F351E" w14:textId="10482B2C" w:rsidR="006E6280" w:rsidRPr="006E6280" w:rsidRDefault="009713A9" w:rsidP="006E6280">
      <w:pPr>
        <w:pStyle w:val="BodyTextIndent"/>
        <w:jc w:val="both"/>
        <w:rPr>
          <w:rFonts w:ascii="Arial" w:hAnsi="Arial"/>
          <w:bCs/>
          <w:sz w:val="24"/>
          <w:szCs w:val="24"/>
          <w:lang w:val="es-ES_tradnl"/>
        </w:rPr>
      </w:pPr>
      <w:r>
        <w:rPr>
          <w:rFonts w:ascii="Arial" w:hAnsi="Arial"/>
          <w:bCs/>
          <w:sz w:val="24"/>
          <w:szCs w:val="24"/>
          <w:lang w:val="es-ES_tradnl"/>
        </w:rPr>
        <w:t>ÉL creó</w:t>
      </w:r>
      <w:r w:rsidR="006E6280" w:rsidRPr="006E6280">
        <w:rPr>
          <w:rFonts w:ascii="Arial" w:hAnsi="Arial"/>
          <w:bCs/>
          <w:sz w:val="24"/>
          <w:szCs w:val="24"/>
          <w:lang w:val="es-ES_tradnl"/>
        </w:rPr>
        <w:t xml:space="preserve"> TO-DO.</w:t>
      </w:r>
    </w:p>
    <w:p w14:paraId="351591F2" w14:textId="77777777" w:rsidR="006E6280" w:rsidRPr="006E6280" w:rsidRDefault="006E6280" w:rsidP="006E6280">
      <w:pPr>
        <w:pStyle w:val="BodyTextIndent"/>
        <w:jc w:val="both"/>
        <w:rPr>
          <w:rFonts w:ascii="Arial" w:hAnsi="Arial"/>
          <w:bCs/>
          <w:sz w:val="24"/>
          <w:szCs w:val="24"/>
          <w:lang w:val="es-ES_tradnl"/>
        </w:rPr>
      </w:pPr>
      <w:r w:rsidRPr="006E6280">
        <w:rPr>
          <w:rFonts w:ascii="Arial" w:hAnsi="Arial"/>
          <w:bCs/>
          <w:sz w:val="24"/>
          <w:szCs w:val="24"/>
          <w:lang w:val="es-ES_tradnl"/>
        </w:rPr>
        <w:t>ALABA a DIOS ALABA a DIOS.</w:t>
      </w:r>
    </w:p>
    <w:p w14:paraId="178CC6C9" w14:textId="77DE2463" w:rsidR="00026035" w:rsidRPr="00610BEB" w:rsidRDefault="006E6280" w:rsidP="006E6280">
      <w:pPr>
        <w:pStyle w:val="BodyTextIndent"/>
        <w:ind w:left="0"/>
        <w:jc w:val="both"/>
        <w:rPr>
          <w:rFonts w:ascii="Arial" w:hAnsi="Arial"/>
          <w:sz w:val="24"/>
          <w:lang w:val="es-ES_tradnl"/>
        </w:rPr>
      </w:pPr>
      <w:r>
        <w:rPr>
          <w:rFonts w:ascii="Arial" w:hAnsi="Arial"/>
          <w:bCs/>
          <w:iCs/>
          <w:sz w:val="24"/>
          <w:szCs w:val="24"/>
          <w:lang w:val="es-ES_tradnl"/>
        </w:rPr>
        <w:t xml:space="preserve">           </w:t>
      </w:r>
      <w:r w:rsidR="009713A9">
        <w:rPr>
          <w:rFonts w:ascii="Arial" w:hAnsi="Arial"/>
          <w:bCs/>
          <w:iCs/>
          <w:sz w:val="24"/>
          <w:szCs w:val="24"/>
          <w:lang w:val="es-ES_tradnl"/>
        </w:rPr>
        <w:t>DIOS creó</w:t>
      </w:r>
      <w:r w:rsidRPr="006E6280">
        <w:rPr>
          <w:rFonts w:ascii="Arial" w:hAnsi="Arial"/>
          <w:bCs/>
          <w:iCs/>
          <w:sz w:val="24"/>
          <w:szCs w:val="24"/>
          <w:lang w:val="es-ES_tradnl"/>
        </w:rPr>
        <w:t xml:space="preserve"> TO-DO.</w:t>
      </w:r>
    </w:p>
    <w:p w14:paraId="0EB2C6A5" w14:textId="77777777" w:rsidR="00026035" w:rsidRPr="00610BEB" w:rsidRDefault="00026035">
      <w:pPr>
        <w:pStyle w:val="BodyTextIndent"/>
        <w:ind w:left="0"/>
        <w:rPr>
          <w:rFonts w:ascii="Arial" w:hAnsi="Arial"/>
          <w:b w:val="0"/>
          <w:sz w:val="24"/>
          <w:lang w:val="es-ES_tradnl"/>
        </w:rPr>
      </w:pPr>
    </w:p>
    <w:p w14:paraId="7B7B4F33" w14:textId="77777777" w:rsidR="00C41CDE" w:rsidRPr="00610BEB" w:rsidRDefault="00C41CDE">
      <w:pPr>
        <w:pStyle w:val="BodyTextIndent"/>
        <w:ind w:left="0"/>
        <w:rPr>
          <w:rFonts w:ascii="Georgia" w:hAnsi="Georgia"/>
          <w:sz w:val="48"/>
          <w:lang w:val="es-ES_tradnl"/>
        </w:rPr>
        <w:sectPr w:rsidR="00C41CDE" w:rsidRPr="00610BEB">
          <w:type w:val="continuous"/>
          <w:pgSz w:w="12240" w:h="15840"/>
          <w:pgMar w:top="1080" w:right="1440" w:bottom="1440" w:left="1440" w:header="720" w:footer="720" w:gutter="0"/>
          <w:cols w:space="720"/>
          <w:docGrid w:linePitch="360"/>
        </w:sectPr>
      </w:pPr>
    </w:p>
    <w:p w14:paraId="449A5EA0" w14:textId="77777777" w:rsidR="00A63DD6" w:rsidRPr="00CE1EB3" w:rsidRDefault="00A63DD6" w:rsidP="00A63DD6">
      <w:pPr>
        <w:pStyle w:val="BodyTextIndent"/>
        <w:ind w:left="0"/>
        <w:rPr>
          <w:rFonts w:ascii="Georgia" w:hAnsi="Georgia"/>
          <w:sz w:val="24"/>
          <w:lang w:val="es-ES_tradnl"/>
        </w:rPr>
      </w:pPr>
      <w:r w:rsidRPr="00CE1EB3">
        <w:rPr>
          <w:rFonts w:ascii="Georgia" w:hAnsi="Georgia"/>
          <w:sz w:val="48"/>
          <w:lang w:val="es-ES_tradnl"/>
        </w:rPr>
        <w:lastRenderedPageBreak/>
        <w:t xml:space="preserve">Aplicación de grupo chico </w:t>
      </w:r>
      <w:r w:rsidRPr="00CE1EB3">
        <w:rPr>
          <w:rFonts w:ascii="Georgia" w:hAnsi="Georgia"/>
          <w:sz w:val="24"/>
          <w:lang w:val="es-ES_tradnl"/>
        </w:rPr>
        <w:t>(30 minutos)</w:t>
      </w:r>
    </w:p>
    <w:p w14:paraId="712CE6C8" w14:textId="66F992B0" w:rsidR="00A63DD6" w:rsidRPr="00CE1EB3" w:rsidRDefault="0095637A" w:rsidP="00A63DD6">
      <w:pPr>
        <w:pStyle w:val="BodyText"/>
        <w:ind w:left="1440"/>
        <w:jc w:val="both"/>
        <w:rPr>
          <w:rFonts w:ascii="Arial" w:hAnsi="Arial"/>
          <w:i/>
          <w:sz w:val="20"/>
          <w:lang w:val="es-ES_tradnl"/>
        </w:rPr>
      </w:pPr>
      <w:r>
        <w:rPr>
          <w:noProof/>
          <w:lang w:eastAsia="en-US"/>
        </w:rPr>
        <w:drawing>
          <wp:anchor distT="0" distB="0" distL="114935" distR="114935" simplePos="0" relativeHeight="251668480" behindDoc="0" locked="0" layoutInCell="1" allowOverlap="1" wp14:anchorId="496622D0" wp14:editId="6E526518">
            <wp:simplePos x="0" y="0"/>
            <wp:positionH relativeFrom="column">
              <wp:posOffset>-62230</wp:posOffset>
            </wp:positionH>
            <wp:positionV relativeFrom="paragraph">
              <wp:posOffset>43180</wp:posOffset>
            </wp:positionV>
            <wp:extent cx="836295" cy="740410"/>
            <wp:effectExtent l="0" t="0" r="1905" b="0"/>
            <wp:wrapTight wrapText="bothSides">
              <wp:wrapPolygon edited="0">
                <wp:start x="0" y="0"/>
                <wp:lineTo x="0" y="20748"/>
                <wp:lineTo x="20993" y="20748"/>
                <wp:lineTo x="20993" y="0"/>
                <wp:lineTo x="0" y="0"/>
              </wp:wrapPolygon>
            </wp:wrapTight>
            <wp:docPr id="21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36295" cy="74041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A63DD6" w:rsidRPr="00CE1EB3">
        <w:rPr>
          <w:rFonts w:ascii="Arial" w:hAnsi="Arial"/>
          <w:b/>
          <w:sz w:val="20"/>
          <w:lang w:val="es-ES_tradnl"/>
        </w:rPr>
        <w:t>Propósito:</w:t>
      </w:r>
      <w:r w:rsidR="00A63DD6" w:rsidRPr="00CE1EB3">
        <w:rPr>
          <w:rFonts w:ascii="Arial" w:hAnsi="Arial"/>
          <w:b/>
          <w:i/>
          <w:sz w:val="20"/>
          <w:lang w:val="es-ES_tradnl"/>
        </w:rPr>
        <w:t xml:space="preserve"> </w:t>
      </w:r>
      <w:r w:rsidR="00A63DD6" w:rsidRPr="00CE1EB3">
        <w:rPr>
          <w:rFonts w:ascii="Arial" w:hAnsi="Arial"/>
          <w:bCs/>
          <w:i/>
          <w:sz w:val="20"/>
          <w:lang w:val="es-ES_tradnl"/>
        </w:rPr>
        <w:t xml:space="preserve">Los niños se organizarán en grupos pequeños. </w:t>
      </w:r>
      <w:r w:rsidR="00A63DD6" w:rsidRPr="00CE1EB3">
        <w:rPr>
          <w:rFonts w:ascii="Arial" w:hAnsi="Arial"/>
          <w:b/>
          <w:i/>
          <w:sz w:val="20"/>
          <w:lang w:val="es-ES_tradnl"/>
        </w:rPr>
        <w:t xml:space="preserve"> </w:t>
      </w:r>
      <w:r w:rsidR="00A63DD6" w:rsidRPr="00CE1EB3">
        <w:rPr>
          <w:rFonts w:ascii="Arial" w:hAnsi="Arial"/>
          <w:i/>
          <w:sz w:val="20"/>
          <w:lang w:val="es-ES_tradnl"/>
        </w:rPr>
        <w:t xml:space="preserve">Grupos pequeños ayudan a niños a involucrarse </w:t>
      </w:r>
      <w:r w:rsidR="009713A9" w:rsidRPr="00CE1EB3">
        <w:rPr>
          <w:rFonts w:ascii="Arial" w:hAnsi="Arial"/>
          <w:i/>
          <w:sz w:val="20"/>
          <w:lang w:val="es-ES_tradnl"/>
        </w:rPr>
        <w:t>más</w:t>
      </w:r>
      <w:r w:rsidR="00A63DD6" w:rsidRPr="00CE1EB3">
        <w:rPr>
          <w:rFonts w:ascii="Arial" w:hAnsi="Arial"/>
          <w:i/>
          <w:sz w:val="20"/>
          <w:lang w:val="es-ES_tradnl"/>
        </w:rPr>
        <w:t xml:space="preserve"> </w:t>
      </w:r>
      <w:r w:rsidR="00A63DD6">
        <w:rPr>
          <w:rFonts w:ascii="Arial" w:hAnsi="Arial"/>
          <w:i/>
          <w:sz w:val="20"/>
          <w:lang w:val="es-ES_tradnl"/>
        </w:rPr>
        <w:t>fácil en actividades de la igle</w:t>
      </w:r>
      <w:r w:rsidR="00A63DD6" w:rsidRPr="00CE1EB3">
        <w:rPr>
          <w:rFonts w:ascii="Arial" w:hAnsi="Arial"/>
          <w:i/>
          <w:sz w:val="20"/>
          <w:lang w:val="es-ES_tradnl"/>
        </w:rPr>
        <w:t xml:space="preserve">sia. En sus grupos pequeños repasarán el punto importante para llevar a casa.  Las preguntas de repaso ayudan a los niños repasar el punto importante para llevar a casa y aplicarlo todos los días.  </w:t>
      </w:r>
    </w:p>
    <w:p w14:paraId="629E6B82" w14:textId="77777777" w:rsidR="00A63DD6" w:rsidRPr="00CD0D3C" w:rsidRDefault="00A63DD6" w:rsidP="00A63DD6">
      <w:pPr>
        <w:pStyle w:val="BodyText"/>
        <w:rPr>
          <w:rFonts w:ascii="Arial" w:hAnsi="Arial"/>
          <w:lang w:val="es-ES_tradnl"/>
        </w:rPr>
      </w:pPr>
    </w:p>
    <w:p w14:paraId="728F46F2" w14:textId="77777777" w:rsidR="00A63DD6" w:rsidRPr="00CD0D3C" w:rsidRDefault="00A63DD6" w:rsidP="00A63DD6">
      <w:pPr>
        <w:pStyle w:val="BodyText"/>
        <w:rPr>
          <w:rFonts w:ascii="Georgia" w:hAnsi="Georgia"/>
          <w:b/>
          <w:sz w:val="24"/>
          <w:szCs w:val="24"/>
          <w:lang w:val="es-ES_tradnl"/>
        </w:rPr>
      </w:pPr>
    </w:p>
    <w:p w14:paraId="7DA1A141" w14:textId="77777777" w:rsidR="00026035" w:rsidRPr="00610BEB" w:rsidRDefault="00A63DD6" w:rsidP="00A63DD6">
      <w:pPr>
        <w:pStyle w:val="BodyText"/>
        <w:rPr>
          <w:rFonts w:ascii="Arial" w:hAnsi="Arial"/>
          <w:sz w:val="28"/>
          <w:lang w:val="es-ES_tradnl"/>
        </w:rPr>
      </w:pPr>
      <w:r>
        <w:rPr>
          <w:rFonts w:ascii="Georgia" w:hAnsi="Georgia"/>
          <w:b/>
          <w:sz w:val="36"/>
          <w:lang w:val="es-ES_tradnl"/>
        </w:rPr>
        <w:t>Actividad</w:t>
      </w:r>
      <w:r w:rsidRPr="00CD0D3C">
        <w:rPr>
          <w:rFonts w:ascii="Georgia" w:hAnsi="Georgia"/>
          <w:b/>
          <w:sz w:val="36"/>
          <w:lang w:val="es-ES_tradnl"/>
        </w:rPr>
        <w:t xml:space="preserve"> 1</w:t>
      </w:r>
      <w:r w:rsidR="00026035" w:rsidRPr="00610BEB">
        <w:rPr>
          <w:rFonts w:ascii="Georgia" w:hAnsi="Georgia"/>
          <w:b/>
          <w:sz w:val="36"/>
          <w:lang w:val="es-ES_tradnl"/>
        </w:rPr>
        <w:t xml:space="preserve">: </w:t>
      </w:r>
      <w:r>
        <w:rPr>
          <w:rFonts w:ascii="Arial" w:hAnsi="Arial" w:cs="Arial"/>
          <w:b/>
          <w:sz w:val="28"/>
          <w:szCs w:val="28"/>
          <w:lang w:val="es-ES_tradnl"/>
        </w:rPr>
        <w:t xml:space="preserve">Arte: Creación de creaturas </w:t>
      </w:r>
    </w:p>
    <w:p w14:paraId="3CB437D2" w14:textId="56C5B6A0" w:rsidR="00026035" w:rsidRPr="00610BEB" w:rsidRDefault="00A63DD6">
      <w:pPr>
        <w:pStyle w:val="BodyText"/>
        <w:jc w:val="both"/>
        <w:rPr>
          <w:rFonts w:ascii="Arial" w:hAnsi="Arial"/>
          <w:i/>
          <w:iCs/>
          <w:sz w:val="24"/>
          <w:szCs w:val="24"/>
          <w:lang w:val="es-ES_tradnl"/>
        </w:rPr>
      </w:pPr>
      <w:r>
        <w:rPr>
          <w:rFonts w:ascii="Arial" w:hAnsi="Arial"/>
          <w:i/>
          <w:iCs/>
          <w:sz w:val="24"/>
          <w:szCs w:val="24"/>
          <w:lang w:val="es-ES_tradnl"/>
        </w:rPr>
        <w:t>Materiales</w:t>
      </w:r>
      <w:r w:rsidR="009713A9">
        <w:rPr>
          <w:rFonts w:ascii="Arial" w:hAnsi="Arial"/>
          <w:i/>
          <w:iCs/>
          <w:sz w:val="24"/>
          <w:szCs w:val="24"/>
          <w:lang w:val="es-ES_tradnl"/>
        </w:rPr>
        <w:t>: Copias</w:t>
      </w:r>
      <w:r w:rsidR="00026035" w:rsidRPr="00610BEB">
        <w:rPr>
          <w:rFonts w:ascii="Arial" w:hAnsi="Arial"/>
          <w:i/>
          <w:iCs/>
          <w:sz w:val="24"/>
          <w:szCs w:val="24"/>
          <w:lang w:val="es-ES_tradnl"/>
        </w:rPr>
        <w:t xml:space="preserve"> </w:t>
      </w:r>
      <w:r>
        <w:rPr>
          <w:rFonts w:ascii="Arial" w:hAnsi="Arial"/>
          <w:i/>
          <w:iCs/>
          <w:sz w:val="24"/>
          <w:szCs w:val="24"/>
          <w:lang w:val="es-ES_tradnl"/>
        </w:rPr>
        <w:t xml:space="preserve">de Apéndice A en papel de cartón, una por cada niño; copias de Apéndice B en papel blanco una por cada niño; palos de pegamento; marcadores, crayones, o lápices de colores; tijeras para niños. </w:t>
      </w:r>
    </w:p>
    <w:p w14:paraId="68CE3AD8" w14:textId="77777777" w:rsidR="00026035" w:rsidRPr="00610BEB" w:rsidRDefault="00026035">
      <w:pPr>
        <w:pStyle w:val="BodyText"/>
        <w:jc w:val="both"/>
        <w:rPr>
          <w:rFonts w:ascii="Arial" w:hAnsi="Arial"/>
          <w:sz w:val="24"/>
          <w:lang w:val="es-ES_tradnl"/>
        </w:rPr>
      </w:pPr>
    </w:p>
    <w:p w14:paraId="4AB45C37" w14:textId="47498D14" w:rsidR="00026035" w:rsidRPr="00610BEB" w:rsidRDefault="00A63DD6">
      <w:pPr>
        <w:pStyle w:val="BodyText"/>
        <w:jc w:val="both"/>
        <w:rPr>
          <w:rFonts w:ascii="Arial" w:hAnsi="Arial"/>
          <w:b/>
          <w:bCs/>
          <w:sz w:val="24"/>
          <w:lang w:val="es-ES_tradnl"/>
        </w:rPr>
      </w:pPr>
      <w:r>
        <w:rPr>
          <w:rFonts w:ascii="Arial" w:hAnsi="Arial"/>
          <w:b/>
          <w:bCs/>
          <w:sz w:val="24"/>
          <w:lang w:val="es-ES_tradnl"/>
        </w:rPr>
        <w:t>Niños y niñas</w:t>
      </w:r>
      <w:r w:rsidR="00026035" w:rsidRPr="00610BEB">
        <w:rPr>
          <w:rFonts w:ascii="Arial" w:hAnsi="Arial"/>
          <w:b/>
          <w:bCs/>
          <w:sz w:val="24"/>
          <w:lang w:val="es-ES_tradnl"/>
        </w:rPr>
        <w:t>,</w:t>
      </w:r>
      <w:r>
        <w:rPr>
          <w:rFonts w:ascii="Arial" w:hAnsi="Arial"/>
          <w:b/>
          <w:bCs/>
          <w:sz w:val="24"/>
          <w:lang w:val="es-ES_tradnl"/>
        </w:rPr>
        <w:t xml:space="preserve"> Dios tiene una imaginación grandiosa y creo muchas hermosas cr</w:t>
      </w:r>
      <w:r w:rsidR="009713A9">
        <w:rPr>
          <w:rFonts w:ascii="Arial" w:hAnsi="Arial"/>
          <w:b/>
          <w:bCs/>
          <w:sz w:val="24"/>
          <w:lang w:val="es-ES_tradnl"/>
        </w:rPr>
        <w:t>eaturas fascinantes y plantas. É</w:t>
      </w:r>
      <w:r>
        <w:rPr>
          <w:rFonts w:ascii="Arial" w:hAnsi="Arial"/>
          <w:b/>
          <w:bCs/>
          <w:sz w:val="24"/>
          <w:lang w:val="es-ES_tradnl"/>
        </w:rPr>
        <w:t xml:space="preserve">l </w:t>
      </w:r>
      <w:r w:rsidR="009713A9">
        <w:rPr>
          <w:rFonts w:ascii="Arial" w:hAnsi="Arial"/>
          <w:b/>
          <w:bCs/>
          <w:sz w:val="24"/>
          <w:lang w:val="es-ES_tradnl"/>
        </w:rPr>
        <w:t>usó</w:t>
      </w:r>
      <w:r>
        <w:rPr>
          <w:rFonts w:ascii="Arial" w:hAnsi="Arial"/>
          <w:b/>
          <w:bCs/>
          <w:sz w:val="24"/>
          <w:lang w:val="es-ES_tradnl"/>
        </w:rPr>
        <w:t xml:space="preserve"> muchas formas y colores. Usa tu imaginación y crea tus creaturas y plantas de la forma que ustedes quieran. Dios creo </w:t>
      </w:r>
      <w:r w:rsidR="009713A9">
        <w:rPr>
          <w:rFonts w:ascii="Arial" w:hAnsi="Arial"/>
          <w:b/>
          <w:bCs/>
          <w:sz w:val="24"/>
          <w:lang w:val="es-ES_tradnl"/>
        </w:rPr>
        <w:t>todo el mundo y todo dentro de</w:t>
      </w:r>
      <w:r>
        <w:rPr>
          <w:rFonts w:ascii="Arial" w:hAnsi="Arial"/>
          <w:b/>
          <w:bCs/>
          <w:sz w:val="24"/>
          <w:lang w:val="es-ES_tradnl"/>
        </w:rPr>
        <w:t xml:space="preserve">l. </w:t>
      </w:r>
    </w:p>
    <w:p w14:paraId="04428B77" w14:textId="0C886CB0" w:rsidR="00026035" w:rsidRPr="00610BEB" w:rsidRDefault="00A63DD6">
      <w:pPr>
        <w:pStyle w:val="BodyText"/>
        <w:jc w:val="both"/>
        <w:rPr>
          <w:rFonts w:ascii="Arial" w:hAnsi="Arial"/>
          <w:b/>
          <w:bCs/>
          <w:sz w:val="24"/>
          <w:lang w:val="es-ES_tradnl"/>
        </w:rPr>
      </w:pPr>
      <w:r>
        <w:rPr>
          <w:rFonts w:ascii="Arial" w:hAnsi="Arial"/>
          <w:b/>
          <w:bCs/>
          <w:sz w:val="24"/>
          <w:lang w:val="es-ES_tradnl"/>
        </w:rPr>
        <w:t xml:space="preserve">Primero colorea la </w:t>
      </w:r>
      <w:r w:rsidR="009713A9">
        <w:rPr>
          <w:rFonts w:ascii="Arial" w:hAnsi="Arial"/>
          <w:b/>
          <w:bCs/>
          <w:sz w:val="24"/>
          <w:lang w:val="es-ES_tradnl"/>
        </w:rPr>
        <w:t>página</w:t>
      </w:r>
      <w:r>
        <w:rPr>
          <w:rFonts w:ascii="Arial" w:hAnsi="Arial"/>
          <w:b/>
          <w:bCs/>
          <w:sz w:val="24"/>
          <w:lang w:val="es-ES_tradnl"/>
        </w:rPr>
        <w:t xml:space="preserve"> don tierra, olas, nubes y sol. Después puedes colorear tus pescados, pájaros, arboles, conejos y colorearlos. Después pueden pegarlos en la foto donde ustedes quieran. </w:t>
      </w:r>
    </w:p>
    <w:p w14:paraId="07ED13C6" w14:textId="77777777" w:rsidR="00026035" w:rsidRPr="00610BEB" w:rsidRDefault="00026035">
      <w:pPr>
        <w:pStyle w:val="BodyText"/>
        <w:jc w:val="both"/>
        <w:rPr>
          <w:rFonts w:ascii="Arial" w:hAnsi="Arial"/>
          <w:sz w:val="24"/>
          <w:lang w:val="es-ES_tradnl"/>
        </w:rPr>
      </w:pPr>
    </w:p>
    <w:p w14:paraId="04E7FF8F" w14:textId="3E7A8C68" w:rsidR="0064178A" w:rsidRDefault="0064178A">
      <w:pPr>
        <w:pStyle w:val="BodyText"/>
        <w:jc w:val="both"/>
        <w:rPr>
          <w:rFonts w:ascii="Arial" w:hAnsi="Arial"/>
          <w:b/>
          <w:sz w:val="24"/>
          <w:lang w:val="es-ES_tradnl"/>
        </w:rPr>
      </w:pPr>
      <w:r w:rsidRPr="00AE69D5">
        <w:rPr>
          <w:rFonts w:ascii="Arial" w:hAnsi="Arial"/>
          <w:sz w:val="24"/>
          <w:lang w:val="es-ES_tradnl"/>
        </w:rPr>
        <w:t xml:space="preserve">Repasa la historia de la </w:t>
      </w:r>
      <w:r w:rsidR="00256D6A">
        <w:rPr>
          <w:rFonts w:ascii="Arial" w:hAnsi="Arial"/>
          <w:sz w:val="24"/>
          <w:lang w:val="es-ES_tradnl"/>
        </w:rPr>
        <w:t>Biblia</w:t>
      </w:r>
      <w:r>
        <w:rPr>
          <w:rFonts w:ascii="Arial" w:hAnsi="Arial"/>
          <w:b/>
          <w:sz w:val="24"/>
          <w:lang w:val="es-ES_tradnl"/>
        </w:rPr>
        <w:t xml:space="preserve"> </w:t>
      </w:r>
    </w:p>
    <w:p w14:paraId="30F3D363" w14:textId="266E47AF" w:rsidR="00026035" w:rsidRPr="00610BEB" w:rsidRDefault="009713A9">
      <w:pPr>
        <w:pStyle w:val="BodyText"/>
        <w:jc w:val="both"/>
        <w:rPr>
          <w:rFonts w:ascii="Arial" w:hAnsi="Arial"/>
          <w:i/>
          <w:sz w:val="24"/>
          <w:lang w:val="es-ES_tradnl"/>
        </w:rPr>
      </w:pPr>
      <w:r>
        <w:rPr>
          <w:rFonts w:ascii="Arial" w:hAnsi="Arial"/>
          <w:b/>
          <w:sz w:val="24"/>
          <w:lang w:val="es-ES_tradnl"/>
        </w:rPr>
        <w:t>¿Có</w:t>
      </w:r>
      <w:r w:rsidR="00A63DD6">
        <w:rPr>
          <w:rFonts w:ascii="Arial" w:hAnsi="Arial"/>
          <w:b/>
          <w:sz w:val="24"/>
          <w:lang w:val="es-ES_tradnl"/>
        </w:rPr>
        <w:t>mo era el mundo al principio de todo</w:t>
      </w:r>
      <w:r w:rsidR="00026035" w:rsidRPr="00610BEB">
        <w:rPr>
          <w:rFonts w:ascii="Arial" w:hAnsi="Arial"/>
          <w:b/>
          <w:sz w:val="24"/>
          <w:lang w:val="es-ES_tradnl"/>
        </w:rPr>
        <w:t xml:space="preserve">? </w:t>
      </w:r>
      <w:r w:rsidR="00A63DD6">
        <w:rPr>
          <w:rFonts w:ascii="Arial" w:hAnsi="Arial"/>
          <w:i/>
          <w:sz w:val="24"/>
          <w:lang w:val="es-ES_tradnl"/>
        </w:rPr>
        <w:t>(Obscuro, mojado</w:t>
      </w:r>
      <w:r w:rsidR="00026035" w:rsidRPr="00610BEB">
        <w:rPr>
          <w:rFonts w:ascii="Arial" w:hAnsi="Arial"/>
          <w:i/>
          <w:sz w:val="24"/>
          <w:lang w:val="es-ES_tradnl"/>
        </w:rPr>
        <w:t>)</w:t>
      </w:r>
    </w:p>
    <w:p w14:paraId="15013AC9" w14:textId="77777777" w:rsidR="00026035" w:rsidRPr="00610BEB" w:rsidRDefault="00026035">
      <w:pPr>
        <w:pStyle w:val="BodyText"/>
        <w:jc w:val="both"/>
        <w:rPr>
          <w:rFonts w:ascii="Arial" w:hAnsi="Arial"/>
          <w:i/>
          <w:sz w:val="24"/>
          <w:lang w:val="es-ES_tradnl"/>
        </w:rPr>
      </w:pPr>
    </w:p>
    <w:p w14:paraId="6B38DEE0" w14:textId="24224D96" w:rsidR="00026035" w:rsidRPr="00610BEB" w:rsidRDefault="0064178A">
      <w:pPr>
        <w:pStyle w:val="BodyTextIndent3"/>
        <w:ind w:right="720"/>
        <w:jc w:val="both"/>
        <w:rPr>
          <w:rFonts w:cs="Arial"/>
          <w:bCs/>
          <w:kern w:val="1"/>
          <w:szCs w:val="24"/>
          <w:lang w:val="es-ES_tradnl"/>
        </w:rPr>
      </w:pPr>
      <w:r w:rsidRPr="009A5EAA">
        <w:rPr>
          <w:rFonts w:cs="Arial"/>
          <w:bCs/>
          <w:szCs w:val="24"/>
          <w:lang w:val="es-ES_tradnl"/>
        </w:rPr>
        <w:t>Hay que practicar el punto importante a aprender</w:t>
      </w:r>
      <w:r w:rsidR="00026035" w:rsidRPr="00610BEB">
        <w:rPr>
          <w:rFonts w:cs="Arial"/>
          <w:bCs/>
          <w:lang w:val="es-ES_tradnl"/>
        </w:rPr>
        <w:t xml:space="preserve">. </w:t>
      </w:r>
      <w:r w:rsidR="00026035" w:rsidRPr="00610BEB">
        <w:rPr>
          <w:rFonts w:cs="Arial"/>
          <w:bCs/>
          <w:kern w:val="1"/>
          <w:szCs w:val="24"/>
          <w:lang w:val="es-ES_tradnl"/>
        </w:rPr>
        <w:t>*</w:t>
      </w:r>
      <w:r w:rsidR="009713A9">
        <w:rPr>
          <w:rFonts w:cs="Arial"/>
          <w:bCs/>
          <w:kern w:val="1"/>
          <w:szCs w:val="24"/>
          <w:lang w:val="es-ES_tradnl"/>
        </w:rPr>
        <w:t>DIOS CREÓ</w:t>
      </w:r>
      <w:r w:rsidR="00A63DD6">
        <w:rPr>
          <w:rFonts w:cs="Arial"/>
          <w:bCs/>
          <w:kern w:val="1"/>
          <w:szCs w:val="24"/>
          <w:lang w:val="es-ES_tradnl"/>
        </w:rPr>
        <w:t xml:space="preserve"> TOO</w:t>
      </w:r>
      <w:r w:rsidR="00026035" w:rsidRPr="00610BEB">
        <w:rPr>
          <w:rFonts w:cs="Arial"/>
          <w:bCs/>
          <w:kern w:val="1"/>
          <w:szCs w:val="24"/>
          <w:lang w:val="es-ES_tradnl"/>
        </w:rPr>
        <w:t xml:space="preserve">.... </w:t>
      </w:r>
      <w:r w:rsidR="009713A9">
        <w:rPr>
          <w:rFonts w:cs="Arial"/>
          <w:bCs/>
          <w:kern w:val="1"/>
          <w:szCs w:val="24"/>
          <w:lang w:val="es-ES_tradnl"/>
        </w:rPr>
        <w:t>¡</w:t>
      </w:r>
      <w:r w:rsidR="00A63DD6">
        <w:rPr>
          <w:rFonts w:cs="Arial"/>
          <w:bCs/>
          <w:i/>
          <w:iCs/>
          <w:kern w:val="1"/>
          <w:szCs w:val="24"/>
          <w:lang w:val="es-ES_tradnl"/>
        </w:rPr>
        <w:t>Alaba a Dios</w:t>
      </w:r>
      <w:r w:rsidR="00026035" w:rsidRPr="00610BEB">
        <w:rPr>
          <w:rFonts w:cs="Arial"/>
          <w:bCs/>
          <w:i/>
          <w:iCs/>
          <w:kern w:val="1"/>
          <w:szCs w:val="24"/>
          <w:lang w:val="es-ES_tradnl"/>
        </w:rPr>
        <w:t>!</w:t>
      </w:r>
      <w:r w:rsidR="00026035" w:rsidRPr="00610BEB">
        <w:rPr>
          <w:rFonts w:cs="Arial"/>
          <w:bCs/>
          <w:kern w:val="1"/>
          <w:szCs w:val="24"/>
          <w:lang w:val="es-ES_tradnl"/>
        </w:rPr>
        <w:t xml:space="preserve">  </w:t>
      </w:r>
    </w:p>
    <w:p w14:paraId="7FCB1781" w14:textId="77777777" w:rsidR="00026035" w:rsidRPr="00610BEB" w:rsidRDefault="00026035">
      <w:pPr>
        <w:pStyle w:val="BodyTextIndent"/>
        <w:ind w:left="0"/>
        <w:jc w:val="both"/>
        <w:rPr>
          <w:rFonts w:ascii="Arial" w:hAnsi="Arial"/>
          <w:b w:val="0"/>
          <w:sz w:val="24"/>
          <w:lang w:val="es-ES_tradnl"/>
        </w:rPr>
      </w:pPr>
    </w:p>
    <w:p w14:paraId="2D51B1DE" w14:textId="0BBAC239" w:rsidR="00026035" w:rsidRPr="00610BEB" w:rsidRDefault="00A63DD6">
      <w:pPr>
        <w:pStyle w:val="BodyTextIndent3"/>
        <w:ind w:left="0" w:firstLine="720"/>
        <w:rPr>
          <w:bCs/>
          <w:lang w:val="es-ES_tradnl"/>
        </w:rPr>
      </w:pPr>
      <w:r>
        <w:rPr>
          <w:bCs/>
          <w:lang w:val="es-ES_tradnl"/>
        </w:rPr>
        <w:t xml:space="preserve">Juntemos nuestras manos y </w:t>
      </w:r>
      <w:r w:rsidR="009713A9">
        <w:rPr>
          <w:bCs/>
          <w:lang w:val="es-ES_tradnl"/>
        </w:rPr>
        <w:t xml:space="preserve">oremos. </w:t>
      </w:r>
      <w:r>
        <w:rPr>
          <w:bCs/>
          <w:lang w:val="es-ES_tradnl"/>
        </w:rPr>
        <w:t xml:space="preserve">Repitan después de </w:t>
      </w:r>
      <w:r w:rsidR="009713A9">
        <w:rPr>
          <w:bCs/>
          <w:lang w:val="es-ES_tradnl"/>
        </w:rPr>
        <w:t>mí</w:t>
      </w:r>
      <w:r>
        <w:rPr>
          <w:bCs/>
          <w:lang w:val="es-ES_tradnl"/>
        </w:rPr>
        <w:t xml:space="preserve">. </w:t>
      </w:r>
    </w:p>
    <w:p w14:paraId="32214AD2" w14:textId="77777777" w:rsidR="00026035" w:rsidRPr="00610BEB" w:rsidRDefault="00026035">
      <w:pPr>
        <w:pStyle w:val="BodyTextIndent3"/>
        <w:ind w:left="0"/>
        <w:rPr>
          <w:lang w:val="es-ES_tradnl"/>
        </w:rPr>
      </w:pPr>
      <w:r w:rsidRPr="00610BEB">
        <w:rPr>
          <w:lang w:val="es-ES_tradnl"/>
        </w:rPr>
        <w:tab/>
      </w:r>
    </w:p>
    <w:p w14:paraId="42402478" w14:textId="77777777" w:rsidR="00A63DD6" w:rsidRPr="00A63DD6" w:rsidRDefault="00026035" w:rsidP="00A63DD6">
      <w:pPr>
        <w:pStyle w:val="BodyTextIndent3"/>
        <w:ind w:left="0"/>
        <w:rPr>
          <w:lang w:val="es-ES_tradnl"/>
        </w:rPr>
      </w:pPr>
      <w:r w:rsidRPr="00610BEB">
        <w:rPr>
          <w:lang w:val="es-ES_tradnl"/>
        </w:rPr>
        <w:tab/>
      </w:r>
      <w:r w:rsidR="00A63DD6" w:rsidRPr="00A63DD6">
        <w:rPr>
          <w:lang w:val="es-ES_tradnl"/>
        </w:rPr>
        <w:t>Querido Dios</w:t>
      </w:r>
    </w:p>
    <w:p w14:paraId="31C3E2B1" w14:textId="77777777" w:rsidR="00A63DD6" w:rsidRPr="00A63DD6" w:rsidRDefault="00A63DD6" w:rsidP="00A63DD6">
      <w:pPr>
        <w:pStyle w:val="BodyTextIndent3"/>
        <w:ind w:left="0"/>
        <w:rPr>
          <w:lang w:val="es-ES_tradnl"/>
        </w:rPr>
      </w:pPr>
      <w:r w:rsidRPr="00A63DD6">
        <w:rPr>
          <w:lang w:val="es-ES_tradnl"/>
        </w:rPr>
        <w:tab/>
        <w:t>Te amamos.</w:t>
      </w:r>
    </w:p>
    <w:p w14:paraId="42DC64A3" w14:textId="530732A8" w:rsidR="00A63DD6" w:rsidRPr="00A63DD6" w:rsidRDefault="00A63DD6" w:rsidP="00A63DD6">
      <w:pPr>
        <w:pStyle w:val="BodyTextIndent3"/>
        <w:ind w:left="0"/>
        <w:rPr>
          <w:lang w:val="es-ES_tradnl"/>
        </w:rPr>
      </w:pPr>
      <w:r w:rsidRPr="00A63DD6">
        <w:rPr>
          <w:lang w:val="es-ES_tradnl"/>
        </w:rPr>
        <w:tab/>
      </w:r>
      <w:r w:rsidR="009713A9">
        <w:rPr>
          <w:lang w:val="es-ES_tradnl"/>
        </w:rPr>
        <w:t>¡</w:t>
      </w:r>
      <w:r w:rsidRPr="00A63DD6">
        <w:rPr>
          <w:lang w:val="es-ES_tradnl"/>
        </w:rPr>
        <w:t>Creaste todo!</w:t>
      </w:r>
    </w:p>
    <w:p w14:paraId="1C0D8DDE" w14:textId="77777777" w:rsidR="00A63DD6" w:rsidRPr="00A63DD6" w:rsidRDefault="00A63DD6" w:rsidP="00A63DD6">
      <w:pPr>
        <w:pStyle w:val="BodyTextIndent3"/>
        <w:ind w:left="0"/>
        <w:rPr>
          <w:lang w:val="es-ES_tradnl"/>
        </w:rPr>
      </w:pPr>
      <w:r w:rsidRPr="00A63DD6">
        <w:rPr>
          <w:lang w:val="es-ES_tradnl"/>
        </w:rPr>
        <w:tab/>
        <w:t>Ayúdanos a apreciarlo por siempre</w:t>
      </w:r>
    </w:p>
    <w:p w14:paraId="4F085085" w14:textId="77777777" w:rsidR="00A63DD6" w:rsidRPr="00A63DD6" w:rsidRDefault="00A63DD6" w:rsidP="00A63DD6">
      <w:pPr>
        <w:pStyle w:val="BodyTextIndent3"/>
        <w:ind w:left="0"/>
        <w:rPr>
          <w:lang w:val="es-ES_tradnl"/>
        </w:rPr>
      </w:pPr>
      <w:r w:rsidRPr="00A63DD6">
        <w:rPr>
          <w:lang w:val="es-ES_tradnl"/>
        </w:rPr>
        <w:tab/>
        <w:t>Gracias, gracias, gracias.</w:t>
      </w:r>
    </w:p>
    <w:p w14:paraId="0D05D41D" w14:textId="77777777" w:rsidR="00A63DD6" w:rsidRPr="00A63DD6" w:rsidRDefault="00A63DD6" w:rsidP="00A63DD6">
      <w:pPr>
        <w:pStyle w:val="BodyTextIndent3"/>
        <w:ind w:left="0"/>
        <w:rPr>
          <w:lang w:val="es-ES_tradnl"/>
        </w:rPr>
      </w:pPr>
      <w:r w:rsidRPr="00A63DD6">
        <w:rPr>
          <w:lang w:val="es-ES_tradnl"/>
        </w:rPr>
        <w:tab/>
        <w:t xml:space="preserve">En el nombre de Jesús  </w:t>
      </w:r>
    </w:p>
    <w:p w14:paraId="33A70F30" w14:textId="0E79EE02" w:rsidR="00A63DD6" w:rsidRPr="00A63DD6" w:rsidRDefault="009713A9" w:rsidP="00A63DD6">
      <w:pPr>
        <w:pStyle w:val="BodyTextIndent3"/>
        <w:ind w:left="0" w:firstLine="720"/>
        <w:rPr>
          <w:lang w:val="es-ES_tradnl"/>
        </w:rPr>
      </w:pPr>
      <w:r>
        <w:rPr>
          <w:lang w:val="es-ES_tradnl"/>
        </w:rPr>
        <w:t>Amé</w:t>
      </w:r>
      <w:r w:rsidR="00A63DD6" w:rsidRPr="00A63DD6">
        <w:rPr>
          <w:lang w:val="es-ES_tradnl"/>
        </w:rPr>
        <w:t>n.</w:t>
      </w:r>
    </w:p>
    <w:p w14:paraId="2AFE7630" w14:textId="77777777" w:rsidR="00026035" w:rsidRPr="00610BEB" w:rsidRDefault="00026035" w:rsidP="00A63DD6">
      <w:pPr>
        <w:pStyle w:val="BodyTextIndent3"/>
        <w:ind w:left="0"/>
        <w:rPr>
          <w:lang w:val="es-ES_tradnl"/>
        </w:rPr>
      </w:pPr>
    </w:p>
    <w:p w14:paraId="1A49E4E5" w14:textId="77777777" w:rsidR="0064178A" w:rsidRPr="009A5EAA" w:rsidRDefault="0064178A" w:rsidP="0064178A">
      <w:pPr>
        <w:pStyle w:val="NoSpacing"/>
        <w:rPr>
          <w:rFonts w:ascii="Georgia" w:hAnsi="Georgia"/>
          <w:b/>
          <w:sz w:val="28"/>
          <w:szCs w:val="28"/>
          <w:lang w:val="es-ES"/>
        </w:rPr>
      </w:pPr>
      <w:r w:rsidRPr="009A5EAA">
        <w:rPr>
          <w:rFonts w:ascii="Georgia" w:hAnsi="Georgia"/>
          <w:b/>
          <w:sz w:val="28"/>
          <w:szCs w:val="28"/>
          <w:lang w:val="es-ES"/>
        </w:rPr>
        <w:t>Canción:</w:t>
      </w:r>
    </w:p>
    <w:p w14:paraId="1FDEE363" w14:textId="77777777" w:rsidR="0064178A" w:rsidRPr="009A5EAA" w:rsidRDefault="0064178A" w:rsidP="0064178A">
      <w:pPr>
        <w:pStyle w:val="NoSpacing"/>
        <w:rPr>
          <w:rFonts w:ascii="Arial" w:hAnsi="Arial"/>
          <w:b/>
          <w:i/>
          <w:iCs/>
          <w:sz w:val="24"/>
          <w:lang w:val="es-ES_tradnl"/>
        </w:rPr>
      </w:pPr>
      <w:r w:rsidRPr="009A5EAA">
        <w:rPr>
          <w:rFonts w:ascii="Arial" w:hAnsi="Arial"/>
          <w:b/>
          <w:bCs/>
          <w:sz w:val="24"/>
          <w:lang w:val="es-ES_tradnl"/>
        </w:rPr>
        <w:t xml:space="preserve">Cantemos nuestra canción de la semana. </w:t>
      </w:r>
    </w:p>
    <w:p w14:paraId="44C60E4D" w14:textId="5020077F" w:rsidR="0064178A" w:rsidRPr="0085522E" w:rsidRDefault="0064178A" w:rsidP="0064178A">
      <w:pPr>
        <w:pStyle w:val="NoSpacing"/>
        <w:ind w:right="-270"/>
        <w:rPr>
          <w:rFonts w:ascii="Arial" w:hAnsi="Arial"/>
          <w:iCs/>
          <w:sz w:val="24"/>
          <w:szCs w:val="24"/>
          <w:lang w:val="es-ES_tradnl"/>
        </w:rPr>
      </w:pPr>
      <w:r w:rsidRPr="0085522E">
        <w:rPr>
          <w:rFonts w:ascii="Arial" w:hAnsi="Arial"/>
          <w:iCs/>
          <w:sz w:val="24"/>
          <w:szCs w:val="24"/>
          <w:lang w:val="es-ES_tradnl"/>
        </w:rPr>
        <w:t xml:space="preserve">Letras en mayúsculas significan que el tono de la silaba es cantada con </w:t>
      </w:r>
      <w:r w:rsidR="009713A9" w:rsidRPr="0085522E">
        <w:rPr>
          <w:rFonts w:ascii="Arial" w:hAnsi="Arial"/>
          <w:iCs/>
          <w:sz w:val="24"/>
          <w:szCs w:val="24"/>
          <w:lang w:val="es-ES_tradnl"/>
        </w:rPr>
        <w:t>más</w:t>
      </w:r>
      <w:r w:rsidRPr="0085522E">
        <w:rPr>
          <w:rFonts w:ascii="Arial" w:hAnsi="Arial"/>
          <w:iCs/>
          <w:sz w:val="24"/>
          <w:szCs w:val="24"/>
          <w:lang w:val="es-ES_tradnl"/>
        </w:rPr>
        <w:t xml:space="preserve"> entonación </w:t>
      </w:r>
      <w:r w:rsidRPr="0085522E">
        <w:rPr>
          <w:rFonts w:ascii="Arial" w:hAnsi="Arial"/>
          <w:iCs/>
          <w:sz w:val="24"/>
          <w:szCs w:val="24"/>
          <w:lang w:val="es-ES_tradnl"/>
        </w:rPr>
        <w:br/>
      </w:r>
    </w:p>
    <w:p w14:paraId="4E1730BB" w14:textId="77777777" w:rsidR="00A63DD6" w:rsidRPr="006E6280" w:rsidRDefault="00A63DD6" w:rsidP="00A63DD6">
      <w:pPr>
        <w:pStyle w:val="BodyTextIndent"/>
        <w:ind w:left="0"/>
        <w:jc w:val="both"/>
        <w:rPr>
          <w:rFonts w:ascii="Arial" w:hAnsi="Arial"/>
          <w:bCs/>
          <w:sz w:val="24"/>
          <w:szCs w:val="24"/>
          <w:lang w:val="es-ES_tradnl"/>
        </w:rPr>
      </w:pPr>
      <w:r>
        <w:rPr>
          <w:rFonts w:ascii="Arial" w:hAnsi="Arial"/>
          <w:b w:val="0"/>
          <w:sz w:val="20"/>
          <w:lang w:val="es-ES_tradnl"/>
        </w:rPr>
        <w:t xml:space="preserve">             </w:t>
      </w:r>
      <w:r w:rsidRPr="006E6280">
        <w:rPr>
          <w:rFonts w:ascii="Arial" w:hAnsi="Arial"/>
          <w:bCs/>
          <w:sz w:val="24"/>
          <w:szCs w:val="24"/>
          <w:lang w:val="es-ES_tradnl"/>
        </w:rPr>
        <w:t>ALABA ALABA ALABA a nuestro DIOS.</w:t>
      </w:r>
    </w:p>
    <w:p w14:paraId="6AB54CB3" w14:textId="77777777" w:rsidR="00A63DD6" w:rsidRPr="006E6280" w:rsidRDefault="00A63DD6" w:rsidP="00A63DD6">
      <w:pPr>
        <w:pStyle w:val="BodyTextIndent"/>
        <w:jc w:val="both"/>
        <w:rPr>
          <w:rFonts w:ascii="Arial" w:hAnsi="Arial"/>
          <w:bCs/>
          <w:sz w:val="24"/>
          <w:szCs w:val="24"/>
          <w:lang w:val="es-ES_tradnl"/>
        </w:rPr>
      </w:pPr>
      <w:r w:rsidRPr="006E6280">
        <w:rPr>
          <w:rFonts w:ascii="Arial" w:hAnsi="Arial"/>
          <w:bCs/>
          <w:sz w:val="24"/>
          <w:szCs w:val="24"/>
          <w:lang w:val="es-ES_tradnl"/>
        </w:rPr>
        <w:t>EL creo TO-DO.</w:t>
      </w:r>
    </w:p>
    <w:p w14:paraId="484C55E7" w14:textId="77777777" w:rsidR="00A63DD6" w:rsidRPr="006E6280" w:rsidRDefault="00A63DD6" w:rsidP="00A63DD6">
      <w:pPr>
        <w:pStyle w:val="BodyTextIndent"/>
        <w:jc w:val="both"/>
        <w:rPr>
          <w:rFonts w:ascii="Arial" w:hAnsi="Arial"/>
          <w:bCs/>
          <w:sz w:val="24"/>
          <w:szCs w:val="24"/>
          <w:lang w:val="es-ES_tradnl"/>
        </w:rPr>
      </w:pPr>
      <w:r w:rsidRPr="006E6280">
        <w:rPr>
          <w:rFonts w:ascii="Arial" w:hAnsi="Arial"/>
          <w:bCs/>
          <w:sz w:val="24"/>
          <w:szCs w:val="24"/>
          <w:lang w:val="es-ES_tradnl"/>
        </w:rPr>
        <w:t>ALABA a DIOS ALABA a DIOS.</w:t>
      </w:r>
    </w:p>
    <w:p w14:paraId="338867D2" w14:textId="6CE86E2E" w:rsidR="00A63DD6" w:rsidRPr="00610BEB" w:rsidRDefault="00A63DD6" w:rsidP="00A63DD6">
      <w:pPr>
        <w:pStyle w:val="BodyTextIndent"/>
        <w:ind w:left="0"/>
        <w:jc w:val="both"/>
        <w:rPr>
          <w:rFonts w:ascii="Arial" w:hAnsi="Arial"/>
          <w:sz w:val="24"/>
          <w:lang w:val="es-ES_tradnl"/>
        </w:rPr>
      </w:pPr>
      <w:r>
        <w:rPr>
          <w:rFonts w:ascii="Arial" w:hAnsi="Arial"/>
          <w:bCs/>
          <w:iCs/>
          <w:sz w:val="24"/>
          <w:szCs w:val="24"/>
          <w:lang w:val="es-ES_tradnl"/>
        </w:rPr>
        <w:t xml:space="preserve">           </w:t>
      </w:r>
      <w:r w:rsidR="009713A9">
        <w:rPr>
          <w:rFonts w:ascii="Arial" w:hAnsi="Arial"/>
          <w:bCs/>
          <w:iCs/>
          <w:sz w:val="24"/>
          <w:szCs w:val="24"/>
          <w:lang w:val="es-ES_tradnl"/>
        </w:rPr>
        <w:t>DIOS creó</w:t>
      </w:r>
      <w:r w:rsidRPr="006E6280">
        <w:rPr>
          <w:rFonts w:ascii="Arial" w:hAnsi="Arial"/>
          <w:bCs/>
          <w:iCs/>
          <w:sz w:val="24"/>
          <w:szCs w:val="24"/>
          <w:lang w:val="es-ES_tradnl"/>
        </w:rPr>
        <w:t xml:space="preserve"> TO-DO.</w:t>
      </w:r>
    </w:p>
    <w:p w14:paraId="088D3CC3" w14:textId="77777777" w:rsidR="008B69ED" w:rsidRDefault="00A63DD6">
      <w:pPr>
        <w:pStyle w:val="BodyTextIndent"/>
        <w:ind w:left="0"/>
        <w:jc w:val="both"/>
        <w:rPr>
          <w:rFonts w:ascii="Georgia" w:hAnsi="Georgia"/>
          <w:sz w:val="36"/>
          <w:lang w:val="es-ES_tradnl"/>
        </w:rPr>
      </w:pPr>
      <w:r>
        <w:rPr>
          <w:rFonts w:ascii="Georgia" w:hAnsi="Georgia"/>
          <w:sz w:val="36"/>
          <w:lang w:val="es-ES_tradnl"/>
        </w:rPr>
        <w:br/>
      </w:r>
    </w:p>
    <w:p w14:paraId="1303A228" w14:textId="2D60A822" w:rsidR="00026035" w:rsidRPr="00610BEB" w:rsidRDefault="00CC23E5">
      <w:pPr>
        <w:pStyle w:val="BodyTextIndent"/>
        <w:ind w:left="0"/>
        <w:jc w:val="both"/>
        <w:rPr>
          <w:rFonts w:ascii="Arial" w:hAnsi="Arial" w:cs="Arial"/>
          <w:sz w:val="28"/>
          <w:szCs w:val="28"/>
          <w:lang w:val="es-ES_tradnl"/>
        </w:rPr>
      </w:pPr>
      <w:r>
        <w:rPr>
          <w:rFonts w:ascii="Georgia" w:hAnsi="Georgia"/>
          <w:sz w:val="36"/>
          <w:lang w:val="es-ES_tradnl"/>
        </w:rPr>
        <w:lastRenderedPageBreak/>
        <w:t>Actividad</w:t>
      </w:r>
      <w:r w:rsidR="00026035" w:rsidRPr="00610BEB">
        <w:rPr>
          <w:rFonts w:ascii="Georgia" w:hAnsi="Georgia"/>
          <w:sz w:val="36"/>
          <w:lang w:val="es-ES_tradnl"/>
        </w:rPr>
        <w:t xml:space="preserve"> 2: </w:t>
      </w:r>
      <w:r w:rsidR="00A63DD6">
        <w:rPr>
          <w:rFonts w:ascii="Arial" w:hAnsi="Arial" w:cs="Arial"/>
          <w:sz w:val="28"/>
          <w:szCs w:val="28"/>
          <w:lang w:val="es-ES_tradnl"/>
        </w:rPr>
        <w:t>Aperitivo “La fruta fantástica de Dios</w:t>
      </w:r>
      <w:r w:rsidR="001B1BE4" w:rsidRPr="00610BEB">
        <w:rPr>
          <w:rFonts w:ascii="Arial" w:hAnsi="Arial" w:cs="Arial"/>
          <w:sz w:val="28"/>
          <w:szCs w:val="28"/>
          <w:lang w:val="es-ES_tradnl"/>
        </w:rPr>
        <w:t>”</w:t>
      </w:r>
    </w:p>
    <w:p w14:paraId="0D709B39" w14:textId="77777777" w:rsidR="00026035" w:rsidRPr="00610BEB" w:rsidRDefault="00A63DD6">
      <w:pPr>
        <w:pStyle w:val="BodyTextIndent"/>
        <w:ind w:left="0"/>
        <w:jc w:val="both"/>
        <w:rPr>
          <w:rFonts w:ascii="Arial" w:hAnsi="Arial"/>
          <w:b w:val="0"/>
          <w:i/>
          <w:iCs/>
          <w:sz w:val="20"/>
          <w:lang w:val="es-ES_tradnl"/>
        </w:rPr>
      </w:pPr>
      <w:r>
        <w:rPr>
          <w:rFonts w:ascii="Arial" w:hAnsi="Arial"/>
          <w:b w:val="0"/>
          <w:i/>
          <w:iCs/>
          <w:sz w:val="24"/>
          <w:szCs w:val="24"/>
          <w:lang w:val="es-ES_tradnl"/>
        </w:rPr>
        <w:t>Materiales:</w:t>
      </w:r>
      <w:r w:rsidR="00026035" w:rsidRPr="00610BEB">
        <w:rPr>
          <w:rFonts w:ascii="Arial" w:hAnsi="Arial"/>
          <w:b w:val="0"/>
          <w:i/>
          <w:iCs/>
          <w:sz w:val="24"/>
          <w:szCs w:val="24"/>
          <w:lang w:val="es-ES_tradnl"/>
        </w:rPr>
        <w:t xml:space="preserve"> </w:t>
      </w:r>
      <w:r w:rsidR="00624444">
        <w:rPr>
          <w:rFonts w:ascii="Arial" w:hAnsi="Arial"/>
          <w:b w:val="0"/>
          <w:i/>
          <w:iCs/>
          <w:sz w:val="24"/>
          <w:szCs w:val="24"/>
          <w:lang w:val="es-ES_tradnl"/>
        </w:rPr>
        <w:t>servilletas, vasos, agua, o jugo</w:t>
      </w:r>
      <w:r w:rsidR="00026035" w:rsidRPr="00610BEB">
        <w:rPr>
          <w:rFonts w:ascii="Arial" w:hAnsi="Arial"/>
          <w:b w:val="0"/>
          <w:i/>
          <w:iCs/>
          <w:sz w:val="24"/>
          <w:szCs w:val="24"/>
          <w:lang w:val="es-ES_tradnl"/>
        </w:rPr>
        <w:t xml:space="preserve">; </w:t>
      </w:r>
      <w:r w:rsidR="00624444">
        <w:rPr>
          <w:rFonts w:ascii="Arial" w:hAnsi="Arial"/>
          <w:b w:val="0"/>
          <w:i/>
          <w:iCs/>
          <w:sz w:val="24"/>
          <w:szCs w:val="24"/>
          <w:lang w:val="es-ES_tradnl"/>
        </w:rPr>
        <w:t xml:space="preserve">tazón de frutas como: naranjas, uvas, plátanos, manzanas; cortador de manzanas. </w:t>
      </w:r>
    </w:p>
    <w:p w14:paraId="33FF8025" w14:textId="77777777" w:rsidR="00026035" w:rsidRPr="00610BEB" w:rsidRDefault="0095637A">
      <w:pPr>
        <w:pStyle w:val="BodyTextIndent"/>
        <w:ind w:left="0"/>
        <w:jc w:val="both"/>
        <w:rPr>
          <w:rFonts w:ascii="Arial" w:hAnsi="Arial"/>
          <w:i/>
          <w:sz w:val="24"/>
          <w:lang w:val="es-ES_tradnl"/>
        </w:rPr>
      </w:pPr>
      <w:r>
        <w:rPr>
          <w:noProof/>
          <w:lang w:eastAsia="en-US"/>
        </w:rPr>
        <mc:AlternateContent>
          <mc:Choice Requires="wps">
            <w:drawing>
              <wp:anchor distT="0" distB="0" distL="114935" distR="114935" simplePos="0" relativeHeight="251658240" behindDoc="0" locked="0" layoutInCell="1" allowOverlap="1" wp14:anchorId="69FD3A42" wp14:editId="41B6576F">
                <wp:simplePos x="0" y="0"/>
                <wp:positionH relativeFrom="column">
                  <wp:posOffset>-66675</wp:posOffset>
                </wp:positionH>
                <wp:positionV relativeFrom="paragraph">
                  <wp:posOffset>94616</wp:posOffset>
                </wp:positionV>
                <wp:extent cx="6097270" cy="381000"/>
                <wp:effectExtent l="19050" t="19050" r="36830" b="38100"/>
                <wp:wrapNone/>
                <wp:docPr id="9" name="Text Box 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097270" cy="3810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57150" cmpd="thinThick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704CC25" w14:textId="77777777" w:rsidR="00427A8C" w:rsidRPr="00B309E4" w:rsidRDefault="00427A8C" w:rsidP="00C41CDE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bCs/>
                                <w:color w:val="FF0000"/>
                                <w:sz w:val="6"/>
                                <w:szCs w:val="6"/>
                              </w:rPr>
                            </w:pPr>
                          </w:p>
                          <w:p w14:paraId="0E18AD31" w14:textId="77777777" w:rsidR="00427A8C" w:rsidRPr="00282ADA" w:rsidRDefault="00427A8C" w:rsidP="00624444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bCs/>
                                <w:sz w:val="6"/>
                                <w:szCs w:val="6"/>
                              </w:rPr>
                            </w:pPr>
                          </w:p>
                          <w:p w14:paraId="63B8ED1E" w14:textId="04BC13D6" w:rsidR="00427A8C" w:rsidRPr="00660639" w:rsidRDefault="00427A8C" w:rsidP="00C37952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bCs/>
                                <w:i/>
                                <w:iCs/>
                                <w:lang w:val="es-MX"/>
                              </w:rPr>
                            </w:pPr>
                            <w:r w:rsidRPr="00660639">
                              <w:rPr>
                                <w:rFonts w:ascii="Arial" w:hAnsi="Arial" w:cs="Arial"/>
                                <w:b/>
                                <w:bCs/>
                                <w:lang w:val="es-MX"/>
                              </w:rPr>
                              <w:t xml:space="preserve">***ADVERTENCIA: </w:t>
                            </w:r>
                            <w:r w:rsidR="009713A9" w:rsidRPr="00660639">
                              <w:rPr>
                                <w:rFonts w:ascii="Arial" w:hAnsi="Arial" w:cs="Arial"/>
                                <w:b/>
                                <w:bCs/>
                                <w:i/>
                                <w:iCs/>
                                <w:lang w:val="es-MX"/>
                              </w:rPr>
                              <w:t>Asegúrese</w:t>
                            </w:r>
                            <w:r w:rsidRPr="00660639">
                              <w:rPr>
                                <w:rFonts w:ascii="Arial" w:hAnsi="Arial" w:cs="Arial"/>
                                <w:b/>
                                <w:bCs/>
                                <w:i/>
                                <w:iCs/>
                                <w:lang w:val="es-MX"/>
                              </w:rPr>
                              <w:t xml:space="preserve"> de que </w:t>
                            </w:r>
                            <w:r w:rsidR="009713A9" w:rsidRPr="00660639">
                              <w:rPr>
                                <w:rFonts w:ascii="Arial" w:hAnsi="Arial" w:cs="Arial"/>
                                <w:b/>
                                <w:bCs/>
                                <w:i/>
                                <w:iCs/>
                                <w:lang w:val="es-MX"/>
                              </w:rPr>
                              <w:t>ningún</w:t>
                            </w:r>
                            <w:r w:rsidRPr="00660639">
                              <w:rPr>
                                <w:rFonts w:ascii="Arial" w:hAnsi="Arial" w:cs="Arial"/>
                                <w:b/>
                                <w:bCs/>
                                <w:i/>
                                <w:iCs/>
                                <w:lang w:val="es-MX"/>
                              </w:rPr>
                              <w:t xml:space="preserve"> niño tenga alergia a estas comidas.</w:t>
                            </w:r>
                          </w:p>
                          <w:p w14:paraId="486D7A34" w14:textId="77777777" w:rsidR="00427A8C" w:rsidRPr="00660639" w:rsidRDefault="00427A8C" w:rsidP="00624444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bCs/>
                                <w:i/>
                                <w:iCs/>
                                <w:lang w:val="es-MX"/>
                              </w:rPr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9FD3A42" id="Text Box 10" o:spid="_x0000_s1028" type="#_x0000_t202" style="position:absolute;left:0;text-align:left;margin-left:-5.25pt;margin-top:7.45pt;width:480.1pt;height:30pt;z-index:251658240;visibility:visible;mso-wrap-style:square;mso-width-percent:0;mso-height-percent:0;mso-wrap-distance-left:9.05pt;mso-wrap-distance-top:0;mso-wrap-distance-right:9.05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" strokeweight="4.5pt">
                <v:stroke linestyle="thinThick"/>
                <v:textbox inset="0,0,0,0">
                  <w:txbxContent>
                    <w:p w14:paraId="7704CC25" w14:textId="77777777" w:rsidR="00427A8C" w:rsidRPr="00B309E4" w:rsidRDefault="00427A8C" w:rsidP="00C41CDE">
                      <w:pPr>
                        <w:jc w:val="center"/>
                        <w:rPr>
                          <w:rFonts w:ascii="Arial" w:hAnsi="Arial" w:cs="Arial"/>
                          <w:b/>
                          <w:bCs/>
                          <w:color w:val="FF0000"/>
                          <w:sz w:val="6"/>
                          <w:szCs w:val="6"/>
                        </w:rPr>
                      </w:pPr>
                    </w:p>
                    <w:p w14:paraId="0E18AD31" w14:textId="77777777" w:rsidR="00427A8C" w:rsidRPr="00282ADA" w:rsidRDefault="00427A8C" w:rsidP="00624444">
                      <w:pPr>
                        <w:jc w:val="center"/>
                        <w:rPr>
                          <w:rFonts w:ascii="Arial" w:hAnsi="Arial" w:cs="Arial"/>
                          <w:b/>
                          <w:bCs/>
                          <w:sz w:val="6"/>
                          <w:szCs w:val="6"/>
                        </w:rPr>
                      </w:pPr>
                    </w:p>
                    <w:p w14:paraId="63B8ED1E" w14:textId="04BC13D6" w:rsidR="00427A8C" w:rsidRPr="00660639" w:rsidRDefault="00427A8C" w:rsidP="00C37952">
                      <w:pPr>
                        <w:jc w:val="center"/>
                        <w:rPr>
                          <w:rFonts w:ascii="Arial" w:hAnsi="Arial" w:cs="Arial"/>
                          <w:b/>
                          <w:bCs/>
                          <w:i/>
                          <w:iCs/>
                          <w:lang w:val="es-MX"/>
                        </w:rPr>
                      </w:pPr>
                      <w:r w:rsidRPr="00660639">
                        <w:rPr>
                          <w:rFonts w:ascii="Arial" w:hAnsi="Arial" w:cs="Arial"/>
                          <w:b/>
                          <w:bCs/>
                          <w:lang w:val="es-MX"/>
                        </w:rPr>
                        <w:t xml:space="preserve">***ADVERTENCIA: </w:t>
                      </w:r>
                      <w:r w:rsidR="009713A9" w:rsidRPr="00660639">
                        <w:rPr>
                          <w:rFonts w:ascii="Arial" w:hAnsi="Arial" w:cs="Arial"/>
                          <w:b/>
                          <w:bCs/>
                          <w:i/>
                          <w:iCs/>
                          <w:lang w:val="es-MX"/>
                        </w:rPr>
                        <w:t>Asegúrese</w:t>
                      </w:r>
                      <w:r w:rsidRPr="00660639">
                        <w:rPr>
                          <w:rFonts w:ascii="Arial" w:hAnsi="Arial" w:cs="Arial"/>
                          <w:b/>
                          <w:bCs/>
                          <w:i/>
                          <w:iCs/>
                          <w:lang w:val="es-MX"/>
                        </w:rPr>
                        <w:t xml:space="preserve"> de que </w:t>
                      </w:r>
                      <w:r w:rsidR="009713A9" w:rsidRPr="00660639">
                        <w:rPr>
                          <w:rFonts w:ascii="Arial" w:hAnsi="Arial" w:cs="Arial"/>
                          <w:b/>
                          <w:bCs/>
                          <w:i/>
                          <w:iCs/>
                          <w:lang w:val="es-MX"/>
                        </w:rPr>
                        <w:t>ningún</w:t>
                      </w:r>
                      <w:r w:rsidRPr="00660639">
                        <w:rPr>
                          <w:rFonts w:ascii="Arial" w:hAnsi="Arial" w:cs="Arial"/>
                          <w:b/>
                          <w:bCs/>
                          <w:i/>
                          <w:iCs/>
                          <w:lang w:val="es-MX"/>
                        </w:rPr>
                        <w:t xml:space="preserve"> niño tenga alergia a estas comidas.</w:t>
                      </w:r>
                    </w:p>
                    <w:p w14:paraId="486D7A34" w14:textId="77777777" w:rsidR="00427A8C" w:rsidRPr="00660639" w:rsidRDefault="00427A8C" w:rsidP="00624444">
                      <w:pPr>
                        <w:jc w:val="center"/>
                        <w:rPr>
                          <w:rFonts w:ascii="Arial" w:hAnsi="Arial" w:cs="Arial"/>
                          <w:b/>
                          <w:bCs/>
                          <w:i/>
                          <w:iCs/>
                          <w:lang w:val="es-MX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14:paraId="6BE3EC3F" w14:textId="77777777" w:rsidR="00026035" w:rsidRPr="00610BEB" w:rsidRDefault="00026035">
      <w:pPr>
        <w:pStyle w:val="BodyTextIndent"/>
        <w:ind w:left="0"/>
        <w:jc w:val="both"/>
        <w:rPr>
          <w:rFonts w:ascii="Arial" w:hAnsi="Arial"/>
          <w:i/>
          <w:sz w:val="24"/>
          <w:lang w:val="es-ES_tradnl"/>
        </w:rPr>
      </w:pPr>
    </w:p>
    <w:p w14:paraId="21EB20CE" w14:textId="77777777" w:rsidR="00026035" w:rsidRPr="00610BEB" w:rsidRDefault="00026035">
      <w:pPr>
        <w:pStyle w:val="BodyTextIndent"/>
        <w:ind w:left="0"/>
        <w:jc w:val="both"/>
        <w:rPr>
          <w:rFonts w:ascii="Arial" w:hAnsi="Arial"/>
          <w:i/>
          <w:sz w:val="24"/>
          <w:lang w:val="es-ES_tradnl"/>
        </w:rPr>
      </w:pPr>
    </w:p>
    <w:p w14:paraId="54563250" w14:textId="77777777" w:rsidR="00026035" w:rsidRPr="00610BEB" w:rsidRDefault="00026035">
      <w:pPr>
        <w:pStyle w:val="BodyTextIndent3"/>
        <w:ind w:left="0" w:firstLine="720"/>
        <w:rPr>
          <w:bCs/>
          <w:sz w:val="16"/>
          <w:szCs w:val="16"/>
          <w:lang w:val="es-ES_tradnl"/>
        </w:rPr>
      </w:pPr>
    </w:p>
    <w:p w14:paraId="09D4F8BD" w14:textId="6842CF5F" w:rsidR="00624444" w:rsidRPr="00C8292F" w:rsidRDefault="00624444" w:rsidP="00624444">
      <w:pPr>
        <w:pStyle w:val="BodyTextIndent3"/>
        <w:ind w:left="0"/>
        <w:rPr>
          <w:bCs/>
          <w:lang w:val="es-ES_tradnl"/>
        </w:rPr>
      </w:pPr>
      <w:r>
        <w:rPr>
          <w:bCs/>
          <w:lang w:val="es-ES_tradnl"/>
        </w:rPr>
        <w:t>Antes de comer nuestro aperitivo</w:t>
      </w:r>
      <w:r w:rsidRPr="00C8292F">
        <w:rPr>
          <w:bCs/>
          <w:lang w:val="es-ES_tradnl"/>
        </w:rPr>
        <w:t xml:space="preserve">, </w:t>
      </w:r>
      <w:r>
        <w:rPr>
          <w:bCs/>
          <w:lang w:val="es-ES_tradnl"/>
        </w:rPr>
        <w:t>j</w:t>
      </w:r>
      <w:r w:rsidR="009713A9">
        <w:rPr>
          <w:bCs/>
          <w:lang w:val="es-ES_tradnl"/>
        </w:rPr>
        <w:t>untemos nuestras manos y oremos</w:t>
      </w:r>
      <w:r>
        <w:rPr>
          <w:bCs/>
          <w:lang w:val="es-ES_tradnl"/>
        </w:rPr>
        <w:t xml:space="preserve">. Repitan después de </w:t>
      </w:r>
      <w:r w:rsidR="009713A9">
        <w:rPr>
          <w:bCs/>
          <w:lang w:val="es-ES_tradnl"/>
        </w:rPr>
        <w:t>mí</w:t>
      </w:r>
      <w:r>
        <w:rPr>
          <w:bCs/>
          <w:lang w:val="es-ES_tradnl"/>
        </w:rPr>
        <w:t xml:space="preserve">. </w:t>
      </w:r>
    </w:p>
    <w:p w14:paraId="4A571DB0" w14:textId="77777777" w:rsidR="00026035" w:rsidRPr="00610BEB" w:rsidRDefault="00026035">
      <w:pPr>
        <w:pStyle w:val="BodyTextIndent3"/>
        <w:ind w:left="0"/>
        <w:rPr>
          <w:b w:val="0"/>
          <w:lang w:val="es-ES_tradnl"/>
        </w:rPr>
      </w:pPr>
    </w:p>
    <w:p w14:paraId="0B1AB72B" w14:textId="77777777" w:rsidR="00624444" w:rsidRPr="00624444" w:rsidRDefault="00026035" w:rsidP="00624444">
      <w:pPr>
        <w:pStyle w:val="BodyTextIndent3"/>
        <w:ind w:left="0"/>
        <w:rPr>
          <w:lang w:val="es-ES_tradnl"/>
        </w:rPr>
      </w:pPr>
      <w:r w:rsidRPr="00610BEB">
        <w:rPr>
          <w:lang w:val="es-ES_tradnl"/>
        </w:rPr>
        <w:tab/>
      </w:r>
      <w:r w:rsidR="00624444" w:rsidRPr="00624444">
        <w:rPr>
          <w:lang w:val="es-ES_tradnl"/>
        </w:rPr>
        <w:t>Querido Dios</w:t>
      </w:r>
    </w:p>
    <w:p w14:paraId="1AF19203" w14:textId="77777777" w:rsidR="00624444" w:rsidRPr="00624444" w:rsidRDefault="00624444" w:rsidP="00624444">
      <w:pPr>
        <w:pStyle w:val="BodyTextIndent3"/>
        <w:ind w:left="0"/>
        <w:rPr>
          <w:lang w:val="es-ES_tradnl"/>
        </w:rPr>
      </w:pPr>
      <w:r w:rsidRPr="00624444">
        <w:rPr>
          <w:lang w:val="es-ES_tradnl"/>
        </w:rPr>
        <w:tab/>
        <w:t>Te amamos.</w:t>
      </w:r>
    </w:p>
    <w:p w14:paraId="407B4911" w14:textId="267DD2D7" w:rsidR="00624444" w:rsidRPr="00624444" w:rsidRDefault="00624444" w:rsidP="00624444">
      <w:pPr>
        <w:pStyle w:val="BodyTextIndent3"/>
        <w:ind w:left="0"/>
        <w:rPr>
          <w:lang w:val="es-ES_tradnl"/>
        </w:rPr>
      </w:pPr>
      <w:r w:rsidRPr="00624444">
        <w:rPr>
          <w:lang w:val="es-ES_tradnl"/>
        </w:rPr>
        <w:tab/>
      </w:r>
      <w:r w:rsidR="009713A9">
        <w:rPr>
          <w:lang w:val="es-ES_tradnl"/>
        </w:rPr>
        <w:t>¡</w:t>
      </w:r>
      <w:r w:rsidRPr="00624444">
        <w:rPr>
          <w:lang w:val="es-ES_tradnl"/>
        </w:rPr>
        <w:t>Creaste todo!</w:t>
      </w:r>
    </w:p>
    <w:p w14:paraId="54AEF20F" w14:textId="77777777" w:rsidR="00624444" w:rsidRPr="00624444" w:rsidRDefault="00624444" w:rsidP="00624444">
      <w:pPr>
        <w:pStyle w:val="BodyTextIndent3"/>
        <w:ind w:left="0"/>
        <w:rPr>
          <w:lang w:val="es-ES_tradnl"/>
        </w:rPr>
      </w:pPr>
      <w:r w:rsidRPr="00624444">
        <w:rPr>
          <w:lang w:val="es-ES_tradnl"/>
        </w:rPr>
        <w:tab/>
        <w:t>Ayúdanos a apreciarlo por siempre</w:t>
      </w:r>
    </w:p>
    <w:p w14:paraId="5688FDF8" w14:textId="77777777" w:rsidR="00624444" w:rsidRPr="00624444" w:rsidRDefault="00624444" w:rsidP="00624444">
      <w:pPr>
        <w:pStyle w:val="BodyTextIndent3"/>
        <w:ind w:left="0"/>
        <w:rPr>
          <w:lang w:val="es-ES_tradnl"/>
        </w:rPr>
      </w:pPr>
      <w:r w:rsidRPr="00624444">
        <w:rPr>
          <w:lang w:val="es-ES_tradnl"/>
        </w:rPr>
        <w:tab/>
        <w:t>Gracias, gracias, gracias.</w:t>
      </w:r>
    </w:p>
    <w:p w14:paraId="6083E8BC" w14:textId="77777777" w:rsidR="00624444" w:rsidRPr="00624444" w:rsidRDefault="00624444" w:rsidP="00624444">
      <w:pPr>
        <w:pStyle w:val="BodyTextIndent3"/>
        <w:ind w:left="0"/>
        <w:rPr>
          <w:lang w:val="es-ES_tradnl"/>
        </w:rPr>
      </w:pPr>
      <w:r w:rsidRPr="00624444">
        <w:rPr>
          <w:lang w:val="es-ES_tradnl"/>
        </w:rPr>
        <w:tab/>
        <w:t xml:space="preserve">En el nombre de Jesús  </w:t>
      </w:r>
    </w:p>
    <w:p w14:paraId="3F8465BD" w14:textId="23342A44" w:rsidR="00624444" w:rsidRPr="00624444" w:rsidRDefault="009713A9" w:rsidP="00624444">
      <w:pPr>
        <w:pStyle w:val="BodyTextIndent3"/>
        <w:ind w:left="0" w:firstLine="720"/>
        <w:rPr>
          <w:lang w:val="es-ES_tradnl"/>
        </w:rPr>
      </w:pPr>
      <w:r>
        <w:rPr>
          <w:lang w:val="es-ES_tradnl"/>
        </w:rPr>
        <w:t>Amé</w:t>
      </w:r>
      <w:r w:rsidR="00624444" w:rsidRPr="00624444">
        <w:rPr>
          <w:lang w:val="es-ES_tradnl"/>
        </w:rPr>
        <w:t>n.</w:t>
      </w:r>
    </w:p>
    <w:p w14:paraId="553FDDA6" w14:textId="77777777" w:rsidR="00026035" w:rsidRPr="00610BEB" w:rsidRDefault="00026035" w:rsidP="00624444">
      <w:pPr>
        <w:pStyle w:val="BodyTextIndent3"/>
        <w:ind w:left="0"/>
        <w:rPr>
          <w:b w:val="0"/>
          <w:lang w:val="es-ES_tradnl"/>
        </w:rPr>
      </w:pPr>
    </w:p>
    <w:p w14:paraId="0E2708EB" w14:textId="74514C21" w:rsidR="00026035" w:rsidRPr="00610BEB" w:rsidRDefault="00624444">
      <w:pPr>
        <w:pStyle w:val="BodyTextIndent"/>
        <w:ind w:right="720"/>
        <w:jc w:val="both"/>
        <w:rPr>
          <w:rFonts w:ascii="Arial" w:hAnsi="Arial"/>
          <w:sz w:val="24"/>
          <w:lang w:val="es-ES_tradnl"/>
        </w:rPr>
      </w:pPr>
      <w:r>
        <w:rPr>
          <w:rFonts w:ascii="Arial" w:hAnsi="Arial"/>
          <w:sz w:val="24"/>
          <w:lang w:val="es-ES_tradnl"/>
        </w:rPr>
        <w:t xml:space="preserve">Niños y niñas, todas estas frutas vienen de los </w:t>
      </w:r>
      <w:r w:rsidR="009713A9">
        <w:rPr>
          <w:rFonts w:ascii="Arial" w:hAnsi="Arial"/>
          <w:sz w:val="24"/>
          <w:lang w:val="es-ES_tradnl"/>
        </w:rPr>
        <w:t>árboles</w:t>
      </w:r>
      <w:r>
        <w:rPr>
          <w:rFonts w:ascii="Arial" w:hAnsi="Arial"/>
          <w:sz w:val="24"/>
          <w:lang w:val="es-ES_tradnl"/>
        </w:rPr>
        <w:t xml:space="preserve"> y campos. </w:t>
      </w:r>
      <w:r w:rsidR="009713A9">
        <w:rPr>
          <w:rFonts w:ascii="Arial" w:hAnsi="Arial"/>
          <w:sz w:val="24"/>
          <w:lang w:val="es-ES_tradnl"/>
        </w:rPr>
        <w:t>Árboles</w:t>
      </w:r>
      <w:r>
        <w:rPr>
          <w:rFonts w:ascii="Arial" w:hAnsi="Arial"/>
          <w:sz w:val="24"/>
          <w:lang w:val="es-ES_tradnl"/>
        </w:rPr>
        <w:t xml:space="preserve"> y campos son solo algunas de las plantas que Dios creo. Todas estas frutas son de diferentes colores y sabores. </w:t>
      </w:r>
      <w:r w:rsidR="009713A9">
        <w:rPr>
          <w:rFonts w:ascii="Arial" w:hAnsi="Arial"/>
          <w:sz w:val="24"/>
          <w:lang w:val="es-ES_tradnl"/>
        </w:rPr>
        <w:t>¿</w:t>
      </w:r>
      <w:r>
        <w:rPr>
          <w:rFonts w:ascii="Arial" w:hAnsi="Arial"/>
          <w:sz w:val="24"/>
          <w:lang w:val="es-ES_tradnl"/>
        </w:rPr>
        <w:t xml:space="preserve">Puedes nombrar los colores? Dios creo un mundo hermoso con grandiosos colores y comida para nosotros poder comer. Ahora, comamos estas frutas tan grandiosas que Dios creo. </w:t>
      </w:r>
    </w:p>
    <w:p w14:paraId="0A8DCA29" w14:textId="77777777" w:rsidR="00026035" w:rsidRPr="00610BEB" w:rsidRDefault="00026035">
      <w:pPr>
        <w:pStyle w:val="BodyTextIndent"/>
        <w:ind w:right="720"/>
        <w:jc w:val="both"/>
        <w:rPr>
          <w:rFonts w:ascii="Arial" w:hAnsi="Arial"/>
          <w:sz w:val="24"/>
          <w:lang w:val="es-ES_tradnl"/>
        </w:rPr>
      </w:pPr>
    </w:p>
    <w:p w14:paraId="7C912F81" w14:textId="2B3164F1" w:rsidR="00026035" w:rsidRPr="00610BEB" w:rsidRDefault="00624444">
      <w:pPr>
        <w:pStyle w:val="BodyTextIndent"/>
        <w:ind w:left="0" w:right="90"/>
        <w:jc w:val="both"/>
        <w:rPr>
          <w:rFonts w:ascii="Arial" w:hAnsi="Arial"/>
          <w:b w:val="0"/>
          <w:sz w:val="24"/>
          <w:lang w:val="es-ES_tradnl"/>
        </w:rPr>
      </w:pPr>
      <w:r>
        <w:rPr>
          <w:rFonts w:ascii="Arial" w:hAnsi="Arial"/>
          <w:b w:val="0"/>
          <w:iCs/>
          <w:sz w:val="24"/>
          <w:lang w:val="es-ES_tradnl"/>
        </w:rPr>
        <w:t>Pela/corta la fruta</w:t>
      </w:r>
      <w:r w:rsidR="00026035" w:rsidRPr="00610BEB">
        <w:rPr>
          <w:rFonts w:ascii="Arial" w:hAnsi="Arial"/>
          <w:b w:val="0"/>
          <w:iCs/>
          <w:sz w:val="24"/>
          <w:lang w:val="es-ES_tradnl"/>
        </w:rPr>
        <w:t xml:space="preserve">. </w:t>
      </w:r>
      <w:r>
        <w:rPr>
          <w:rFonts w:ascii="Arial" w:hAnsi="Arial"/>
          <w:b w:val="0"/>
          <w:iCs/>
          <w:sz w:val="24"/>
          <w:lang w:val="es-ES_tradnl"/>
        </w:rPr>
        <w:t xml:space="preserve">Deja que los niños tomen porciones chicas de todas las frutas o de las que se sientan </w:t>
      </w:r>
      <w:r w:rsidR="009713A9">
        <w:rPr>
          <w:rFonts w:ascii="Arial" w:hAnsi="Arial"/>
          <w:b w:val="0"/>
          <w:iCs/>
          <w:sz w:val="24"/>
          <w:lang w:val="es-ES_tradnl"/>
        </w:rPr>
        <w:t>más</w:t>
      </w:r>
      <w:r>
        <w:rPr>
          <w:rFonts w:ascii="Arial" w:hAnsi="Arial"/>
          <w:b w:val="0"/>
          <w:iCs/>
          <w:sz w:val="24"/>
          <w:lang w:val="es-ES_tradnl"/>
        </w:rPr>
        <w:t xml:space="preserve"> </w:t>
      </w:r>
      <w:r w:rsidR="009713A9">
        <w:rPr>
          <w:rFonts w:ascii="Arial" w:hAnsi="Arial"/>
          <w:b w:val="0"/>
          <w:iCs/>
          <w:sz w:val="24"/>
          <w:lang w:val="es-ES_tradnl"/>
        </w:rPr>
        <w:t>cómodos</w:t>
      </w:r>
      <w:r>
        <w:rPr>
          <w:rFonts w:ascii="Arial" w:hAnsi="Arial"/>
          <w:b w:val="0"/>
          <w:iCs/>
          <w:sz w:val="24"/>
          <w:lang w:val="es-ES_tradnl"/>
        </w:rPr>
        <w:t xml:space="preserve"> comiendo. </w:t>
      </w:r>
    </w:p>
    <w:p w14:paraId="68D852EF" w14:textId="77777777" w:rsidR="00026035" w:rsidRPr="00610BEB" w:rsidRDefault="00026035">
      <w:pPr>
        <w:pStyle w:val="BodyTextIndent3"/>
        <w:ind w:left="0"/>
        <w:rPr>
          <w:sz w:val="20"/>
          <w:lang w:val="es-ES_tradnl"/>
        </w:rPr>
      </w:pPr>
    </w:p>
    <w:p w14:paraId="4DF28A64" w14:textId="77777777" w:rsidR="00026035" w:rsidRPr="00610BEB" w:rsidRDefault="00026035">
      <w:pPr>
        <w:pStyle w:val="BodyTextIndent3"/>
        <w:ind w:left="0"/>
        <w:rPr>
          <w:sz w:val="20"/>
          <w:lang w:val="es-ES_tradnl"/>
        </w:rPr>
      </w:pPr>
    </w:p>
    <w:p w14:paraId="528ACFA5" w14:textId="1CA18E09" w:rsidR="0064178A" w:rsidRPr="0064178A" w:rsidRDefault="0064178A">
      <w:pPr>
        <w:pStyle w:val="BodyTextIndent"/>
        <w:ind w:left="0"/>
        <w:jc w:val="both"/>
        <w:rPr>
          <w:rFonts w:ascii="Arial" w:hAnsi="Arial"/>
          <w:b w:val="0"/>
          <w:bCs/>
          <w:sz w:val="24"/>
          <w:lang w:val="es-ES_tradnl"/>
        </w:rPr>
      </w:pPr>
      <w:r w:rsidRPr="0064178A">
        <w:rPr>
          <w:rFonts w:ascii="Arial" w:hAnsi="Arial"/>
          <w:b w:val="0"/>
          <w:sz w:val="24"/>
          <w:lang w:val="es-ES_tradnl"/>
        </w:rPr>
        <w:t xml:space="preserve">Repasa la historia de la </w:t>
      </w:r>
      <w:r w:rsidR="00256D6A">
        <w:rPr>
          <w:rFonts w:ascii="Arial" w:hAnsi="Arial"/>
          <w:b w:val="0"/>
          <w:sz w:val="24"/>
          <w:lang w:val="es-ES_tradnl"/>
        </w:rPr>
        <w:t>Biblia</w:t>
      </w:r>
      <w:r w:rsidRPr="0064178A">
        <w:rPr>
          <w:rFonts w:ascii="Arial" w:hAnsi="Arial"/>
          <w:b w:val="0"/>
          <w:bCs/>
          <w:sz w:val="24"/>
          <w:lang w:val="es-ES_tradnl"/>
        </w:rPr>
        <w:t xml:space="preserve"> </w:t>
      </w:r>
    </w:p>
    <w:p w14:paraId="51ED9CA4" w14:textId="30BEAF85" w:rsidR="00026035" w:rsidRPr="00610BEB" w:rsidRDefault="009713A9">
      <w:pPr>
        <w:pStyle w:val="BodyTextIndent"/>
        <w:ind w:left="0"/>
        <w:jc w:val="both"/>
        <w:rPr>
          <w:rFonts w:ascii="Arial" w:hAnsi="Arial"/>
          <w:b w:val="0"/>
          <w:i/>
          <w:iCs/>
          <w:sz w:val="24"/>
          <w:lang w:val="es-ES_tradnl"/>
        </w:rPr>
      </w:pPr>
      <w:r>
        <w:rPr>
          <w:rFonts w:ascii="Arial" w:hAnsi="Arial"/>
          <w:bCs/>
          <w:sz w:val="24"/>
          <w:lang w:val="es-ES_tradnl"/>
        </w:rPr>
        <w:t>¿</w:t>
      </w:r>
      <w:r w:rsidR="00624444">
        <w:rPr>
          <w:rFonts w:ascii="Arial" w:hAnsi="Arial"/>
          <w:bCs/>
          <w:sz w:val="24"/>
          <w:lang w:val="es-ES_tradnl"/>
        </w:rPr>
        <w:t>Por</w:t>
      </w:r>
      <w:r>
        <w:rPr>
          <w:rFonts w:ascii="Arial" w:hAnsi="Arial"/>
          <w:bCs/>
          <w:sz w:val="24"/>
          <w:lang w:val="es-ES_tradnl"/>
        </w:rPr>
        <w:t xml:space="preserve"> qué crees que Dios creó</w:t>
      </w:r>
      <w:r w:rsidR="00624444">
        <w:rPr>
          <w:rFonts w:ascii="Arial" w:hAnsi="Arial"/>
          <w:bCs/>
          <w:sz w:val="24"/>
          <w:lang w:val="es-ES_tradnl"/>
        </w:rPr>
        <w:t xml:space="preserve"> las frutas</w:t>
      </w:r>
      <w:r w:rsidR="00026035" w:rsidRPr="00610BEB">
        <w:rPr>
          <w:rFonts w:ascii="Arial" w:hAnsi="Arial"/>
          <w:bCs/>
          <w:sz w:val="24"/>
          <w:lang w:val="es-ES_tradnl"/>
        </w:rPr>
        <w:t xml:space="preserve">?  </w:t>
      </w:r>
      <w:r w:rsidR="00026035" w:rsidRPr="00610BEB">
        <w:rPr>
          <w:rFonts w:ascii="Arial" w:hAnsi="Arial"/>
          <w:b w:val="0"/>
          <w:i/>
          <w:iCs/>
          <w:sz w:val="24"/>
          <w:lang w:val="es-ES_tradnl"/>
        </w:rPr>
        <w:t>(</w:t>
      </w:r>
      <w:r w:rsidR="00624444">
        <w:rPr>
          <w:rFonts w:ascii="Arial" w:hAnsi="Arial"/>
          <w:b w:val="0"/>
          <w:i/>
          <w:iCs/>
          <w:sz w:val="24"/>
          <w:lang w:val="es-ES_tradnl"/>
        </w:rPr>
        <w:t>Para alimentar a la gente y animales</w:t>
      </w:r>
      <w:r w:rsidR="00026035" w:rsidRPr="00610BEB">
        <w:rPr>
          <w:rFonts w:ascii="Arial" w:hAnsi="Arial"/>
          <w:b w:val="0"/>
          <w:i/>
          <w:iCs/>
          <w:sz w:val="24"/>
          <w:lang w:val="es-ES_tradnl"/>
        </w:rPr>
        <w:t>.)</w:t>
      </w:r>
    </w:p>
    <w:p w14:paraId="239F2DCD" w14:textId="77777777" w:rsidR="00026035" w:rsidRPr="00610BEB" w:rsidRDefault="00026035">
      <w:pPr>
        <w:pStyle w:val="BodyTextIndent"/>
        <w:ind w:left="0"/>
        <w:jc w:val="both"/>
        <w:rPr>
          <w:rFonts w:ascii="Arial" w:hAnsi="Arial"/>
          <w:b w:val="0"/>
          <w:sz w:val="20"/>
          <w:lang w:val="es-ES_tradnl"/>
        </w:rPr>
      </w:pPr>
    </w:p>
    <w:p w14:paraId="16815031" w14:textId="20263895" w:rsidR="0064178A" w:rsidRPr="00610BEB" w:rsidRDefault="0064178A" w:rsidP="00C37952">
      <w:pPr>
        <w:pStyle w:val="BodyTextIndent3"/>
        <w:ind w:right="720"/>
        <w:rPr>
          <w:rFonts w:cs="Arial"/>
          <w:bCs/>
          <w:kern w:val="1"/>
          <w:szCs w:val="24"/>
          <w:lang w:val="es-ES_tradnl"/>
        </w:rPr>
      </w:pPr>
      <w:r w:rsidRPr="009A5EAA">
        <w:rPr>
          <w:rFonts w:cs="Arial"/>
          <w:bCs/>
          <w:szCs w:val="24"/>
          <w:lang w:val="es-ES_tradnl"/>
        </w:rPr>
        <w:t>Hay que practicar el punto importante a aprender</w:t>
      </w:r>
      <w:r w:rsidRPr="00610BEB">
        <w:rPr>
          <w:rFonts w:cs="Arial"/>
          <w:bCs/>
          <w:lang w:val="es-ES_tradnl"/>
        </w:rPr>
        <w:t xml:space="preserve">. </w:t>
      </w:r>
      <w:r w:rsidRPr="00610BEB">
        <w:rPr>
          <w:rFonts w:cs="Arial"/>
          <w:bCs/>
          <w:kern w:val="1"/>
          <w:szCs w:val="24"/>
          <w:lang w:val="es-ES_tradnl"/>
        </w:rPr>
        <w:t>*</w:t>
      </w:r>
      <w:r>
        <w:rPr>
          <w:rFonts w:cs="Arial"/>
          <w:bCs/>
          <w:kern w:val="1"/>
          <w:szCs w:val="24"/>
          <w:lang w:val="es-ES_tradnl"/>
        </w:rPr>
        <w:t>DIOS CREO TOO</w:t>
      </w:r>
      <w:r w:rsidRPr="00610BEB">
        <w:rPr>
          <w:rFonts w:cs="Arial"/>
          <w:bCs/>
          <w:kern w:val="1"/>
          <w:szCs w:val="24"/>
          <w:lang w:val="es-ES_tradnl"/>
        </w:rPr>
        <w:t xml:space="preserve">.... </w:t>
      </w:r>
      <w:r w:rsidR="009713A9">
        <w:rPr>
          <w:rFonts w:cs="Arial"/>
          <w:bCs/>
          <w:kern w:val="1"/>
          <w:szCs w:val="24"/>
          <w:lang w:val="es-ES_tradnl"/>
        </w:rPr>
        <w:t>¡</w:t>
      </w:r>
      <w:r>
        <w:rPr>
          <w:rFonts w:cs="Arial"/>
          <w:bCs/>
          <w:i/>
          <w:iCs/>
          <w:kern w:val="1"/>
          <w:szCs w:val="24"/>
          <w:lang w:val="es-ES_tradnl"/>
        </w:rPr>
        <w:t>Alaba a Dios</w:t>
      </w:r>
      <w:r w:rsidRPr="00610BEB">
        <w:rPr>
          <w:rFonts w:cs="Arial"/>
          <w:bCs/>
          <w:i/>
          <w:iCs/>
          <w:kern w:val="1"/>
          <w:szCs w:val="24"/>
          <w:lang w:val="es-ES_tradnl"/>
        </w:rPr>
        <w:t>!</w:t>
      </w:r>
      <w:r w:rsidRPr="00610BEB">
        <w:rPr>
          <w:rFonts w:cs="Arial"/>
          <w:bCs/>
          <w:kern w:val="1"/>
          <w:szCs w:val="24"/>
          <w:lang w:val="es-ES_tradnl"/>
        </w:rPr>
        <w:t xml:space="preserve">  </w:t>
      </w:r>
    </w:p>
    <w:p w14:paraId="7C290324" w14:textId="77777777" w:rsidR="00A63DD6" w:rsidRPr="00610BEB" w:rsidRDefault="00A63DD6" w:rsidP="00A63DD6">
      <w:pPr>
        <w:pStyle w:val="BodyTextIndent"/>
        <w:ind w:left="0"/>
        <w:jc w:val="both"/>
        <w:rPr>
          <w:rFonts w:ascii="Arial" w:hAnsi="Arial"/>
          <w:b w:val="0"/>
          <w:sz w:val="24"/>
          <w:lang w:val="es-ES_tradnl"/>
        </w:rPr>
      </w:pPr>
    </w:p>
    <w:p w14:paraId="4C6A89D8" w14:textId="77777777" w:rsidR="00A63DD6" w:rsidRPr="00610BEB" w:rsidRDefault="00A63DD6" w:rsidP="00A63DD6">
      <w:pPr>
        <w:pStyle w:val="BodyTextIndent3"/>
        <w:ind w:left="0"/>
        <w:rPr>
          <w:lang w:val="es-ES_tradnl"/>
        </w:rPr>
      </w:pPr>
    </w:p>
    <w:p w14:paraId="7D1F88CB" w14:textId="77777777" w:rsidR="0064178A" w:rsidRPr="009A5EAA" w:rsidRDefault="0064178A" w:rsidP="0064178A">
      <w:pPr>
        <w:pStyle w:val="NoSpacing"/>
        <w:rPr>
          <w:rFonts w:ascii="Georgia" w:hAnsi="Georgia"/>
          <w:b/>
          <w:sz w:val="28"/>
          <w:szCs w:val="28"/>
          <w:lang w:val="es-ES"/>
        </w:rPr>
      </w:pPr>
      <w:r w:rsidRPr="009A5EAA">
        <w:rPr>
          <w:rFonts w:ascii="Georgia" w:hAnsi="Georgia"/>
          <w:b/>
          <w:sz w:val="28"/>
          <w:szCs w:val="28"/>
          <w:lang w:val="es-ES"/>
        </w:rPr>
        <w:t>Canción:</w:t>
      </w:r>
    </w:p>
    <w:p w14:paraId="3DCFD85F" w14:textId="77777777" w:rsidR="0064178A" w:rsidRPr="009A5EAA" w:rsidRDefault="0064178A" w:rsidP="0064178A">
      <w:pPr>
        <w:pStyle w:val="NoSpacing"/>
        <w:rPr>
          <w:rFonts w:ascii="Arial" w:hAnsi="Arial"/>
          <w:b/>
          <w:i/>
          <w:iCs/>
          <w:sz w:val="24"/>
          <w:lang w:val="es-ES_tradnl"/>
        </w:rPr>
      </w:pPr>
      <w:r w:rsidRPr="009A5EAA">
        <w:rPr>
          <w:rFonts w:ascii="Arial" w:hAnsi="Arial"/>
          <w:b/>
          <w:bCs/>
          <w:sz w:val="24"/>
          <w:lang w:val="es-ES_tradnl"/>
        </w:rPr>
        <w:t xml:space="preserve">Cantemos nuestra canción de la semana. </w:t>
      </w:r>
    </w:p>
    <w:p w14:paraId="69AC7B77" w14:textId="3C558886" w:rsidR="0064178A" w:rsidRPr="0085522E" w:rsidRDefault="0064178A" w:rsidP="0064178A">
      <w:pPr>
        <w:pStyle w:val="NoSpacing"/>
        <w:ind w:right="-270"/>
        <w:rPr>
          <w:rFonts w:ascii="Arial" w:hAnsi="Arial"/>
          <w:iCs/>
          <w:sz w:val="24"/>
          <w:szCs w:val="24"/>
          <w:lang w:val="es-ES_tradnl"/>
        </w:rPr>
      </w:pPr>
      <w:r w:rsidRPr="0085522E">
        <w:rPr>
          <w:rFonts w:ascii="Arial" w:hAnsi="Arial"/>
          <w:iCs/>
          <w:sz w:val="24"/>
          <w:szCs w:val="24"/>
          <w:lang w:val="es-ES_tradnl"/>
        </w:rPr>
        <w:t xml:space="preserve">Letras en mayúsculas significan que el tono de la silaba es cantada con </w:t>
      </w:r>
      <w:r w:rsidR="009713A9" w:rsidRPr="0085522E">
        <w:rPr>
          <w:rFonts w:ascii="Arial" w:hAnsi="Arial"/>
          <w:iCs/>
          <w:sz w:val="24"/>
          <w:szCs w:val="24"/>
          <w:lang w:val="es-ES_tradnl"/>
        </w:rPr>
        <w:t>más</w:t>
      </w:r>
      <w:r w:rsidRPr="0085522E">
        <w:rPr>
          <w:rFonts w:ascii="Arial" w:hAnsi="Arial"/>
          <w:iCs/>
          <w:sz w:val="24"/>
          <w:szCs w:val="24"/>
          <w:lang w:val="es-ES_tradnl"/>
        </w:rPr>
        <w:t xml:space="preserve"> entonación </w:t>
      </w:r>
      <w:r w:rsidRPr="0085522E">
        <w:rPr>
          <w:rFonts w:ascii="Arial" w:hAnsi="Arial"/>
          <w:iCs/>
          <w:sz w:val="24"/>
          <w:szCs w:val="24"/>
          <w:lang w:val="es-ES_tradnl"/>
        </w:rPr>
        <w:br/>
      </w:r>
    </w:p>
    <w:p w14:paraId="407331BA" w14:textId="77777777" w:rsidR="00A63DD6" w:rsidRPr="006E6280" w:rsidRDefault="00A63DD6" w:rsidP="00A63DD6">
      <w:pPr>
        <w:pStyle w:val="BodyTextIndent"/>
        <w:ind w:left="0"/>
        <w:jc w:val="both"/>
        <w:rPr>
          <w:rFonts w:ascii="Arial" w:hAnsi="Arial"/>
          <w:bCs/>
          <w:sz w:val="24"/>
          <w:szCs w:val="24"/>
          <w:lang w:val="es-ES_tradnl"/>
        </w:rPr>
      </w:pPr>
      <w:r>
        <w:rPr>
          <w:rFonts w:ascii="Arial" w:hAnsi="Arial"/>
          <w:b w:val="0"/>
          <w:sz w:val="20"/>
          <w:lang w:val="es-ES_tradnl"/>
        </w:rPr>
        <w:t xml:space="preserve">             </w:t>
      </w:r>
      <w:r w:rsidRPr="006E6280">
        <w:rPr>
          <w:rFonts w:ascii="Arial" w:hAnsi="Arial"/>
          <w:bCs/>
          <w:sz w:val="24"/>
          <w:szCs w:val="24"/>
          <w:lang w:val="es-ES_tradnl"/>
        </w:rPr>
        <w:t>ALABA ALABA ALABA a nuestro DIOS.</w:t>
      </w:r>
    </w:p>
    <w:p w14:paraId="1E478750" w14:textId="23C20EE4" w:rsidR="00A63DD6" w:rsidRPr="006E6280" w:rsidRDefault="009713A9" w:rsidP="00A63DD6">
      <w:pPr>
        <w:pStyle w:val="BodyTextIndent"/>
        <w:jc w:val="both"/>
        <w:rPr>
          <w:rFonts w:ascii="Arial" w:hAnsi="Arial"/>
          <w:bCs/>
          <w:sz w:val="24"/>
          <w:szCs w:val="24"/>
          <w:lang w:val="es-ES_tradnl"/>
        </w:rPr>
      </w:pPr>
      <w:r>
        <w:rPr>
          <w:rFonts w:ascii="Arial" w:hAnsi="Arial"/>
          <w:bCs/>
          <w:sz w:val="24"/>
          <w:szCs w:val="24"/>
          <w:lang w:val="es-ES_tradnl"/>
        </w:rPr>
        <w:t>ÉL creó</w:t>
      </w:r>
      <w:r w:rsidR="00A63DD6" w:rsidRPr="006E6280">
        <w:rPr>
          <w:rFonts w:ascii="Arial" w:hAnsi="Arial"/>
          <w:bCs/>
          <w:sz w:val="24"/>
          <w:szCs w:val="24"/>
          <w:lang w:val="es-ES_tradnl"/>
        </w:rPr>
        <w:t xml:space="preserve"> TO-DO.</w:t>
      </w:r>
    </w:p>
    <w:p w14:paraId="391EBA44" w14:textId="77777777" w:rsidR="00A63DD6" w:rsidRPr="006E6280" w:rsidRDefault="00A63DD6" w:rsidP="00A63DD6">
      <w:pPr>
        <w:pStyle w:val="BodyTextIndent"/>
        <w:jc w:val="both"/>
        <w:rPr>
          <w:rFonts w:ascii="Arial" w:hAnsi="Arial"/>
          <w:bCs/>
          <w:sz w:val="24"/>
          <w:szCs w:val="24"/>
          <w:lang w:val="es-ES_tradnl"/>
        </w:rPr>
      </w:pPr>
      <w:r w:rsidRPr="006E6280">
        <w:rPr>
          <w:rFonts w:ascii="Arial" w:hAnsi="Arial"/>
          <w:bCs/>
          <w:sz w:val="24"/>
          <w:szCs w:val="24"/>
          <w:lang w:val="es-ES_tradnl"/>
        </w:rPr>
        <w:t>ALABA a DIOS ALABA a DIOS.</w:t>
      </w:r>
    </w:p>
    <w:p w14:paraId="6ADC9100" w14:textId="77777777" w:rsidR="00A63DD6" w:rsidRPr="00610BEB" w:rsidRDefault="00A63DD6" w:rsidP="00A63DD6">
      <w:pPr>
        <w:pStyle w:val="BodyTextIndent"/>
        <w:ind w:left="0"/>
        <w:jc w:val="both"/>
        <w:rPr>
          <w:rFonts w:ascii="Arial" w:hAnsi="Arial"/>
          <w:sz w:val="24"/>
          <w:lang w:val="es-ES_tradnl"/>
        </w:rPr>
      </w:pPr>
      <w:r>
        <w:rPr>
          <w:rFonts w:ascii="Arial" w:hAnsi="Arial"/>
          <w:bCs/>
          <w:iCs/>
          <w:sz w:val="24"/>
          <w:szCs w:val="24"/>
          <w:lang w:val="es-ES_tradnl"/>
        </w:rPr>
        <w:t xml:space="preserve">           </w:t>
      </w:r>
      <w:r w:rsidRPr="006E6280">
        <w:rPr>
          <w:rFonts w:ascii="Arial" w:hAnsi="Arial"/>
          <w:bCs/>
          <w:iCs/>
          <w:sz w:val="24"/>
          <w:szCs w:val="24"/>
          <w:lang w:val="es-ES_tradnl"/>
        </w:rPr>
        <w:t>DIOS creo TO-DO.</w:t>
      </w:r>
    </w:p>
    <w:p w14:paraId="2AB3A616" w14:textId="77777777" w:rsidR="00026035" w:rsidRPr="00610BEB" w:rsidRDefault="00026035">
      <w:pPr>
        <w:pStyle w:val="BodyTextIndent"/>
        <w:ind w:left="0"/>
        <w:jc w:val="both"/>
        <w:rPr>
          <w:rFonts w:ascii="Arial" w:hAnsi="Arial"/>
          <w:b w:val="0"/>
          <w:sz w:val="20"/>
          <w:lang w:val="es-ES_tradnl"/>
        </w:rPr>
      </w:pPr>
    </w:p>
    <w:p w14:paraId="48F761D9" w14:textId="77777777" w:rsidR="00026035" w:rsidRPr="00610BEB" w:rsidRDefault="00026035">
      <w:pPr>
        <w:pStyle w:val="BodyTextIndent"/>
        <w:ind w:left="0"/>
        <w:jc w:val="both"/>
        <w:rPr>
          <w:rFonts w:ascii="Arial" w:hAnsi="Arial"/>
          <w:b w:val="0"/>
          <w:sz w:val="24"/>
          <w:lang w:val="es-ES_tradnl"/>
        </w:rPr>
      </w:pPr>
      <w:r w:rsidRPr="00610BEB">
        <w:rPr>
          <w:rFonts w:ascii="Arial" w:hAnsi="Arial"/>
          <w:b w:val="0"/>
          <w:sz w:val="24"/>
          <w:lang w:val="es-ES_tradnl"/>
        </w:rPr>
        <w:tab/>
      </w:r>
    </w:p>
    <w:p w14:paraId="5571A317" w14:textId="77777777" w:rsidR="00026035" w:rsidRPr="00610BEB" w:rsidRDefault="00B06A93">
      <w:pPr>
        <w:pStyle w:val="BodyTextIndent"/>
        <w:ind w:left="0"/>
        <w:jc w:val="both"/>
        <w:rPr>
          <w:rFonts w:ascii="Arial" w:hAnsi="Arial"/>
          <w:b w:val="0"/>
          <w:sz w:val="28"/>
          <w:szCs w:val="28"/>
          <w:lang w:val="es-ES_tradnl"/>
        </w:rPr>
      </w:pPr>
      <w:r w:rsidRPr="00610BEB">
        <w:rPr>
          <w:rFonts w:ascii="Georgia" w:hAnsi="Georgia"/>
          <w:sz w:val="36"/>
          <w:lang w:val="es-ES_tradnl"/>
        </w:rPr>
        <w:br w:type="page"/>
      </w:r>
      <w:r w:rsidR="00CC23E5">
        <w:rPr>
          <w:rFonts w:ascii="Georgia" w:hAnsi="Georgia"/>
          <w:sz w:val="36"/>
          <w:lang w:val="es-ES_tradnl"/>
        </w:rPr>
        <w:lastRenderedPageBreak/>
        <w:t>Actividad</w:t>
      </w:r>
      <w:r w:rsidR="00026035" w:rsidRPr="00610BEB">
        <w:rPr>
          <w:rFonts w:ascii="Georgia" w:hAnsi="Georgia"/>
          <w:sz w:val="36"/>
          <w:lang w:val="es-ES_tradnl"/>
        </w:rPr>
        <w:t xml:space="preserve"> 3: </w:t>
      </w:r>
      <w:r w:rsidR="00624444">
        <w:rPr>
          <w:rFonts w:ascii="Arial" w:hAnsi="Arial" w:cs="Arial"/>
          <w:sz w:val="28"/>
          <w:szCs w:val="28"/>
          <w:lang w:val="es-ES_tradnl"/>
        </w:rPr>
        <w:t>Juego: “</w:t>
      </w:r>
      <w:r w:rsidR="002710F6">
        <w:rPr>
          <w:rFonts w:ascii="Arial" w:hAnsi="Arial" w:cs="Arial"/>
          <w:sz w:val="28"/>
          <w:szCs w:val="28"/>
          <w:lang w:val="es-ES_tradnl"/>
        </w:rPr>
        <w:t>Imitando Animales</w:t>
      </w:r>
      <w:r w:rsidR="001B1BE4" w:rsidRPr="00610BEB">
        <w:rPr>
          <w:rFonts w:ascii="Arial" w:hAnsi="Arial" w:cs="Arial"/>
          <w:sz w:val="28"/>
          <w:szCs w:val="28"/>
          <w:lang w:val="es-ES_tradnl"/>
        </w:rPr>
        <w:t>”</w:t>
      </w:r>
    </w:p>
    <w:p w14:paraId="038A7A5B" w14:textId="62390524" w:rsidR="00026035" w:rsidRPr="00610BEB" w:rsidRDefault="00624444">
      <w:pPr>
        <w:pStyle w:val="BodyTextIndent"/>
        <w:ind w:left="0"/>
        <w:jc w:val="both"/>
        <w:rPr>
          <w:rFonts w:ascii="Arial" w:hAnsi="Arial"/>
          <w:b w:val="0"/>
          <w:i/>
          <w:iCs/>
          <w:sz w:val="24"/>
          <w:szCs w:val="24"/>
          <w:lang w:val="es-ES_tradnl"/>
        </w:rPr>
      </w:pPr>
      <w:r>
        <w:rPr>
          <w:rFonts w:ascii="Arial" w:hAnsi="Arial"/>
          <w:b w:val="0"/>
          <w:i/>
          <w:iCs/>
          <w:sz w:val="24"/>
          <w:szCs w:val="24"/>
          <w:lang w:val="es-ES_tradnl"/>
        </w:rPr>
        <w:t>Material</w:t>
      </w:r>
      <w:r w:rsidR="00026035" w:rsidRPr="00610BEB">
        <w:rPr>
          <w:rFonts w:ascii="Arial" w:hAnsi="Arial"/>
          <w:b w:val="0"/>
          <w:i/>
          <w:iCs/>
          <w:sz w:val="24"/>
          <w:szCs w:val="24"/>
          <w:lang w:val="es-ES_tradnl"/>
        </w:rPr>
        <w:t xml:space="preserve">es: </w:t>
      </w:r>
      <w:r w:rsidR="009713A9">
        <w:rPr>
          <w:rFonts w:ascii="Arial" w:hAnsi="Arial"/>
          <w:b w:val="0"/>
          <w:i/>
          <w:iCs/>
          <w:sz w:val="24"/>
          <w:szCs w:val="24"/>
          <w:lang w:val="es-ES_tradnl"/>
        </w:rPr>
        <w:t>cinta adhesiva.</w:t>
      </w:r>
    </w:p>
    <w:p w14:paraId="7284B618" w14:textId="77777777" w:rsidR="00026035" w:rsidRPr="00256D6A" w:rsidRDefault="00026035">
      <w:pPr>
        <w:pStyle w:val="BodyTextIndent"/>
        <w:ind w:left="0"/>
        <w:jc w:val="both"/>
        <w:rPr>
          <w:rFonts w:ascii="Arial" w:hAnsi="Arial"/>
          <w:b w:val="0"/>
          <w:i/>
          <w:iCs/>
          <w:sz w:val="12"/>
          <w:szCs w:val="12"/>
          <w:lang w:val="es-ES_tradnl"/>
        </w:rPr>
      </w:pPr>
    </w:p>
    <w:p w14:paraId="684AAA08" w14:textId="598DA1CF" w:rsidR="00026035" w:rsidRPr="00610BEB" w:rsidRDefault="00624444" w:rsidP="00256D6A">
      <w:pPr>
        <w:pStyle w:val="BodyTextIndent"/>
        <w:ind w:left="0" w:right="-360"/>
        <w:jc w:val="both"/>
        <w:rPr>
          <w:rFonts w:ascii="Arial" w:hAnsi="Arial"/>
          <w:b w:val="0"/>
          <w:sz w:val="24"/>
          <w:lang w:val="es-ES_tradnl"/>
        </w:rPr>
      </w:pPr>
      <w:r>
        <w:rPr>
          <w:rFonts w:ascii="Arial" w:hAnsi="Arial"/>
          <w:b w:val="0"/>
          <w:sz w:val="24"/>
          <w:lang w:val="es-ES_tradnl"/>
        </w:rPr>
        <w:t>Antes de clase</w:t>
      </w:r>
      <w:r w:rsidR="00026035" w:rsidRPr="00610BEB">
        <w:rPr>
          <w:rFonts w:ascii="Arial" w:hAnsi="Arial"/>
          <w:b w:val="0"/>
          <w:sz w:val="24"/>
          <w:lang w:val="es-ES_tradnl"/>
        </w:rPr>
        <w:t xml:space="preserve">: </w:t>
      </w:r>
      <w:r w:rsidR="009713A9">
        <w:rPr>
          <w:rFonts w:ascii="Arial" w:hAnsi="Arial"/>
          <w:b w:val="0"/>
          <w:sz w:val="24"/>
          <w:lang w:val="es-ES_tradnl"/>
        </w:rPr>
        <w:t>pon una línea de cinta adhesiva</w:t>
      </w:r>
      <w:r>
        <w:rPr>
          <w:rFonts w:ascii="Arial" w:hAnsi="Arial"/>
          <w:b w:val="0"/>
          <w:sz w:val="24"/>
          <w:lang w:val="es-ES_tradnl"/>
        </w:rPr>
        <w:t xml:space="preserve"> en el piso al final del salón y otra línea de lado opuesta de esta misma. Una es una línea de comienzo, y la otra la línea de regreso. </w:t>
      </w:r>
    </w:p>
    <w:p w14:paraId="1369E3BA" w14:textId="77777777" w:rsidR="00026035" w:rsidRPr="00256D6A" w:rsidRDefault="00026035" w:rsidP="00256D6A">
      <w:pPr>
        <w:pStyle w:val="BodyTextIndent"/>
        <w:ind w:left="0" w:right="-360"/>
        <w:jc w:val="both"/>
        <w:rPr>
          <w:rFonts w:ascii="Arial" w:hAnsi="Arial"/>
          <w:b w:val="0"/>
          <w:sz w:val="18"/>
          <w:szCs w:val="18"/>
          <w:lang w:val="es-ES_tradnl"/>
        </w:rPr>
      </w:pPr>
    </w:p>
    <w:p w14:paraId="704B28B2" w14:textId="77777777" w:rsidR="00256D6A" w:rsidRDefault="00624444" w:rsidP="00256D6A">
      <w:pPr>
        <w:pStyle w:val="BodyTextIndent"/>
        <w:ind w:left="0" w:right="-360"/>
        <w:jc w:val="both"/>
        <w:rPr>
          <w:rFonts w:ascii="Arial" w:hAnsi="Arial"/>
          <w:b w:val="0"/>
          <w:sz w:val="24"/>
          <w:lang w:val="es-ES_tradnl"/>
        </w:rPr>
      </w:pPr>
      <w:r>
        <w:rPr>
          <w:rFonts w:ascii="Arial" w:hAnsi="Arial"/>
          <w:b w:val="0"/>
          <w:sz w:val="24"/>
          <w:lang w:val="es-ES_tradnl"/>
        </w:rPr>
        <w:t xml:space="preserve">Divide a los niños entre equipos iguales, y que los dos grupos se paren detrás de la línea de comienzo. Ten la lista de animales (de abajo) a la mano para que </w:t>
      </w:r>
      <w:r w:rsidR="009713A9">
        <w:rPr>
          <w:rFonts w:ascii="Arial" w:hAnsi="Arial"/>
          <w:b w:val="0"/>
          <w:sz w:val="24"/>
          <w:lang w:val="es-ES_tradnl"/>
        </w:rPr>
        <w:t>les</w:t>
      </w:r>
      <w:r>
        <w:rPr>
          <w:rFonts w:ascii="Arial" w:hAnsi="Arial"/>
          <w:b w:val="0"/>
          <w:sz w:val="24"/>
          <w:lang w:val="es-ES_tradnl"/>
        </w:rPr>
        <w:t xml:space="preserve"> recuerdes a los niños que animal deben de imitar cuando sea su turno. Si tienes </w:t>
      </w:r>
      <w:r w:rsidR="009713A9">
        <w:rPr>
          <w:rFonts w:ascii="Arial" w:hAnsi="Arial"/>
          <w:b w:val="0"/>
          <w:sz w:val="24"/>
          <w:lang w:val="es-ES_tradnl"/>
        </w:rPr>
        <w:t>más</w:t>
      </w:r>
      <w:r>
        <w:rPr>
          <w:rFonts w:ascii="Arial" w:hAnsi="Arial"/>
          <w:b w:val="0"/>
          <w:sz w:val="24"/>
          <w:lang w:val="es-ES_tradnl"/>
        </w:rPr>
        <w:t xml:space="preserve"> niños que nombres de animales, vuelve a empezar la lista.</w:t>
      </w:r>
    </w:p>
    <w:p w14:paraId="605222D8" w14:textId="0E65376B" w:rsidR="00026035" w:rsidRPr="00256D6A" w:rsidRDefault="00624444" w:rsidP="00256D6A">
      <w:pPr>
        <w:pStyle w:val="BodyTextIndent"/>
        <w:ind w:left="0" w:right="-360"/>
        <w:jc w:val="both"/>
        <w:rPr>
          <w:rFonts w:ascii="Arial" w:hAnsi="Arial"/>
          <w:b w:val="0"/>
          <w:sz w:val="12"/>
          <w:szCs w:val="12"/>
          <w:lang w:val="es-ES_tradnl"/>
        </w:rPr>
      </w:pPr>
      <w:r w:rsidRPr="00256D6A">
        <w:rPr>
          <w:rFonts w:ascii="Arial" w:hAnsi="Arial"/>
          <w:b w:val="0"/>
          <w:sz w:val="12"/>
          <w:szCs w:val="12"/>
          <w:lang w:val="es-ES_tradnl"/>
        </w:rPr>
        <w:t xml:space="preserve"> </w:t>
      </w:r>
    </w:p>
    <w:p w14:paraId="4A0FB539" w14:textId="37F449FB" w:rsidR="00026035" w:rsidRPr="00610BEB" w:rsidRDefault="00624444" w:rsidP="00256D6A">
      <w:pPr>
        <w:pStyle w:val="BodyTextIndent"/>
        <w:ind w:left="0" w:right="-360"/>
        <w:jc w:val="both"/>
        <w:rPr>
          <w:rFonts w:ascii="Arial" w:hAnsi="Arial"/>
          <w:bCs/>
          <w:sz w:val="24"/>
          <w:lang w:val="es-ES_tradnl"/>
        </w:rPr>
      </w:pPr>
      <w:r>
        <w:rPr>
          <w:rFonts w:ascii="Arial" w:hAnsi="Arial"/>
          <w:bCs/>
          <w:sz w:val="24"/>
          <w:lang w:val="es-ES_tradnl"/>
        </w:rPr>
        <w:t xml:space="preserve">Niños y niñas, hoy vamos a jugar a </w:t>
      </w:r>
      <w:r w:rsidR="009713A9">
        <w:rPr>
          <w:rFonts w:ascii="Arial" w:hAnsi="Arial"/>
          <w:bCs/>
          <w:sz w:val="24"/>
          <w:lang w:val="es-ES_tradnl"/>
        </w:rPr>
        <w:t>“</w:t>
      </w:r>
      <w:r>
        <w:rPr>
          <w:rFonts w:ascii="Arial" w:hAnsi="Arial"/>
          <w:bCs/>
          <w:sz w:val="24"/>
          <w:lang w:val="es-ES_tradnl"/>
        </w:rPr>
        <w:t>Imitando Animales</w:t>
      </w:r>
      <w:r w:rsidR="009713A9">
        <w:rPr>
          <w:rFonts w:ascii="Arial" w:hAnsi="Arial"/>
          <w:bCs/>
          <w:sz w:val="24"/>
          <w:lang w:val="es-ES_tradnl"/>
        </w:rPr>
        <w:t>”</w:t>
      </w:r>
      <w:r>
        <w:rPr>
          <w:rFonts w:ascii="Arial" w:hAnsi="Arial"/>
          <w:bCs/>
          <w:sz w:val="24"/>
          <w:lang w:val="es-ES_tradnl"/>
        </w:rPr>
        <w:t xml:space="preserve">. Cada uno de ustedes será un animal diferente y se moverán como ese animal a través del salón. Cuando lleguen a la </w:t>
      </w:r>
      <w:r w:rsidR="002710F6">
        <w:rPr>
          <w:rFonts w:ascii="Arial" w:hAnsi="Arial"/>
          <w:bCs/>
          <w:sz w:val="24"/>
          <w:lang w:val="es-ES_tradnl"/>
        </w:rPr>
        <w:t>línea</w:t>
      </w:r>
      <w:r w:rsidR="00026035" w:rsidRPr="00610BEB">
        <w:rPr>
          <w:rFonts w:ascii="Arial" w:hAnsi="Arial"/>
          <w:bCs/>
          <w:sz w:val="24"/>
          <w:lang w:val="es-ES_tradnl"/>
        </w:rPr>
        <w:t>,</w:t>
      </w:r>
      <w:r>
        <w:rPr>
          <w:rFonts w:ascii="Arial" w:hAnsi="Arial"/>
          <w:bCs/>
          <w:sz w:val="24"/>
          <w:lang w:val="es-ES_tradnl"/>
        </w:rPr>
        <w:t xml:space="preserve"> devuélvanse </w:t>
      </w:r>
      <w:r w:rsidR="002710F6">
        <w:rPr>
          <w:rFonts w:ascii="Arial" w:hAnsi="Arial"/>
          <w:bCs/>
          <w:sz w:val="24"/>
          <w:lang w:val="es-ES_tradnl"/>
        </w:rPr>
        <w:t xml:space="preserve">todavía actuando como si fueran el animal. El grupo que termine </w:t>
      </w:r>
      <w:r w:rsidR="009713A9">
        <w:rPr>
          <w:rFonts w:ascii="Arial" w:hAnsi="Arial"/>
          <w:bCs/>
          <w:sz w:val="24"/>
          <w:lang w:val="es-ES_tradnl"/>
        </w:rPr>
        <w:t>moviéndose como el animal ganará</w:t>
      </w:r>
      <w:r w:rsidR="002710F6">
        <w:rPr>
          <w:rFonts w:ascii="Arial" w:hAnsi="Arial"/>
          <w:bCs/>
          <w:sz w:val="24"/>
          <w:lang w:val="es-ES_tradnl"/>
        </w:rPr>
        <w:t xml:space="preserve">. </w:t>
      </w:r>
      <w:r w:rsidR="00026035" w:rsidRPr="00610BEB">
        <w:rPr>
          <w:rFonts w:ascii="Arial" w:hAnsi="Arial"/>
          <w:bCs/>
          <w:sz w:val="24"/>
          <w:lang w:val="es-ES_tradnl"/>
        </w:rPr>
        <w:t xml:space="preserve"> </w:t>
      </w:r>
    </w:p>
    <w:p w14:paraId="57A8361B" w14:textId="77777777" w:rsidR="00026035" w:rsidRPr="00256D6A" w:rsidRDefault="00026035">
      <w:pPr>
        <w:pStyle w:val="BodyTextIndent"/>
        <w:ind w:left="0"/>
        <w:jc w:val="both"/>
        <w:rPr>
          <w:rFonts w:ascii="Arial" w:hAnsi="Arial"/>
          <w:bCs/>
          <w:sz w:val="18"/>
          <w:szCs w:val="18"/>
          <w:lang w:val="es-ES_tradnl"/>
        </w:rPr>
      </w:pPr>
    </w:p>
    <w:p w14:paraId="6B3080F3" w14:textId="77777777" w:rsidR="00026035" w:rsidRPr="00610BEB" w:rsidRDefault="002710F6">
      <w:pPr>
        <w:pStyle w:val="BodyTextIndent"/>
        <w:ind w:left="0"/>
        <w:jc w:val="both"/>
        <w:rPr>
          <w:rFonts w:ascii="Arial" w:hAnsi="Arial"/>
          <w:b w:val="0"/>
          <w:sz w:val="24"/>
          <w:lang w:val="es-ES_tradnl"/>
        </w:rPr>
      </w:pPr>
      <w:r>
        <w:rPr>
          <w:rFonts w:ascii="Arial" w:hAnsi="Arial"/>
          <w:b w:val="0"/>
          <w:sz w:val="24"/>
          <w:lang w:val="es-ES_tradnl"/>
        </w:rPr>
        <w:t xml:space="preserve">Se sensible con la habilidad de los niños. Algunos niños no tendrán la habilidad de brincar o correr, déjalos moverse con la habilidad que poseen. </w:t>
      </w:r>
    </w:p>
    <w:p w14:paraId="3ECFCDA2" w14:textId="77777777" w:rsidR="00026035" w:rsidRPr="00256D6A" w:rsidRDefault="00026035">
      <w:pPr>
        <w:pStyle w:val="BodyTextIndent"/>
        <w:ind w:left="0"/>
        <w:jc w:val="both"/>
        <w:rPr>
          <w:rFonts w:ascii="Arial" w:hAnsi="Arial"/>
          <w:b w:val="0"/>
          <w:sz w:val="18"/>
          <w:szCs w:val="18"/>
          <w:lang w:val="es-ES_tradnl"/>
        </w:rPr>
      </w:pPr>
    </w:p>
    <w:p w14:paraId="4510944C" w14:textId="77777777" w:rsidR="00026035" w:rsidRPr="00610BEB" w:rsidRDefault="002710F6">
      <w:pPr>
        <w:pStyle w:val="BodyTextIndent"/>
        <w:ind w:left="0"/>
        <w:jc w:val="both"/>
        <w:rPr>
          <w:rFonts w:ascii="Arial" w:hAnsi="Arial"/>
          <w:b w:val="0"/>
          <w:sz w:val="24"/>
          <w:lang w:val="es-ES_tradnl"/>
        </w:rPr>
      </w:pPr>
      <w:r>
        <w:rPr>
          <w:rFonts w:ascii="Arial" w:hAnsi="Arial"/>
          <w:b w:val="0"/>
          <w:sz w:val="24"/>
          <w:lang w:val="es-ES_tradnl"/>
        </w:rPr>
        <w:t>Animales y Acciones</w:t>
      </w:r>
      <w:r w:rsidR="00026035" w:rsidRPr="00610BEB">
        <w:rPr>
          <w:rFonts w:ascii="Arial" w:hAnsi="Arial"/>
          <w:b w:val="0"/>
          <w:sz w:val="24"/>
          <w:lang w:val="es-ES_tradnl"/>
        </w:rPr>
        <w:t>:</w:t>
      </w:r>
    </w:p>
    <w:p w14:paraId="2815F649" w14:textId="60827B3E" w:rsidR="00026035" w:rsidRPr="00610BEB" w:rsidRDefault="00026035">
      <w:pPr>
        <w:pStyle w:val="BodyTextIndent"/>
        <w:ind w:left="0"/>
        <w:jc w:val="both"/>
        <w:rPr>
          <w:rFonts w:ascii="Arial" w:hAnsi="Arial"/>
          <w:b w:val="0"/>
          <w:sz w:val="24"/>
          <w:lang w:val="es-ES_tradnl"/>
        </w:rPr>
      </w:pPr>
      <w:r w:rsidRPr="00610BEB">
        <w:rPr>
          <w:rFonts w:ascii="Arial" w:hAnsi="Arial"/>
          <w:b w:val="0"/>
          <w:sz w:val="24"/>
          <w:lang w:val="es-ES_tradnl"/>
        </w:rPr>
        <w:t xml:space="preserve">1. </w:t>
      </w:r>
      <w:r w:rsidR="002710F6">
        <w:rPr>
          <w:rFonts w:ascii="Arial" w:hAnsi="Arial"/>
          <w:b w:val="0"/>
          <w:sz w:val="24"/>
          <w:lang w:val="es-ES_tradnl"/>
        </w:rPr>
        <w:t>Camina como un oso</w:t>
      </w:r>
      <w:r w:rsidRPr="00610BEB">
        <w:rPr>
          <w:rFonts w:ascii="Arial" w:hAnsi="Arial"/>
          <w:b w:val="0"/>
          <w:sz w:val="24"/>
          <w:lang w:val="es-ES_tradnl"/>
        </w:rPr>
        <w:tab/>
      </w:r>
      <w:r w:rsidRPr="00610BEB">
        <w:rPr>
          <w:rFonts w:ascii="Arial" w:hAnsi="Arial"/>
          <w:b w:val="0"/>
          <w:sz w:val="24"/>
          <w:lang w:val="es-ES_tradnl"/>
        </w:rPr>
        <w:tab/>
      </w:r>
      <w:r w:rsidR="00347103">
        <w:rPr>
          <w:rFonts w:ascii="Arial" w:hAnsi="Arial"/>
          <w:b w:val="0"/>
          <w:sz w:val="24"/>
          <w:lang w:val="es-ES_tradnl"/>
        </w:rPr>
        <w:t xml:space="preserve">  </w:t>
      </w:r>
      <w:r w:rsidRPr="00610BEB">
        <w:rPr>
          <w:rFonts w:ascii="Arial" w:hAnsi="Arial"/>
          <w:b w:val="0"/>
          <w:sz w:val="24"/>
          <w:lang w:val="es-ES_tradnl"/>
        </w:rPr>
        <w:t xml:space="preserve">6. </w:t>
      </w:r>
      <w:r w:rsidR="002710F6">
        <w:rPr>
          <w:rFonts w:ascii="Arial" w:hAnsi="Arial"/>
          <w:b w:val="0"/>
          <w:sz w:val="24"/>
          <w:lang w:val="es-ES_tradnl"/>
        </w:rPr>
        <w:t>Nada como un pescado</w:t>
      </w:r>
    </w:p>
    <w:p w14:paraId="6D961DB7" w14:textId="2CC36EE8" w:rsidR="00026035" w:rsidRPr="00610BEB" w:rsidRDefault="00026035">
      <w:pPr>
        <w:pStyle w:val="BodyTextIndent"/>
        <w:ind w:left="0"/>
        <w:jc w:val="both"/>
        <w:rPr>
          <w:rFonts w:ascii="Arial" w:hAnsi="Arial"/>
          <w:b w:val="0"/>
          <w:sz w:val="24"/>
          <w:lang w:val="es-ES_tradnl"/>
        </w:rPr>
      </w:pPr>
      <w:r w:rsidRPr="00610BEB">
        <w:rPr>
          <w:rFonts w:ascii="Arial" w:hAnsi="Arial"/>
          <w:b w:val="0"/>
          <w:sz w:val="24"/>
          <w:lang w:val="es-ES_tradnl"/>
        </w:rPr>
        <w:t xml:space="preserve">2. </w:t>
      </w:r>
      <w:r w:rsidR="002710F6">
        <w:rPr>
          <w:rFonts w:ascii="Arial" w:hAnsi="Arial"/>
          <w:b w:val="0"/>
          <w:sz w:val="24"/>
          <w:lang w:val="es-ES_tradnl"/>
        </w:rPr>
        <w:t>Salta como un conejo</w:t>
      </w:r>
      <w:r w:rsidRPr="00610BEB">
        <w:rPr>
          <w:rFonts w:ascii="Arial" w:hAnsi="Arial"/>
          <w:b w:val="0"/>
          <w:sz w:val="24"/>
          <w:lang w:val="es-ES_tradnl"/>
        </w:rPr>
        <w:tab/>
      </w:r>
      <w:r w:rsidRPr="00610BEB">
        <w:rPr>
          <w:rFonts w:ascii="Arial" w:hAnsi="Arial"/>
          <w:b w:val="0"/>
          <w:sz w:val="24"/>
          <w:lang w:val="es-ES_tradnl"/>
        </w:rPr>
        <w:tab/>
      </w:r>
      <w:r w:rsidR="00347103">
        <w:rPr>
          <w:rFonts w:ascii="Arial" w:hAnsi="Arial"/>
          <w:b w:val="0"/>
          <w:sz w:val="24"/>
          <w:lang w:val="es-ES_tradnl"/>
        </w:rPr>
        <w:t xml:space="preserve">  </w:t>
      </w:r>
      <w:r w:rsidRPr="00610BEB">
        <w:rPr>
          <w:rFonts w:ascii="Arial" w:hAnsi="Arial"/>
          <w:b w:val="0"/>
          <w:sz w:val="24"/>
          <w:lang w:val="es-ES_tradnl"/>
        </w:rPr>
        <w:t xml:space="preserve">7. </w:t>
      </w:r>
      <w:r w:rsidR="002710F6">
        <w:rPr>
          <w:rFonts w:ascii="Arial" w:hAnsi="Arial"/>
          <w:b w:val="0"/>
          <w:sz w:val="24"/>
          <w:lang w:val="es-ES_tradnl"/>
        </w:rPr>
        <w:t>Corre como un venado</w:t>
      </w:r>
    </w:p>
    <w:p w14:paraId="32FEF576" w14:textId="77D47618" w:rsidR="00026035" w:rsidRPr="00610BEB" w:rsidRDefault="00026035">
      <w:pPr>
        <w:pStyle w:val="BodyTextIndent"/>
        <w:ind w:left="0"/>
        <w:jc w:val="both"/>
        <w:rPr>
          <w:rFonts w:ascii="Arial" w:hAnsi="Arial"/>
          <w:b w:val="0"/>
          <w:sz w:val="24"/>
          <w:lang w:val="es-ES_tradnl"/>
        </w:rPr>
      </w:pPr>
      <w:r w:rsidRPr="00610BEB">
        <w:rPr>
          <w:rFonts w:ascii="Arial" w:hAnsi="Arial"/>
          <w:b w:val="0"/>
          <w:sz w:val="24"/>
          <w:lang w:val="es-ES_tradnl"/>
        </w:rPr>
        <w:t xml:space="preserve">3. </w:t>
      </w:r>
      <w:r w:rsidR="002710F6">
        <w:rPr>
          <w:rFonts w:ascii="Arial" w:hAnsi="Arial"/>
          <w:b w:val="0"/>
          <w:sz w:val="24"/>
          <w:lang w:val="es-ES_tradnl"/>
        </w:rPr>
        <w:t>Patea como un caballo</w:t>
      </w:r>
      <w:r w:rsidRPr="00610BEB">
        <w:rPr>
          <w:rFonts w:ascii="Arial" w:hAnsi="Arial"/>
          <w:b w:val="0"/>
          <w:sz w:val="24"/>
          <w:lang w:val="es-ES_tradnl"/>
        </w:rPr>
        <w:tab/>
      </w:r>
      <w:r w:rsidR="002710F6">
        <w:rPr>
          <w:rFonts w:ascii="Arial" w:hAnsi="Arial"/>
          <w:b w:val="0"/>
          <w:sz w:val="24"/>
          <w:lang w:val="es-ES_tradnl"/>
        </w:rPr>
        <w:t xml:space="preserve">          </w:t>
      </w:r>
      <w:r w:rsidR="00347103">
        <w:rPr>
          <w:rFonts w:ascii="Arial" w:hAnsi="Arial"/>
          <w:b w:val="0"/>
          <w:sz w:val="24"/>
          <w:lang w:val="es-ES_tradnl"/>
        </w:rPr>
        <w:t xml:space="preserve">  </w:t>
      </w:r>
      <w:r w:rsidR="002710F6">
        <w:rPr>
          <w:rFonts w:ascii="Arial" w:hAnsi="Arial"/>
          <w:b w:val="0"/>
          <w:sz w:val="24"/>
          <w:lang w:val="es-ES_tradnl"/>
        </w:rPr>
        <w:t xml:space="preserve"> </w:t>
      </w:r>
      <w:r w:rsidRPr="00610BEB">
        <w:rPr>
          <w:rFonts w:ascii="Arial" w:hAnsi="Arial"/>
          <w:b w:val="0"/>
          <w:sz w:val="24"/>
          <w:lang w:val="es-ES_tradnl"/>
        </w:rPr>
        <w:t xml:space="preserve">8. </w:t>
      </w:r>
      <w:r w:rsidR="002710F6">
        <w:rPr>
          <w:rFonts w:ascii="Arial" w:hAnsi="Arial"/>
          <w:b w:val="0"/>
          <w:sz w:val="24"/>
          <w:lang w:val="es-ES_tradnl"/>
        </w:rPr>
        <w:t xml:space="preserve">Vuela como un pájaro </w:t>
      </w:r>
      <w:r w:rsidRPr="00610BEB">
        <w:rPr>
          <w:rFonts w:ascii="Arial" w:hAnsi="Arial"/>
          <w:b w:val="0"/>
          <w:sz w:val="24"/>
          <w:lang w:val="es-ES_tradnl"/>
        </w:rPr>
        <w:tab/>
      </w:r>
    </w:p>
    <w:p w14:paraId="7A1B6CA1" w14:textId="1F436709" w:rsidR="00026035" w:rsidRPr="00610BEB" w:rsidRDefault="00026035">
      <w:pPr>
        <w:pStyle w:val="BodyTextIndent"/>
        <w:ind w:left="0"/>
        <w:jc w:val="both"/>
        <w:rPr>
          <w:rFonts w:ascii="Arial" w:hAnsi="Arial"/>
          <w:b w:val="0"/>
          <w:sz w:val="24"/>
          <w:lang w:val="es-ES_tradnl"/>
        </w:rPr>
      </w:pPr>
      <w:r w:rsidRPr="00610BEB">
        <w:rPr>
          <w:rFonts w:ascii="Arial" w:hAnsi="Arial"/>
          <w:b w:val="0"/>
          <w:sz w:val="24"/>
          <w:lang w:val="es-ES_tradnl"/>
        </w:rPr>
        <w:t xml:space="preserve">4. </w:t>
      </w:r>
      <w:r w:rsidR="002710F6">
        <w:rPr>
          <w:rFonts w:ascii="Arial" w:hAnsi="Arial"/>
          <w:b w:val="0"/>
          <w:sz w:val="24"/>
          <w:lang w:val="es-ES_tradnl"/>
        </w:rPr>
        <w:t>Salta como una rana</w:t>
      </w:r>
      <w:r w:rsidRPr="00610BEB">
        <w:rPr>
          <w:rFonts w:ascii="Arial" w:hAnsi="Arial"/>
          <w:b w:val="0"/>
          <w:sz w:val="24"/>
          <w:lang w:val="es-ES_tradnl"/>
        </w:rPr>
        <w:tab/>
      </w:r>
      <w:r w:rsidRPr="00610BEB">
        <w:rPr>
          <w:rFonts w:ascii="Arial" w:hAnsi="Arial"/>
          <w:b w:val="0"/>
          <w:sz w:val="24"/>
          <w:lang w:val="es-ES_tradnl"/>
        </w:rPr>
        <w:tab/>
      </w:r>
      <w:r w:rsidR="00347103">
        <w:rPr>
          <w:rFonts w:ascii="Arial" w:hAnsi="Arial"/>
          <w:b w:val="0"/>
          <w:sz w:val="24"/>
          <w:lang w:val="es-ES_tradnl"/>
        </w:rPr>
        <w:t xml:space="preserve">  </w:t>
      </w:r>
      <w:r w:rsidRPr="00610BEB">
        <w:rPr>
          <w:rFonts w:ascii="Arial" w:hAnsi="Arial"/>
          <w:b w:val="0"/>
          <w:sz w:val="24"/>
          <w:lang w:val="es-ES_tradnl"/>
        </w:rPr>
        <w:t xml:space="preserve">9. </w:t>
      </w:r>
      <w:r w:rsidR="002710F6">
        <w:rPr>
          <w:rFonts w:ascii="Arial" w:hAnsi="Arial"/>
          <w:b w:val="0"/>
          <w:sz w:val="24"/>
          <w:lang w:val="es-ES_tradnl"/>
        </w:rPr>
        <w:t xml:space="preserve">Brinca como un canguro. </w:t>
      </w:r>
    </w:p>
    <w:p w14:paraId="0923689C" w14:textId="77777777" w:rsidR="00026035" w:rsidRPr="00610BEB" w:rsidRDefault="00026035">
      <w:pPr>
        <w:pStyle w:val="BodyTextIndent"/>
        <w:ind w:left="0"/>
        <w:jc w:val="both"/>
        <w:rPr>
          <w:rFonts w:ascii="Arial" w:hAnsi="Arial"/>
          <w:b w:val="0"/>
          <w:sz w:val="24"/>
          <w:lang w:val="es-ES_tradnl"/>
        </w:rPr>
      </w:pPr>
      <w:r w:rsidRPr="00610BEB">
        <w:rPr>
          <w:rFonts w:ascii="Arial" w:hAnsi="Arial"/>
          <w:b w:val="0"/>
          <w:sz w:val="24"/>
          <w:lang w:val="es-ES_tradnl"/>
        </w:rPr>
        <w:t xml:space="preserve">5. </w:t>
      </w:r>
      <w:r w:rsidR="002710F6">
        <w:rPr>
          <w:rFonts w:ascii="Arial" w:hAnsi="Arial"/>
          <w:b w:val="0"/>
          <w:sz w:val="24"/>
          <w:lang w:val="es-ES_tradnl"/>
        </w:rPr>
        <w:t>Camina como un pingüino</w:t>
      </w:r>
      <w:r w:rsidRPr="00610BEB">
        <w:rPr>
          <w:rFonts w:ascii="Arial" w:hAnsi="Arial"/>
          <w:b w:val="0"/>
          <w:sz w:val="24"/>
          <w:lang w:val="es-ES_tradnl"/>
        </w:rPr>
        <w:tab/>
        <w:t xml:space="preserve">10. </w:t>
      </w:r>
      <w:r w:rsidR="002710F6">
        <w:rPr>
          <w:rFonts w:ascii="Arial" w:hAnsi="Arial"/>
          <w:b w:val="0"/>
          <w:sz w:val="24"/>
          <w:lang w:val="es-ES_tradnl"/>
        </w:rPr>
        <w:t xml:space="preserve">Camina como un pato. </w:t>
      </w:r>
    </w:p>
    <w:p w14:paraId="2E70CF90" w14:textId="77777777" w:rsidR="00026035" w:rsidRPr="00256D6A" w:rsidRDefault="00026035">
      <w:pPr>
        <w:pStyle w:val="BodyTextIndent"/>
        <w:ind w:left="0"/>
        <w:jc w:val="both"/>
        <w:rPr>
          <w:rFonts w:ascii="Arial" w:hAnsi="Arial"/>
          <w:b w:val="0"/>
          <w:sz w:val="18"/>
          <w:szCs w:val="18"/>
          <w:lang w:val="es-ES_tradnl"/>
        </w:rPr>
      </w:pPr>
    </w:p>
    <w:p w14:paraId="1B5C8E2C" w14:textId="3B498210" w:rsidR="0064178A" w:rsidRPr="0064178A" w:rsidRDefault="0064178A">
      <w:pPr>
        <w:pStyle w:val="BodyTextIndent"/>
        <w:ind w:left="0"/>
        <w:jc w:val="both"/>
        <w:rPr>
          <w:rFonts w:ascii="Arial" w:hAnsi="Arial"/>
          <w:b w:val="0"/>
          <w:sz w:val="24"/>
          <w:lang w:val="es-ES_tradnl"/>
        </w:rPr>
      </w:pPr>
      <w:r w:rsidRPr="0064178A">
        <w:rPr>
          <w:rFonts w:ascii="Arial" w:hAnsi="Arial"/>
          <w:b w:val="0"/>
          <w:sz w:val="24"/>
          <w:lang w:val="es-ES_tradnl"/>
        </w:rPr>
        <w:t xml:space="preserve">Repasa la historia de la </w:t>
      </w:r>
      <w:r w:rsidR="00256D6A">
        <w:rPr>
          <w:rFonts w:ascii="Arial" w:hAnsi="Arial"/>
          <w:b w:val="0"/>
          <w:sz w:val="24"/>
          <w:lang w:val="es-ES_tradnl"/>
        </w:rPr>
        <w:t>Biblia</w:t>
      </w:r>
      <w:r w:rsidRPr="0064178A">
        <w:rPr>
          <w:rFonts w:ascii="Arial" w:hAnsi="Arial"/>
          <w:b w:val="0"/>
          <w:sz w:val="24"/>
          <w:lang w:val="es-ES_tradnl"/>
        </w:rPr>
        <w:t xml:space="preserve"> </w:t>
      </w:r>
    </w:p>
    <w:p w14:paraId="3F1DF714" w14:textId="54B1DD9B" w:rsidR="00026035" w:rsidRPr="00610BEB" w:rsidRDefault="009D0737">
      <w:pPr>
        <w:pStyle w:val="BodyTextIndent"/>
        <w:ind w:left="0"/>
        <w:jc w:val="both"/>
        <w:rPr>
          <w:rFonts w:ascii="Arial" w:hAnsi="Arial"/>
          <w:b w:val="0"/>
          <w:bCs/>
          <w:i/>
          <w:iCs/>
          <w:sz w:val="24"/>
          <w:lang w:val="es-ES_tradnl"/>
        </w:rPr>
      </w:pPr>
      <w:r>
        <w:rPr>
          <w:rFonts w:ascii="Arial" w:hAnsi="Arial"/>
          <w:sz w:val="24"/>
          <w:lang w:val="es-ES_tradnl"/>
        </w:rPr>
        <w:t>¿</w:t>
      </w:r>
      <w:r w:rsidR="002710F6">
        <w:rPr>
          <w:rFonts w:ascii="Arial" w:hAnsi="Arial"/>
          <w:sz w:val="24"/>
          <w:lang w:val="es-ES_tradnl"/>
        </w:rPr>
        <w:t>Por</w:t>
      </w:r>
      <w:r>
        <w:rPr>
          <w:rFonts w:ascii="Arial" w:hAnsi="Arial"/>
          <w:sz w:val="24"/>
          <w:lang w:val="es-ES_tradnl"/>
        </w:rPr>
        <w:t xml:space="preserve"> qué crees que Dios inventó</w:t>
      </w:r>
      <w:r w:rsidR="002710F6">
        <w:rPr>
          <w:rFonts w:ascii="Arial" w:hAnsi="Arial"/>
          <w:sz w:val="24"/>
          <w:lang w:val="es-ES_tradnl"/>
        </w:rPr>
        <w:t xml:space="preserve"> la luz</w:t>
      </w:r>
      <w:r w:rsidR="00026035" w:rsidRPr="00610BEB">
        <w:rPr>
          <w:rFonts w:ascii="Arial" w:hAnsi="Arial"/>
          <w:sz w:val="24"/>
          <w:lang w:val="es-ES_tradnl"/>
        </w:rPr>
        <w:t xml:space="preserve">?  </w:t>
      </w:r>
      <w:r w:rsidR="00026035" w:rsidRPr="00610BEB">
        <w:rPr>
          <w:rFonts w:ascii="Arial" w:hAnsi="Arial"/>
          <w:i/>
          <w:iCs/>
          <w:sz w:val="24"/>
          <w:lang w:val="es-ES_tradnl"/>
        </w:rPr>
        <w:t xml:space="preserve"> </w:t>
      </w:r>
      <w:r w:rsidR="00026035" w:rsidRPr="00610BEB">
        <w:rPr>
          <w:rFonts w:ascii="Arial" w:hAnsi="Arial"/>
          <w:b w:val="0"/>
          <w:bCs/>
          <w:i/>
          <w:iCs/>
          <w:sz w:val="24"/>
          <w:lang w:val="es-ES_tradnl"/>
        </w:rPr>
        <w:t>(</w:t>
      </w:r>
      <w:r w:rsidR="002710F6">
        <w:rPr>
          <w:rFonts w:ascii="Arial" w:hAnsi="Arial"/>
          <w:b w:val="0"/>
          <w:bCs/>
          <w:i/>
          <w:iCs/>
          <w:sz w:val="24"/>
          <w:lang w:val="es-ES_tradnl"/>
        </w:rPr>
        <w:t xml:space="preserve">El sol ayuda a las plantas crecer y la luna y las estrellas aluzan el cielo en la noche) </w:t>
      </w:r>
    </w:p>
    <w:p w14:paraId="7B9C9646" w14:textId="77777777" w:rsidR="00026035" w:rsidRPr="00256D6A" w:rsidRDefault="00026035" w:rsidP="00C37952">
      <w:pPr>
        <w:pStyle w:val="BodyTextIndent"/>
        <w:ind w:left="0"/>
        <w:rPr>
          <w:rFonts w:ascii="Arial" w:hAnsi="Arial"/>
          <w:b w:val="0"/>
          <w:sz w:val="18"/>
          <w:szCs w:val="18"/>
          <w:lang w:val="es-ES_tradnl"/>
        </w:rPr>
      </w:pPr>
    </w:p>
    <w:p w14:paraId="79EE14C1" w14:textId="08D7C4B9" w:rsidR="0064178A" w:rsidRPr="00610BEB" w:rsidRDefault="0064178A" w:rsidP="00C37952">
      <w:pPr>
        <w:pStyle w:val="BodyTextIndent3"/>
        <w:ind w:right="720"/>
        <w:rPr>
          <w:rFonts w:cs="Arial"/>
          <w:bCs/>
          <w:kern w:val="1"/>
          <w:szCs w:val="24"/>
          <w:lang w:val="es-ES_tradnl"/>
        </w:rPr>
      </w:pPr>
      <w:r w:rsidRPr="009A5EAA">
        <w:rPr>
          <w:rFonts w:cs="Arial"/>
          <w:bCs/>
          <w:szCs w:val="24"/>
          <w:lang w:val="es-ES_tradnl"/>
        </w:rPr>
        <w:t>Hay que practicar el punto importante a aprender</w:t>
      </w:r>
      <w:r w:rsidRPr="00610BEB">
        <w:rPr>
          <w:rFonts w:cs="Arial"/>
          <w:bCs/>
          <w:lang w:val="es-ES_tradnl"/>
        </w:rPr>
        <w:t xml:space="preserve">. </w:t>
      </w:r>
      <w:r w:rsidRPr="00610BEB">
        <w:rPr>
          <w:rFonts w:cs="Arial"/>
          <w:bCs/>
          <w:kern w:val="1"/>
          <w:szCs w:val="24"/>
          <w:lang w:val="es-ES_tradnl"/>
        </w:rPr>
        <w:t>*</w:t>
      </w:r>
      <w:r>
        <w:rPr>
          <w:rFonts w:cs="Arial"/>
          <w:bCs/>
          <w:kern w:val="1"/>
          <w:szCs w:val="24"/>
          <w:lang w:val="es-ES_tradnl"/>
        </w:rPr>
        <w:t>DIOS CREO TOO</w:t>
      </w:r>
      <w:r w:rsidR="00256D6A">
        <w:rPr>
          <w:rFonts w:cs="Arial"/>
          <w:bCs/>
          <w:kern w:val="1"/>
          <w:szCs w:val="24"/>
          <w:lang w:val="es-ES_tradnl"/>
        </w:rPr>
        <w:t xml:space="preserve"> </w:t>
      </w:r>
      <w:r w:rsidRPr="00610BEB">
        <w:rPr>
          <w:rFonts w:cs="Arial"/>
          <w:bCs/>
          <w:kern w:val="1"/>
          <w:szCs w:val="24"/>
          <w:lang w:val="es-ES_tradnl"/>
        </w:rPr>
        <w:t xml:space="preserve">.... </w:t>
      </w:r>
      <w:r w:rsidR="009D0737">
        <w:rPr>
          <w:rFonts w:cs="Arial"/>
          <w:bCs/>
          <w:kern w:val="1"/>
          <w:szCs w:val="24"/>
          <w:lang w:val="es-ES_tradnl"/>
        </w:rPr>
        <w:t>¡</w:t>
      </w:r>
      <w:r>
        <w:rPr>
          <w:rFonts w:cs="Arial"/>
          <w:bCs/>
          <w:i/>
          <w:iCs/>
          <w:kern w:val="1"/>
          <w:szCs w:val="24"/>
          <w:lang w:val="es-ES_tradnl"/>
        </w:rPr>
        <w:t>Alaba a Dios</w:t>
      </w:r>
      <w:r w:rsidRPr="00610BEB">
        <w:rPr>
          <w:rFonts w:cs="Arial"/>
          <w:bCs/>
          <w:i/>
          <w:iCs/>
          <w:kern w:val="1"/>
          <w:szCs w:val="24"/>
          <w:lang w:val="es-ES_tradnl"/>
        </w:rPr>
        <w:t>!</w:t>
      </w:r>
      <w:r w:rsidRPr="00610BEB">
        <w:rPr>
          <w:rFonts w:cs="Arial"/>
          <w:bCs/>
          <w:kern w:val="1"/>
          <w:szCs w:val="24"/>
          <w:lang w:val="es-ES_tradnl"/>
        </w:rPr>
        <w:t xml:space="preserve">  </w:t>
      </w:r>
    </w:p>
    <w:p w14:paraId="023BC3FB" w14:textId="77777777" w:rsidR="00A63DD6" w:rsidRPr="00256D6A" w:rsidRDefault="00A63DD6" w:rsidP="00A63DD6">
      <w:pPr>
        <w:pStyle w:val="BodyTextIndent"/>
        <w:ind w:left="0"/>
        <w:jc w:val="both"/>
        <w:rPr>
          <w:rFonts w:ascii="Arial" w:hAnsi="Arial"/>
          <w:b w:val="0"/>
          <w:sz w:val="18"/>
          <w:szCs w:val="18"/>
          <w:lang w:val="es-ES_tradnl"/>
        </w:rPr>
      </w:pPr>
    </w:p>
    <w:p w14:paraId="49DA2DE1" w14:textId="3DD76D2E" w:rsidR="00A63DD6" w:rsidRPr="00610BEB" w:rsidRDefault="00A63DD6" w:rsidP="00A63DD6">
      <w:pPr>
        <w:pStyle w:val="BodyTextIndent3"/>
        <w:ind w:left="0" w:firstLine="720"/>
        <w:rPr>
          <w:bCs/>
          <w:lang w:val="es-ES_tradnl"/>
        </w:rPr>
      </w:pPr>
      <w:r>
        <w:rPr>
          <w:bCs/>
          <w:lang w:val="es-ES_tradnl"/>
        </w:rPr>
        <w:t>Juntemos nuestras manos y</w:t>
      </w:r>
      <w:r w:rsidR="009D0737">
        <w:rPr>
          <w:bCs/>
          <w:lang w:val="es-ES_tradnl"/>
        </w:rPr>
        <w:t xml:space="preserve"> oremos</w:t>
      </w:r>
      <w:r>
        <w:rPr>
          <w:bCs/>
          <w:lang w:val="es-ES_tradnl"/>
        </w:rPr>
        <w:t xml:space="preserve">. Repitan después de </w:t>
      </w:r>
      <w:r w:rsidR="009D0737">
        <w:rPr>
          <w:bCs/>
          <w:lang w:val="es-ES_tradnl"/>
        </w:rPr>
        <w:t>mí</w:t>
      </w:r>
      <w:r>
        <w:rPr>
          <w:bCs/>
          <w:lang w:val="es-ES_tradnl"/>
        </w:rPr>
        <w:t xml:space="preserve">. </w:t>
      </w:r>
    </w:p>
    <w:p w14:paraId="521EE555" w14:textId="77777777" w:rsidR="00A63DD6" w:rsidRPr="00256D6A" w:rsidRDefault="00A63DD6" w:rsidP="00A63DD6">
      <w:pPr>
        <w:pStyle w:val="BodyTextIndent3"/>
        <w:ind w:left="0"/>
        <w:rPr>
          <w:sz w:val="18"/>
          <w:szCs w:val="18"/>
          <w:lang w:val="es-ES_tradnl"/>
        </w:rPr>
      </w:pPr>
      <w:r w:rsidRPr="00256D6A">
        <w:rPr>
          <w:sz w:val="18"/>
          <w:szCs w:val="18"/>
          <w:lang w:val="es-ES_tradnl"/>
        </w:rPr>
        <w:tab/>
      </w:r>
    </w:p>
    <w:p w14:paraId="0650E17F" w14:textId="77777777" w:rsidR="00A63DD6" w:rsidRPr="00A63DD6" w:rsidRDefault="00A63DD6" w:rsidP="00A63DD6">
      <w:pPr>
        <w:pStyle w:val="BodyTextIndent3"/>
        <w:ind w:left="0"/>
        <w:rPr>
          <w:lang w:val="es-ES_tradnl"/>
        </w:rPr>
      </w:pPr>
      <w:r w:rsidRPr="00610BEB">
        <w:rPr>
          <w:lang w:val="es-ES_tradnl"/>
        </w:rPr>
        <w:tab/>
      </w:r>
      <w:r w:rsidRPr="00A63DD6">
        <w:rPr>
          <w:lang w:val="es-ES_tradnl"/>
        </w:rPr>
        <w:t>Querido Dios</w:t>
      </w:r>
    </w:p>
    <w:p w14:paraId="67E78306" w14:textId="77777777" w:rsidR="00A63DD6" w:rsidRPr="00A63DD6" w:rsidRDefault="00A63DD6" w:rsidP="00A63DD6">
      <w:pPr>
        <w:pStyle w:val="BodyTextIndent3"/>
        <w:ind w:left="0"/>
        <w:rPr>
          <w:lang w:val="es-ES_tradnl"/>
        </w:rPr>
      </w:pPr>
      <w:r w:rsidRPr="00A63DD6">
        <w:rPr>
          <w:lang w:val="es-ES_tradnl"/>
        </w:rPr>
        <w:tab/>
        <w:t>Te amamos.</w:t>
      </w:r>
    </w:p>
    <w:p w14:paraId="379A7EBB" w14:textId="0C84566E" w:rsidR="00A63DD6" w:rsidRPr="00A63DD6" w:rsidRDefault="00A63DD6" w:rsidP="00A63DD6">
      <w:pPr>
        <w:pStyle w:val="BodyTextIndent3"/>
        <w:ind w:left="0"/>
        <w:rPr>
          <w:lang w:val="es-ES_tradnl"/>
        </w:rPr>
      </w:pPr>
      <w:r w:rsidRPr="00A63DD6">
        <w:rPr>
          <w:lang w:val="es-ES_tradnl"/>
        </w:rPr>
        <w:tab/>
      </w:r>
      <w:r w:rsidR="009D0737">
        <w:rPr>
          <w:lang w:val="es-ES_tradnl"/>
        </w:rPr>
        <w:t>¡</w:t>
      </w:r>
      <w:r w:rsidRPr="00A63DD6">
        <w:rPr>
          <w:lang w:val="es-ES_tradnl"/>
        </w:rPr>
        <w:t>Creaste todo!</w:t>
      </w:r>
    </w:p>
    <w:p w14:paraId="3CFCA7F2" w14:textId="77777777" w:rsidR="00A63DD6" w:rsidRPr="00A63DD6" w:rsidRDefault="00A63DD6" w:rsidP="00A63DD6">
      <w:pPr>
        <w:pStyle w:val="BodyTextIndent3"/>
        <w:ind w:left="0"/>
        <w:rPr>
          <w:lang w:val="es-ES_tradnl"/>
        </w:rPr>
      </w:pPr>
      <w:r w:rsidRPr="00A63DD6">
        <w:rPr>
          <w:lang w:val="es-ES_tradnl"/>
        </w:rPr>
        <w:tab/>
        <w:t>Ayúdanos a apreciarlo por siempre</w:t>
      </w:r>
    </w:p>
    <w:p w14:paraId="43C3CADA" w14:textId="77777777" w:rsidR="00A63DD6" w:rsidRPr="00A63DD6" w:rsidRDefault="00A63DD6" w:rsidP="00A63DD6">
      <w:pPr>
        <w:pStyle w:val="BodyTextIndent3"/>
        <w:ind w:left="0"/>
        <w:rPr>
          <w:lang w:val="es-ES_tradnl"/>
        </w:rPr>
      </w:pPr>
      <w:r w:rsidRPr="00A63DD6">
        <w:rPr>
          <w:lang w:val="es-ES_tradnl"/>
        </w:rPr>
        <w:tab/>
        <w:t>Gracias, gracias, gracias.</w:t>
      </w:r>
    </w:p>
    <w:p w14:paraId="4949E22A" w14:textId="77777777" w:rsidR="00A63DD6" w:rsidRPr="00A63DD6" w:rsidRDefault="00A63DD6" w:rsidP="00A63DD6">
      <w:pPr>
        <w:pStyle w:val="BodyTextIndent3"/>
        <w:ind w:left="0"/>
        <w:rPr>
          <w:lang w:val="es-ES_tradnl"/>
        </w:rPr>
      </w:pPr>
      <w:r w:rsidRPr="00A63DD6">
        <w:rPr>
          <w:lang w:val="es-ES_tradnl"/>
        </w:rPr>
        <w:tab/>
        <w:t xml:space="preserve">En el nombre de Jesús  </w:t>
      </w:r>
    </w:p>
    <w:p w14:paraId="32763E59" w14:textId="0CE76651" w:rsidR="00A63DD6" w:rsidRPr="00A63DD6" w:rsidRDefault="009D0737" w:rsidP="00A63DD6">
      <w:pPr>
        <w:pStyle w:val="BodyTextIndent3"/>
        <w:ind w:left="0" w:firstLine="720"/>
        <w:rPr>
          <w:lang w:val="es-ES_tradnl"/>
        </w:rPr>
      </w:pPr>
      <w:r>
        <w:rPr>
          <w:lang w:val="es-ES_tradnl"/>
        </w:rPr>
        <w:t>Amé</w:t>
      </w:r>
      <w:r w:rsidR="00A63DD6" w:rsidRPr="00A63DD6">
        <w:rPr>
          <w:lang w:val="es-ES_tradnl"/>
        </w:rPr>
        <w:t>n.</w:t>
      </w:r>
    </w:p>
    <w:p w14:paraId="7D42B50B" w14:textId="77777777" w:rsidR="00A63DD6" w:rsidRPr="00263E95" w:rsidRDefault="00A63DD6" w:rsidP="00A63DD6">
      <w:pPr>
        <w:pStyle w:val="BodyTextIndent3"/>
        <w:ind w:left="0"/>
        <w:rPr>
          <w:sz w:val="16"/>
          <w:szCs w:val="16"/>
          <w:lang w:val="es-ES_tradnl"/>
        </w:rPr>
      </w:pPr>
    </w:p>
    <w:p w14:paraId="190984F6" w14:textId="77777777" w:rsidR="0064178A" w:rsidRPr="009A5EAA" w:rsidRDefault="0064178A" w:rsidP="0064178A">
      <w:pPr>
        <w:pStyle w:val="NoSpacing"/>
        <w:rPr>
          <w:rFonts w:ascii="Georgia" w:hAnsi="Georgia"/>
          <w:b/>
          <w:sz w:val="28"/>
          <w:szCs w:val="28"/>
          <w:lang w:val="es-ES"/>
        </w:rPr>
      </w:pPr>
      <w:r w:rsidRPr="009A5EAA">
        <w:rPr>
          <w:rFonts w:ascii="Georgia" w:hAnsi="Georgia"/>
          <w:b/>
          <w:sz w:val="28"/>
          <w:szCs w:val="28"/>
          <w:lang w:val="es-ES"/>
        </w:rPr>
        <w:t>Canción:</w:t>
      </w:r>
    </w:p>
    <w:p w14:paraId="1D3E8718" w14:textId="77777777" w:rsidR="0064178A" w:rsidRPr="009A5EAA" w:rsidRDefault="0064178A" w:rsidP="0064178A">
      <w:pPr>
        <w:pStyle w:val="NoSpacing"/>
        <w:rPr>
          <w:rFonts w:ascii="Arial" w:hAnsi="Arial"/>
          <w:b/>
          <w:i/>
          <w:iCs/>
          <w:sz w:val="24"/>
          <w:lang w:val="es-ES_tradnl"/>
        </w:rPr>
      </w:pPr>
      <w:r w:rsidRPr="009A5EAA">
        <w:rPr>
          <w:rFonts w:ascii="Arial" w:hAnsi="Arial"/>
          <w:b/>
          <w:bCs/>
          <w:sz w:val="24"/>
          <w:lang w:val="es-ES_tradnl"/>
        </w:rPr>
        <w:t xml:space="preserve">Cantemos nuestra canción de la semana. </w:t>
      </w:r>
    </w:p>
    <w:p w14:paraId="02D16044" w14:textId="350782D1" w:rsidR="0064178A" w:rsidRPr="00256D6A" w:rsidRDefault="0064178A" w:rsidP="0064178A">
      <w:pPr>
        <w:pStyle w:val="NoSpacing"/>
        <w:ind w:right="-270"/>
        <w:rPr>
          <w:rFonts w:ascii="Arial" w:hAnsi="Arial"/>
          <w:iCs/>
          <w:sz w:val="16"/>
          <w:szCs w:val="16"/>
          <w:lang w:val="es-ES_tradnl"/>
        </w:rPr>
      </w:pPr>
      <w:r w:rsidRPr="0085522E">
        <w:rPr>
          <w:rFonts w:ascii="Arial" w:hAnsi="Arial"/>
          <w:iCs/>
          <w:sz w:val="24"/>
          <w:szCs w:val="24"/>
          <w:lang w:val="es-ES_tradnl"/>
        </w:rPr>
        <w:t xml:space="preserve">Letras en mayúsculas significan que el tono de la silaba es cantada con </w:t>
      </w:r>
      <w:r w:rsidR="009D0737" w:rsidRPr="0085522E">
        <w:rPr>
          <w:rFonts w:ascii="Arial" w:hAnsi="Arial"/>
          <w:iCs/>
          <w:sz w:val="24"/>
          <w:szCs w:val="24"/>
          <w:lang w:val="es-ES_tradnl"/>
        </w:rPr>
        <w:t>más</w:t>
      </w:r>
      <w:r w:rsidRPr="0085522E">
        <w:rPr>
          <w:rFonts w:ascii="Arial" w:hAnsi="Arial"/>
          <w:iCs/>
          <w:sz w:val="24"/>
          <w:szCs w:val="24"/>
          <w:lang w:val="es-ES_tradnl"/>
        </w:rPr>
        <w:t xml:space="preserve"> entonación </w:t>
      </w:r>
      <w:r w:rsidRPr="0085522E">
        <w:rPr>
          <w:rFonts w:ascii="Arial" w:hAnsi="Arial"/>
          <w:iCs/>
          <w:sz w:val="24"/>
          <w:szCs w:val="24"/>
          <w:lang w:val="es-ES_tradnl"/>
        </w:rPr>
        <w:br/>
      </w:r>
    </w:p>
    <w:p w14:paraId="188FC8A5" w14:textId="77777777" w:rsidR="00A63DD6" w:rsidRPr="006E6280" w:rsidRDefault="00A63DD6" w:rsidP="00A63DD6">
      <w:pPr>
        <w:pStyle w:val="BodyTextIndent"/>
        <w:ind w:left="0"/>
        <w:jc w:val="both"/>
        <w:rPr>
          <w:rFonts w:ascii="Arial" w:hAnsi="Arial"/>
          <w:bCs/>
          <w:sz w:val="24"/>
          <w:szCs w:val="24"/>
          <w:lang w:val="es-ES_tradnl"/>
        </w:rPr>
      </w:pPr>
      <w:r>
        <w:rPr>
          <w:rFonts w:ascii="Arial" w:hAnsi="Arial"/>
          <w:b w:val="0"/>
          <w:sz w:val="20"/>
          <w:lang w:val="es-ES_tradnl"/>
        </w:rPr>
        <w:t xml:space="preserve">             </w:t>
      </w:r>
      <w:r w:rsidRPr="006E6280">
        <w:rPr>
          <w:rFonts w:ascii="Arial" w:hAnsi="Arial"/>
          <w:bCs/>
          <w:sz w:val="24"/>
          <w:szCs w:val="24"/>
          <w:lang w:val="es-ES_tradnl"/>
        </w:rPr>
        <w:t>ALABA ALABA ALABA a nuestro DIOS.</w:t>
      </w:r>
    </w:p>
    <w:p w14:paraId="5F112407" w14:textId="705D6782" w:rsidR="00A63DD6" w:rsidRPr="006E6280" w:rsidRDefault="009D0737" w:rsidP="00A63DD6">
      <w:pPr>
        <w:pStyle w:val="BodyTextIndent"/>
        <w:jc w:val="both"/>
        <w:rPr>
          <w:rFonts w:ascii="Arial" w:hAnsi="Arial"/>
          <w:bCs/>
          <w:sz w:val="24"/>
          <w:szCs w:val="24"/>
          <w:lang w:val="es-ES_tradnl"/>
        </w:rPr>
      </w:pPr>
      <w:r>
        <w:rPr>
          <w:rFonts w:ascii="Arial" w:hAnsi="Arial"/>
          <w:bCs/>
          <w:sz w:val="24"/>
          <w:szCs w:val="24"/>
          <w:lang w:val="es-ES_tradnl"/>
        </w:rPr>
        <w:t>ÉL creó</w:t>
      </w:r>
      <w:r w:rsidR="00A63DD6" w:rsidRPr="006E6280">
        <w:rPr>
          <w:rFonts w:ascii="Arial" w:hAnsi="Arial"/>
          <w:bCs/>
          <w:sz w:val="24"/>
          <w:szCs w:val="24"/>
          <w:lang w:val="es-ES_tradnl"/>
        </w:rPr>
        <w:t xml:space="preserve"> TO-DO.</w:t>
      </w:r>
    </w:p>
    <w:p w14:paraId="2FA00253" w14:textId="77777777" w:rsidR="00A63DD6" w:rsidRPr="006E6280" w:rsidRDefault="00A63DD6" w:rsidP="00A63DD6">
      <w:pPr>
        <w:pStyle w:val="BodyTextIndent"/>
        <w:jc w:val="both"/>
        <w:rPr>
          <w:rFonts w:ascii="Arial" w:hAnsi="Arial"/>
          <w:bCs/>
          <w:sz w:val="24"/>
          <w:szCs w:val="24"/>
          <w:lang w:val="es-ES_tradnl"/>
        </w:rPr>
      </w:pPr>
      <w:r w:rsidRPr="006E6280">
        <w:rPr>
          <w:rFonts w:ascii="Arial" w:hAnsi="Arial"/>
          <w:bCs/>
          <w:sz w:val="24"/>
          <w:szCs w:val="24"/>
          <w:lang w:val="es-ES_tradnl"/>
        </w:rPr>
        <w:t>ALABA a DIOS ALABA a DIOS.</w:t>
      </w:r>
    </w:p>
    <w:p w14:paraId="28860591" w14:textId="77777777" w:rsidR="00A63DD6" w:rsidRPr="00610BEB" w:rsidRDefault="00A63DD6" w:rsidP="00A63DD6">
      <w:pPr>
        <w:pStyle w:val="BodyTextIndent"/>
        <w:ind w:left="0"/>
        <w:jc w:val="both"/>
        <w:rPr>
          <w:rFonts w:ascii="Arial" w:hAnsi="Arial"/>
          <w:sz w:val="24"/>
          <w:lang w:val="es-ES_tradnl"/>
        </w:rPr>
      </w:pPr>
      <w:r>
        <w:rPr>
          <w:rFonts w:ascii="Arial" w:hAnsi="Arial"/>
          <w:bCs/>
          <w:iCs/>
          <w:sz w:val="24"/>
          <w:szCs w:val="24"/>
          <w:lang w:val="es-ES_tradnl"/>
        </w:rPr>
        <w:t xml:space="preserve">           </w:t>
      </w:r>
      <w:r w:rsidRPr="006E6280">
        <w:rPr>
          <w:rFonts w:ascii="Arial" w:hAnsi="Arial"/>
          <w:bCs/>
          <w:iCs/>
          <w:sz w:val="24"/>
          <w:szCs w:val="24"/>
          <w:lang w:val="es-ES_tradnl"/>
        </w:rPr>
        <w:t>DIOS creo TO-DO.</w:t>
      </w:r>
    </w:p>
    <w:p w14:paraId="6ABE5771" w14:textId="77777777" w:rsidR="00B247BE" w:rsidRPr="00CE1EB3" w:rsidRDefault="00B247BE" w:rsidP="00B247BE">
      <w:pPr>
        <w:pStyle w:val="BodyText"/>
        <w:rPr>
          <w:rFonts w:ascii="Georgia" w:hAnsi="Georgia"/>
          <w:b/>
          <w:sz w:val="36"/>
          <w:lang w:val="es-ES_tradnl"/>
        </w:rPr>
      </w:pPr>
      <w:r w:rsidRPr="00CE1EB3">
        <w:rPr>
          <w:rFonts w:ascii="Georgia" w:hAnsi="Georgia"/>
          <w:b/>
          <w:sz w:val="36"/>
          <w:lang w:val="es-ES_tradnl"/>
        </w:rPr>
        <w:lastRenderedPageBreak/>
        <w:t>Tiempo de Oración:</w:t>
      </w:r>
    </w:p>
    <w:p w14:paraId="7163AC30" w14:textId="77777777" w:rsidR="00026035" w:rsidRPr="00610BEB" w:rsidRDefault="00026035">
      <w:pPr>
        <w:pStyle w:val="BodyText"/>
        <w:rPr>
          <w:rFonts w:ascii="Arial" w:hAnsi="Arial"/>
          <w:sz w:val="20"/>
          <w:lang w:val="es-ES_tradnl"/>
        </w:rPr>
      </w:pPr>
    </w:p>
    <w:p w14:paraId="17D18F5F" w14:textId="699D0DC2" w:rsidR="00026035" w:rsidRPr="00610BEB" w:rsidRDefault="009D0737">
      <w:pPr>
        <w:pStyle w:val="BodyTextIndent"/>
        <w:ind w:left="0"/>
        <w:jc w:val="both"/>
        <w:rPr>
          <w:rFonts w:ascii="Arial" w:hAnsi="Arial"/>
          <w:b w:val="0"/>
          <w:i/>
          <w:iCs/>
          <w:sz w:val="24"/>
          <w:lang w:val="es-ES_tradnl"/>
        </w:rPr>
      </w:pPr>
      <w:r>
        <w:rPr>
          <w:rFonts w:ascii="Arial" w:hAnsi="Arial"/>
          <w:bCs/>
          <w:sz w:val="24"/>
          <w:lang w:val="es-ES_tradnl"/>
        </w:rPr>
        <w:t>¿</w:t>
      </w:r>
      <w:r w:rsidR="002710F6">
        <w:rPr>
          <w:rFonts w:ascii="Arial" w:hAnsi="Arial"/>
          <w:bCs/>
          <w:sz w:val="24"/>
          <w:lang w:val="es-ES_tradnl"/>
        </w:rPr>
        <w:t>Puedes nombrar al</w:t>
      </w:r>
      <w:r>
        <w:rPr>
          <w:rFonts w:ascii="Arial" w:hAnsi="Arial"/>
          <w:bCs/>
          <w:sz w:val="24"/>
          <w:lang w:val="es-ES_tradnl"/>
        </w:rPr>
        <w:t>gunas de las cosas que Dios creó</w:t>
      </w:r>
      <w:r w:rsidR="00026035" w:rsidRPr="00610BEB">
        <w:rPr>
          <w:rFonts w:ascii="Arial" w:hAnsi="Arial"/>
          <w:bCs/>
          <w:sz w:val="24"/>
          <w:lang w:val="es-ES_tradnl"/>
        </w:rPr>
        <w:t xml:space="preserve">? </w:t>
      </w:r>
      <w:r w:rsidR="002710F6">
        <w:rPr>
          <w:rFonts w:ascii="Arial" w:hAnsi="Arial"/>
          <w:b w:val="0"/>
          <w:i/>
          <w:iCs/>
          <w:sz w:val="24"/>
          <w:lang w:val="es-ES_tradnl"/>
        </w:rPr>
        <w:t>(mundo, sol, agua, tierra, nubes, pájaros, animales, plantas, sol, estrellas, luna</w:t>
      </w:r>
      <w:r w:rsidR="00026035" w:rsidRPr="00610BEB">
        <w:rPr>
          <w:rFonts w:ascii="Arial" w:hAnsi="Arial"/>
          <w:b w:val="0"/>
          <w:i/>
          <w:iCs/>
          <w:sz w:val="24"/>
          <w:lang w:val="es-ES_tradnl"/>
        </w:rPr>
        <w:t xml:space="preserve">, etc.)   </w:t>
      </w:r>
    </w:p>
    <w:p w14:paraId="5D75F292" w14:textId="77777777" w:rsidR="00026035" w:rsidRPr="00610BEB" w:rsidRDefault="00026035">
      <w:pPr>
        <w:pStyle w:val="BodyTextIndent"/>
        <w:ind w:left="0"/>
        <w:jc w:val="both"/>
        <w:rPr>
          <w:rFonts w:ascii="Arial" w:hAnsi="Arial"/>
          <w:b w:val="0"/>
          <w:i/>
          <w:iCs/>
          <w:sz w:val="24"/>
          <w:lang w:val="es-ES_tradnl"/>
        </w:rPr>
      </w:pPr>
    </w:p>
    <w:p w14:paraId="10E7BAAF" w14:textId="252DD15B" w:rsidR="002710F6" w:rsidRPr="00CE1EB3" w:rsidRDefault="009D0737" w:rsidP="002710F6">
      <w:pPr>
        <w:pStyle w:val="BodyTextIndent"/>
        <w:ind w:left="0"/>
        <w:jc w:val="both"/>
        <w:rPr>
          <w:rFonts w:ascii="Arial" w:hAnsi="Arial"/>
          <w:b w:val="0"/>
          <w:iCs/>
          <w:sz w:val="24"/>
          <w:lang w:val="es-ES_tradnl"/>
        </w:rPr>
      </w:pPr>
      <w:r w:rsidRPr="00CE1EB3">
        <w:rPr>
          <w:rFonts w:ascii="Arial" w:hAnsi="Arial"/>
          <w:b w:val="0"/>
          <w:iCs/>
          <w:sz w:val="24"/>
          <w:lang w:val="es-ES_tradnl"/>
        </w:rPr>
        <w:t>Pregúnteles</w:t>
      </w:r>
      <w:r w:rsidR="002710F6" w:rsidRPr="00CE1EB3">
        <w:rPr>
          <w:rFonts w:ascii="Arial" w:hAnsi="Arial"/>
          <w:b w:val="0"/>
          <w:iCs/>
          <w:sz w:val="24"/>
          <w:lang w:val="es-ES_tradnl"/>
        </w:rPr>
        <w:t xml:space="preserve"> a los niños si quieren pedirle a Dios por alguien o algo en sus vidas, y </w:t>
      </w:r>
      <w:r>
        <w:rPr>
          <w:rFonts w:ascii="Arial" w:hAnsi="Arial"/>
          <w:b w:val="0"/>
          <w:iCs/>
          <w:sz w:val="24"/>
          <w:lang w:val="es-ES_tradnl"/>
        </w:rPr>
        <w:t xml:space="preserve">ore </w:t>
      </w:r>
      <w:r w:rsidR="002710F6" w:rsidRPr="00CE1EB3">
        <w:rPr>
          <w:rFonts w:ascii="Arial" w:hAnsi="Arial"/>
          <w:b w:val="0"/>
          <w:iCs/>
          <w:sz w:val="24"/>
          <w:lang w:val="es-ES_tradnl"/>
        </w:rPr>
        <w:t>con ellos.</w:t>
      </w:r>
    </w:p>
    <w:p w14:paraId="24F197C7" w14:textId="77777777" w:rsidR="00026035" w:rsidRPr="00610BEB" w:rsidRDefault="00026035">
      <w:pPr>
        <w:pStyle w:val="BodyText"/>
        <w:jc w:val="both"/>
        <w:rPr>
          <w:rFonts w:ascii="Arial" w:hAnsi="Arial"/>
          <w:sz w:val="24"/>
          <w:lang w:val="es-ES_tradnl"/>
        </w:rPr>
      </w:pPr>
    </w:p>
    <w:p w14:paraId="3D9F2FB7" w14:textId="2F71CFA1" w:rsidR="0064178A" w:rsidRPr="00610BEB" w:rsidRDefault="0064178A" w:rsidP="00C37952">
      <w:pPr>
        <w:pStyle w:val="BodyTextIndent3"/>
        <w:ind w:right="720"/>
        <w:rPr>
          <w:rFonts w:cs="Arial"/>
          <w:bCs/>
          <w:kern w:val="1"/>
          <w:szCs w:val="24"/>
          <w:lang w:val="es-ES_tradnl"/>
        </w:rPr>
      </w:pPr>
      <w:r w:rsidRPr="009A5EAA">
        <w:rPr>
          <w:rFonts w:cs="Arial"/>
          <w:bCs/>
          <w:szCs w:val="24"/>
          <w:lang w:val="es-ES_tradnl"/>
        </w:rPr>
        <w:t>Hay que practicar el punto importante a aprender</w:t>
      </w:r>
      <w:r w:rsidRPr="00610BEB">
        <w:rPr>
          <w:rFonts w:cs="Arial"/>
          <w:bCs/>
          <w:lang w:val="es-ES_tradnl"/>
        </w:rPr>
        <w:t xml:space="preserve">. </w:t>
      </w:r>
      <w:r w:rsidRPr="00610BEB">
        <w:rPr>
          <w:rFonts w:cs="Arial"/>
          <w:bCs/>
          <w:kern w:val="1"/>
          <w:szCs w:val="24"/>
          <w:lang w:val="es-ES_tradnl"/>
        </w:rPr>
        <w:t>*</w:t>
      </w:r>
      <w:r w:rsidR="009D0737">
        <w:rPr>
          <w:rFonts w:cs="Arial"/>
          <w:bCs/>
          <w:kern w:val="1"/>
          <w:szCs w:val="24"/>
          <w:lang w:val="es-ES_tradnl"/>
        </w:rPr>
        <w:t xml:space="preserve">DIOS CREÓ </w:t>
      </w:r>
      <w:r>
        <w:rPr>
          <w:rFonts w:cs="Arial"/>
          <w:bCs/>
          <w:kern w:val="1"/>
          <w:szCs w:val="24"/>
          <w:lang w:val="es-ES_tradnl"/>
        </w:rPr>
        <w:t>TOO</w:t>
      </w:r>
      <w:r w:rsidRPr="00610BEB">
        <w:rPr>
          <w:rFonts w:cs="Arial"/>
          <w:bCs/>
          <w:kern w:val="1"/>
          <w:szCs w:val="24"/>
          <w:lang w:val="es-ES_tradnl"/>
        </w:rPr>
        <w:t xml:space="preserve">.... </w:t>
      </w:r>
      <w:r w:rsidR="009D0737">
        <w:rPr>
          <w:rFonts w:cs="Arial"/>
          <w:bCs/>
          <w:kern w:val="1"/>
          <w:szCs w:val="24"/>
          <w:lang w:val="es-ES_tradnl"/>
        </w:rPr>
        <w:t>¡</w:t>
      </w:r>
      <w:r>
        <w:rPr>
          <w:rFonts w:cs="Arial"/>
          <w:bCs/>
          <w:i/>
          <w:iCs/>
          <w:kern w:val="1"/>
          <w:szCs w:val="24"/>
          <w:lang w:val="es-ES_tradnl"/>
        </w:rPr>
        <w:t>Alaba a Dios</w:t>
      </w:r>
      <w:r w:rsidRPr="00610BEB">
        <w:rPr>
          <w:rFonts w:cs="Arial"/>
          <w:bCs/>
          <w:i/>
          <w:iCs/>
          <w:kern w:val="1"/>
          <w:szCs w:val="24"/>
          <w:lang w:val="es-ES_tradnl"/>
        </w:rPr>
        <w:t>!</w:t>
      </w:r>
      <w:r w:rsidRPr="00610BEB">
        <w:rPr>
          <w:rFonts w:cs="Arial"/>
          <w:bCs/>
          <w:kern w:val="1"/>
          <w:szCs w:val="24"/>
          <w:lang w:val="es-ES_tradnl"/>
        </w:rPr>
        <w:t xml:space="preserve">  </w:t>
      </w:r>
    </w:p>
    <w:p w14:paraId="54B56700" w14:textId="77777777" w:rsidR="00A63DD6" w:rsidRPr="00610BEB" w:rsidRDefault="00A63DD6" w:rsidP="00A63DD6">
      <w:pPr>
        <w:pStyle w:val="BodyTextIndent"/>
        <w:ind w:left="0"/>
        <w:jc w:val="both"/>
        <w:rPr>
          <w:rFonts w:ascii="Arial" w:hAnsi="Arial"/>
          <w:b w:val="0"/>
          <w:sz w:val="24"/>
          <w:lang w:val="es-ES_tradnl"/>
        </w:rPr>
      </w:pPr>
    </w:p>
    <w:p w14:paraId="4E3D41C4" w14:textId="28FB81E9" w:rsidR="00A63DD6" w:rsidRPr="00610BEB" w:rsidRDefault="00A63DD6" w:rsidP="00A63DD6">
      <w:pPr>
        <w:pStyle w:val="BodyTextIndent3"/>
        <w:ind w:left="0" w:firstLine="720"/>
        <w:rPr>
          <w:bCs/>
          <w:lang w:val="es-ES_tradnl"/>
        </w:rPr>
      </w:pPr>
      <w:r>
        <w:rPr>
          <w:bCs/>
          <w:lang w:val="es-ES_tradnl"/>
        </w:rPr>
        <w:t xml:space="preserve">Juntemos nuestras manos y recemos. Repitan después de </w:t>
      </w:r>
      <w:r w:rsidR="009D0737">
        <w:rPr>
          <w:bCs/>
          <w:lang w:val="es-ES_tradnl"/>
        </w:rPr>
        <w:t>mí</w:t>
      </w:r>
      <w:r>
        <w:rPr>
          <w:bCs/>
          <w:lang w:val="es-ES_tradnl"/>
        </w:rPr>
        <w:t xml:space="preserve">. </w:t>
      </w:r>
    </w:p>
    <w:p w14:paraId="1F10E315" w14:textId="77777777" w:rsidR="00A63DD6" w:rsidRPr="00610BEB" w:rsidRDefault="00A63DD6" w:rsidP="00A63DD6">
      <w:pPr>
        <w:pStyle w:val="BodyTextIndent3"/>
        <w:ind w:left="0"/>
        <w:rPr>
          <w:lang w:val="es-ES_tradnl"/>
        </w:rPr>
      </w:pPr>
      <w:r w:rsidRPr="00610BEB">
        <w:rPr>
          <w:lang w:val="es-ES_tradnl"/>
        </w:rPr>
        <w:tab/>
      </w:r>
    </w:p>
    <w:p w14:paraId="65E45F2A" w14:textId="77777777" w:rsidR="00A63DD6" w:rsidRPr="00A63DD6" w:rsidRDefault="00A63DD6" w:rsidP="00A63DD6">
      <w:pPr>
        <w:pStyle w:val="BodyTextIndent3"/>
        <w:ind w:left="0"/>
        <w:rPr>
          <w:lang w:val="es-ES_tradnl"/>
        </w:rPr>
      </w:pPr>
      <w:r w:rsidRPr="00610BEB">
        <w:rPr>
          <w:lang w:val="es-ES_tradnl"/>
        </w:rPr>
        <w:tab/>
      </w:r>
      <w:r w:rsidRPr="00A63DD6">
        <w:rPr>
          <w:lang w:val="es-ES_tradnl"/>
        </w:rPr>
        <w:t>Querido Dios</w:t>
      </w:r>
    </w:p>
    <w:p w14:paraId="0523B37D" w14:textId="77777777" w:rsidR="00A63DD6" w:rsidRPr="00A63DD6" w:rsidRDefault="00A63DD6" w:rsidP="00A63DD6">
      <w:pPr>
        <w:pStyle w:val="BodyTextIndent3"/>
        <w:ind w:left="0"/>
        <w:rPr>
          <w:lang w:val="es-ES_tradnl"/>
        </w:rPr>
      </w:pPr>
      <w:r w:rsidRPr="00A63DD6">
        <w:rPr>
          <w:lang w:val="es-ES_tradnl"/>
        </w:rPr>
        <w:tab/>
        <w:t>Te amamos.</w:t>
      </w:r>
    </w:p>
    <w:p w14:paraId="45A98519" w14:textId="3B2CCE5F" w:rsidR="00A63DD6" w:rsidRPr="00A63DD6" w:rsidRDefault="00A63DD6" w:rsidP="00A63DD6">
      <w:pPr>
        <w:pStyle w:val="BodyTextIndent3"/>
        <w:ind w:left="0"/>
        <w:rPr>
          <w:lang w:val="es-ES_tradnl"/>
        </w:rPr>
      </w:pPr>
      <w:r w:rsidRPr="00A63DD6">
        <w:rPr>
          <w:lang w:val="es-ES_tradnl"/>
        </w:rPr>
        <w:tab/>
      </w:r>
      <w:r w:rsidR="009D0737">
        <w:rPr>
          <w:lang w:val="es-ES_tradnl"/>
        </w:rPr>
        <w:t>¡</w:t>
      </w:r>
      <w:r w:rsidRPr="00A63DD6">
        <w:rPr>
          <w:lang w:val="es-ES_tradnl"/>
        </w:rPr>
        <w:t>Creaste todo!</w:t>
      </w:r>
    </w:p>
    <w:p w14:paraId="1363DCE3" w14:textId="77777777" w:rsidR="00A63DD6" w:rsidRPr="00A63DD6" w:rsidRDefault="00A63DD6" w:rsidP="00A63DD6">
      <w:pPr>
        <w:pStyle w:val="BodyTextIndent3"/>
        <w:ind w:left="0"/>
        <w:rPr>
          <w:lang w:val="es-ES_tradnl"/>
        </w:rPr>
      </w:pPr>
      <w:r w:rsidRPr="00A63DD6">
        <w:rPr>
          <w:lang w:val="es-ES_tradnl"/>
        </w:rPr>
        <w:tab/>
        <w:t>Ayúdanos a apreciarlo por siempre</w:t>
      </w:r>
    </w:p>
    <w:p w14:paraId="791DAAE8" w14:textId="77777777" w:rsidR="00A63DD6" w:rsidRPr="00A63DD6" w:rsidRDefault="00A63DD6" w:rsidP="00A63DD6">
      <w:pPr>
        <w:pStyle w:val="BodyTextIndent3"/>
        <w:ind w:left="0"/>
        <w:rPr>
          <w:lang w:val="es-ES_tradnl"/>
        </w:rPr>
      </w:pPr>
      <w:r w:rsidRPr="00A63DD6">
        <w:rPr>
          <w:lang w:val="es-ES_tradnl"/>
        </w:rPr>
        <w:tab/>
        <w:t>Gracias, gracias, gracias.</w:t>
      </w:r>
    </w:p>
    <w:p w14:paraId="02327A33" w14:textId="77777777" w:rsidR="00A63DD6" w:rsidRPr="00A63DD6" w:rsidRDefault="00A63DD6" w:rsidP="00A63DD6">
      <w:pPr>
        <w:pStyle w:val="BodyTextIndent3"/>
        <w:ind w:left="0"/>
        <w:rPr>
          <w:lang w:val="es-ES_tradnl"/>
        </w:rPr>
      </w:pPr>
      <w:r w:rsidRPr="00A63DD6">
        <w:rPr>
          <w:lang w:val="es-ES_tradnl"/>
        </w:rPr>
        <w:tab/>
        <w:t xml:space="preserve">En el nombre de Jesús  </w:t>
      </w:r>
    </w:p>
    <w:p w14:paraId="6586AA00" w14:textId="0D5C426A" w:rsidR="00A63DD6" w:rsidRPr="00A63DD6" w:rsidRDefault="009D0737" w:rsidP="00A63DD6">
      <w:pPr>
        <w:pStyle w:val="BodyTextIndent3"/>
        <w:ind w:left="0" w:firstLine="720"/>
        <w:rPr>
          <w:lang w:val="es-ES_tradnl"/>
        </w:rPr>
      </w:pPr>
      <w:r>
        <w:rPr>
          <w:lang w:val="es-ES_tradnl"/>
        </w:rPr>
        <w:t>Amé</w:t>
      </w:r>
      <w:r w:rsidR="00A63DD6" w:rsidRPr="00A63DD6">
        <w:rPr>
          <w:lang w:val="es-ES_tradnl"/>
        </w:rPr>
        <w:t>n.</w:t>
      </w:r>
    </w:p>
    <w:p w14:paraId="7A34BA09" w14:textId="77777777" w:rsidR="00A63DD6" w:rsidRPr="00610BEB" w:rsidRDefault="00A63DD6" w:rsidP="00A63DD6">
      <w:pPr>
        <w:pStyle w:val="BodyTextIndent3"/>
        <w:ind w:left="0"/>
        <w:rPr>
          <w:lang w:val="es-ES_tradnl"/>
        </w:rPr>
      </w:pPr>
    </w:p>
    <w:p w14:paraId="3566BB30" w14:textId="77777777" w:rsidR="0064178A" w:rsidRPr="009A5EAA" w:rsidRDefault="0064178A" w:rsidP="0064178A">
      <w:pPr>
        <w:pStyle w:val="NoSpacing"/>
        <w:rPr>
          <w:rFonts w:ascii="Georgia" w:hAnsi="Georgia"/>
          <w:b/>
          <w:sz w:val="28"/>
          <w:szCs w:val="28"/>
          <w:lang w:val="es-ES"/>
        </w:rPr>
      </w:pPr>
      <w:r w:rsidRPr="009A5EAA">
        <w:rPr>
          <w:rFonts w:ascii="Georgia" w:hAnsi="Georgia"/>
          <w:b/>
          <w:sz w:val="28"/>
          <w:szCs w:val="28"/>
          <w:lang w:val="es-ES"/>
        </w:rPr>
        <w:t>Canción:</w:t>
      </w:r>
    </w:p>
    <w:p w14:paraId="4127F9E8" w14:textId="77777777" w:rsidR="0064178A" w:rsidRPr="009A5EAA" w:rsidRDefault="0064178A" w:rsidP="0064178A">
      <w:pPr>
        <w:pStyle w:val="NoSpacing"/>
        <w:rPr>
          <w:rFonts w:ascii="Arial" w:hAnsi="Arial"/>
          <w:b/>
          <w:i/>
          <w:iCs/>
          <w:sz w:val="24"/>
          <w:lang w:val="es-ES_tradnl"/>
        </w:rPr>
      </w:pPr>
      <w:r w:rsidRPr="009A5EAA">
        <w:rPr>
          <w:rFonts w:ascii="Arial" w:hAnsi="Arial"/>
          <w:b/>
          <w:bCs/>
          <w:sz w:val="24"/>
          <w:lang w:val="es-ES_tradnl"/>
        </w:rPr>
        <w:t xml:space="preserve">Cantemos nuestra canción de la semana. </w:t>
      </w:r>
    </w:p>
    <w:p w14:paraId="35AAFF1E" w14:textId="0E6BBF3A" w:rsidR="0064178A" w:rsidRPr="0085522E" w:rsidRDefault="0064178A" w:rsidP="0064178A">
      <w:pPr>
        <w:pStyle w:val="NoSpacing"/>
        <w:ind w:right="-270"/>
        <w:rPr>
          <w:rFonts w:ascii="Arial" w:hAnsi="Arial"/>
          <w:iCs/>
          <w:sz w:val="24"/>
          <w:szCs w:val="24"/>
          <w:lang w:val="es-ES_tradnl"/>
        </w:rPr>
      </w:pPr>
      <w:r w:rsidRPr="0085522E">
        <w:rPr>
          <w:rFonts w:ascii="Arial" w:hAnsi="Arial"/>
          <w:iCs/>
          <w:sz w:val="24"/>
          <w:szCs w:val="24"/>
          <w:lang w:val="es-ES_tradnl"/>
        </w:rPr>
        <w:t xml:space="preserve">Letras en mayúsculas significan que el tono de la silaba es cantada con </w:t>
      </w:r>
      <w:r w:rsidR="009D0737" w:rsidRPr="0085522E">
        <w:rPr>
          <w:rFonts w:ascii="Arial" w:hAnsi="Arial"/>
          <w:iCs/>
          <w:sz w:val="24"/>
          <w:szCs w:val="24"/>
          <w:lang w:val="es-ES_tradnl"/>
        </w:rPr>
        <w:t>más</w:t>
      </w:r>
      <w:r w:rsidRPr="0085522E">
        <w:rPr>
          <w:rFonts w:ascii="Arial" w:hAnsi="Arial"/>
          <w:iCs/>
          <w:sz w:val="24"/>
          <w:szCs w:val="24"/>
          <w:lang w:val="es-ES_tradnl"/>
        </w:rPr>
        <w:t xml:space="preserve"> entonación </w:t>
      </w:r>
      <w:r w:rsidRPr="0085522E">
        <w:rPr>
          <w:rFonts w:ascii="Arial" w:hAnsi="Arial"/>
          <w:iCs/>
          <w:sz w:val="24"/>
          <w:szCs w:val="24"/>
          <w:lang w:val="es-ES_tradnl"/>
        </w:rPr>
        <w:br/>
      </w:r>
    </w:p>
    <w:p w14:paraId="1181B8A1" w14:textId="77777777" w:rsidR="00A63DD6" w:rsidRPr="006E6280" w:rsidRDefault="00A63DD6" w:rsidP="00A63DD6">
      <w:pPr>
        <w:pStyle w:val="BodyTextIndent"/>
        <w:ind w:left="0"/>
        <w:jc w:val="both"/>
        <w:rPr>
          <w:rFonts w:ascii="Arial" w:hAnsi="Arial"/>
          <w:bCs/>
          <w:sz w:val="24"/>
          <w:szCs w:val="24"/>
          <w:lang w:val="es-ES_tradnl"/>
        </w:rPr>
      </w:pPr>
      <w:r>
        <w:rPr>
          <w:rFonts w:ascii="Arial" w:hAnsi="Arial"/>
          <w:b w:val="0"/>
          <w:sz w:val="20"/>
          <w:lang w:val="es-ES_tradnl"/>
        </w:rPr>
        <w:t xml:space="preserve">             </w:t>
      </w:r>
      <w:r w:rsidRPr="006E6280">
        <w:rPr>
          <w:rFonts w:ascii="Arial" w:hAnsi="Arial"/>
          <w:bCs/>
          <w:sz w:val="24"/>
          <w:szCs w:val="24"/>
          <w:lang w:val="es-ES_tradnl"/>
        </w:rPr>
        <w:t>ALABA ALABA ALABA a nuestro DIOS.</w:t>
      </w:r>
    </w:p>
    <w:p w14:paraId="3894AAC5" w14:textId="4107C8D1" w:rsidR="00A63DD6" w:rsidRPr="006E6280" w:rsidRDefault="009D0737" w:rsidP="00A63DD6">
      <w:pPr>
        <w:pStyle w:val="BodyTextIndent"/>
        <w:jc w:val="both"/>
        <w:rPr>
          <w:rFonts w:ascii="Arial" w:hAnsi="Arial"/>
          <w:bCs/>
          <w:sz w:val="24"/>
          <w:szCs w:val="24"/>
          <w:lang w:val="es-ES_tradnl"/>
        </w:rPr>
      </w:pPr>
      <w:r>
        <w:rPr>
          <w:rFonts w:ascii="Arial" w:hAnsi="Arial"/>
          <w:bCs/>
          <w:sz w:val="24"/>
          <w:szCs w:val="24"/>
          <w:lang w:val="es-ES_tradnl"/>
        </w:rPr>
        <w:t>ÉL creó</w:t>
      </w:r>
      <w:r w:rsidR="00A63DD6" w:rsidRPr="006E6280">
        <w:rPr>
          <w:rFonts w:ascii="Arial" w:hAnsi="Arial"/>
          <w:bCs/>
          <w:sz w:val="24"/>
          <w:szCs w:val="24"/>
          <w:lang w:val="es-ES_tradnl"/>
        </w:rPr>
        <w:t xml:space="preserve"> TO-DO.</w:t>
      </w:r>
    </w:p>
    <w:p w14:paraId="3A680D7A" w14:textId="77777777" w:rsidR="00A63DD6" w:rsidRPr="006E6280" w:rsidRDefault="00A63DD6" w:rsidP="00A63DD6">
      <w:pPr>
        <w:pStyle w:val="BodyTextIndent"/>
        <w:jc w:val="both"/>
        <w:rPr>
          <w:rFonts w:ascii="Arial" w:hAnsi="Arial"/>
          <w:bCs/>
          <w:sz w:val="24"/>
          <w:szCs w:val="24"/>
          <w:lang w:val="es-ES_tradnl"/>
        </w:rPr>
      </w:pPr>
      <w:r w:rsidRPr="006E6280">
        <w:rPr>
          <w:rFonts w:ascii="Arial" w:hAnsi="Arial"/>
          <w:bCs/>
          <w:sz w:val="24"/>
          <w:szCs w:val="24"/>
          <w:lang w:val="es-ES_tradnl"/>
        </w:rPr>
        <w:t>ALABA a DIOS ALABA a DIOS.</w:t>
      </w:r>
    </w:p>
    <w:p w14:paraId="44D9C6DB" w14:textId="77777777" w:rsidR="00A63DD6" w:rsidRPr="00610BEB" w:rsidRDefault="00A63DD6" w:rsidP="00A63DD6">
      <w:pPr>
        <w:pStyle w:val="BodyTextIndent"/>
        <w:ind w:left="0"/>
        <w:jc w:val="both"/>
        <w:rPr>
          <w:rFonts w:ascii="Arial" w:hAnsi="Arial"/>
          <w:sz w:val="24"/>
          <w:lang w:val="es-ES_tradnl"/>
        </w:rPr>
      </w:pPr>
      <w:r>
        <w:rPr>
          <w:rFonts w:ascii="Arial" w:hAnsi="Arial"/>
          <w:bCs/>
          <w:iCs/>
          <w:sz w:val="24"/>
          <w:szCs w:val="24"/>
          <w:lang w:val="es-ES_tradnl"/>
        </w:rPr>
        <w:t xml:space="preserve">           </w:t>
      </w:r>
      <w:r w:rsidRPr="006E6280">
        <w:rPr>
          <w:rFonts w:ascii="Arial" w:hAnsi="Arial"/>
          <w:bCs/>
          <w:iCs/>
          <w:sz w:val="24"/>
          <w:szCs w:val="24"/>
          <w:lang w:val="es-ES_tradnl"/>
        </w:rPr>
        <w:t>DIOS creo TO-DO.</w:t>
      </w:r>
    </w:p>
    <w:p w14:paraId="71AE889C" w14:textId="77777777" w:rsidR="00026035" w:rsidRPr="00610BEB" w:rsidRDefault="00026035">
      <w:pPr>
        <w:pStyle w:val="BodyTextIndent"/>
        <w:ind w:left="0"/>
        <w:jc w:val="both"/>
        <w:rPr>
          <w:rFonts w:ascii="Arial" w:hAnsi="Arial"/>
          <w:b w:val="0"/>
          <w:sz w:val="24"/>
          <w:lang w:val="es-ES_tradnl"/>
        </w:rPr>
      </w:pPr>
    </w:p>
    <w:p w14:paraId="4FBBCCB2" w14:textId="77777777" w:rsidR="00026035" w:rsidRPr="00610BEB" w:rsidRDefault="00026035">
      <w:pPr>
        <w:pStyle w:val="BodyTextIndent"/>
        <w:ind w:left="0"/>
        <w:jc w:val="both"/>
        <w:rPr>
          <w:rFonts w:ascii="Arial" w:hAnsi="Arial"/>
          <w:b w:val="0"/>
          <w:sz w:val="24"/>
          <w:lang w:val="es-ES_tradnl"/>
        </w:rPr>
      </w:pPr>
      <w:r w:rsidRPr="00610BEB">
        <w:rPr>
          <w:rFonts w:ascii="Arial" w:hAnsi="Arial"/>
          <w:b w:val="0"/>
          <w:sz w:val="24"/>
          <w:lang w:val="es-ES_tradnl"/>
        </w:rPr>
        <w:tab/>
      </w:r>
    </w:p>
    <w:p w14:paraId="72A8A499" w14:textId="77777777" w:rsidR="00026035" w:rsidRPr="00610BEB" w:rsidRDefault="00026035">
      <w:pPr>
        <w:pStyle w:val="BodyTextIndent"/>
        <w:ind w:left="0"/>
        <w:jc w:val="both"/>
        <w:rPr>
          <w:rFonts w:ascii="Arial" w:hAnsi="Arial"/>
          <w:b w:val="0"/>
          <w:sz w:val="24"/>
          <w:lang w:val="es-ES_tradnl"/>
        </w:rPr>
      </w:pPr>
    </w:p>
    <w:p w14:paraId="4ABF7CEA" w14:textId="77777777" w:rsidR="00026035" w:rsidRPr="00610BEB" w:rsidRDefault="00026035">
      <w:pPr>
        <w:pStyle w:val="BodyTextIndent"/>
        <w:ind w:left="0"/>
        <w:jc w:val="both"/>
        <w:rPr>
          <w:rFonts w:ascii="Arial" w:hAnsi="Arial"/>
          <w:b w:val="0"/>
          <w:sz w:val="24"/>
          <w:lang w:val="es-ES_tradnl"/>
        </w:rPr>
      </w:pPr>
    </w:p>
    <w:p w14:paraId="2F27F640" w14:textId="77777777" w:rsidR="00026035" w:rsidRPr="00610BEB" w:rsidRDefault="00026035">
      <w:pPr>
        <w:pStyle w:val="BodyTextIndent"/>
        <w:ind w:left="0"/>
        <w:jc w:val="both"/>
        <w:rPr>
          <w:rFonts w:ascii="Arial" w:hAnsi="Arial"/>
          <w:b w:val="0"/>
          <w:sz w:val="24"/>
          <w:lang w:val="es-ES_tradnl"/>
        </w:rPr>
      </w:pPr>
    </w:p>
    <w:p w14:paraId="2B1EB58A" w14:textId="77777777" w:rsidR="00026035" w:rsidRPr="00610BEB" w:rsidRDefault="00026035">
      <w:pPr>
        <w:pStyle w:val="BodyText"/>
        <w:jc w:val="both"/>
        <w:rPr>
          <w:lang w:val="es-ES_tradnl"/>
        </w:rPr>
      </w:pPr>
      <w:r w:rsidRPr="00610BEB">
        <w:rPr>
          <w:lang w:val="es-ES_tradnl"/>
        </w:rPr>
        <w:tab/>
      </w:r>
    </w:p>
    <w:p w14:paraId="54274320" w14:textId="77777777" w:rsidR="002710F6" w:rsidRPr="00CE1EB3" w:rsidRDefault="002710F6" w:rsidP="002710F6">
      <w:pPr>
        <w:pStyle w:val="BodyText"/>
        <w:pageBreakBefore/>
        <w:jc w:val="both"/>
        <w:rPr>
          <w:rFonts w:ascii="Georgia" w:hAnsi="Georgia"/>
          <w:b/>
          <w:sz w:val="24"/>
          <w:lang w:val="es-ES_tradnl"/>
        </w:rPr>
      </w:pPr>
      <w:r w:rsidRPr="00CE1EB3">
        <w:rPr>
          <w:rFonts w:ascii="Georgia" w:hAnsi="Georgia"/>
          <w:b/>
          <w:sz w:val="48"/>
          <w:lang w:val="es-ES_tradnl"/>
        </w:rPr>
        <w:lastRenderedPageBreak/>
        <w:t>Conclusión con Grupo Grande</w:t>
      </w:r>
      <w:r w:rsidRPr="00CE1EB3">
        <w:rPr>
          <w:rFonts w:ascii="Arial" w:hAnsi="Arial"/>
          <w:b/>
          <w:sz w:val="24"/>
          <w:lang w:val="es-ES_tradnl"/>
        </w:rPr>
        <w:t xml:space="preserve"> </w:t>
      </w:r>
      <w:r w:rsidRPr="00CE1EB3">
        <w:rPr>
          <w:rFonts w:ascii="Georgia" w:hAnsi="Georgia"/>
          <w:b/>
          <w:sz w:val="24"/>
          <w:lang w:val="es-ES_tradnl"/>
        </w:rPr>
        <w:t>(10 minutos)</w:t>
      </w:r>
    </w:p>
    <w:p w14:paraId="01471438" w14:textId="77777777" w:rsidR="002710F6" w:rsidRPr="00CE1EB3" w:rsidRDefault="0095637A" w:rsidP="002710F6">
      <w:pPr>
        <w:pStyle w:val="BodyText"/>
        <w:jc w:val="both"/>
        <w:rPr>
          <w:rFonts w:ascii="Arial" w:hAnsi="Arial"/>
          <w:i/>
          <w:sz w:val="20"/>
          <w:lang w:val="es-ES_tradnl"/>
        </w:rPr>
      </w:pPr>
      <w:r>
        <w:rPr>
          <w:noProof/>
          <w:lang w:eastAsia="en-US"/>
        </w:rPr>
        <w:drawing>
          <wp:anchor distT="0" distB="0" distL="114935" distR="114935" simplePos="0" relativeHeight="251670528" behindDoc="1" locked="0" layoutInCell="1" allowOverlap="1" wp14:anchorId="48E41FC3" wp14:editId="72A3669C">
            <wp:simplePos x="0" y="0"/>
            <wp:positionH relativeFrom="column">
              <wp:posOffset>100965</wp:posOffset>
            </wp:positionH>
            <wp:positionV relativeFrom="paragraph">
              <wp:posOffset>83820</wp:posOffset>
            </wp:positionV>
            <wp:extent cx="634365" cy="683895"/>
            <wp:effectExtent l="0" t="0" r="635" b="1905"/>
            <wp:wrapTight wrapText="bothSides">
              <wp:wrapPolygon edited="0">
                <wp:start x="0" y="0"/>
                <wp:lineTo x="0" y="20858"/>
                <wp:lineTo x="20757" y="20858"/>
                <wp:lineTo x="20757" y="0"/>
                <wp:lineTo x="0" y="0"/>
              </wp:wrapPolygon>
            </wp:wrapTight>
            <wp:docPr id="22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4365" cy="683895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2710F6" w:rsidRPr="00CE1EB3">
        <w:rPr>
          <w:rFonts w:ascii="Arial" w:hAnsi="Arial"/>
          <w:b/>
          <w:sz w:val="20"/>
          <w:lang w:val="es-ES_tradnl"/>
        </w:rPr>
        <w:t xml:space="preserve">Propósito: </w:t>
      </w:r>
      <w:r w:rsidR="002710F6" w:rsidRPr="00CE1EB3">
        <w:rPr>
          <w:rFonts w:ascii="Arial" w:hAnsi="Arial"/>
          <w:i/>
          <w:sz w:val="20"/>
          <w:lang w:val="es-ES_tradnl"/>
        </w:rPr>
        <w:t xml:space="preserve">El títere pájaro loco, Albie batalla para aprender el punto importante para llevar a casa. Nosotros le ayudamos a entender el punto, pero cada vez que tratamos de enseñarle, confunde palabras y conceptos. Después de tratar tres veces, al final aprende el punto. </w:t>
      </w:r>
    </w:p>
    <w:p w14:paraId="1EDF69E9" w14:textId="77777777" w:rsidR="002710F6" w:rsidRPr="008B54F4" w:rsidRDefault="002710F6" w:rsidP="002710F6">
      <w:pPr>
        <w:pStyle w:val="BodyText"/>
        <w:rPr>
          <w:rFonts w:ascii="Arial" w:hAnsi="Arial"/>
          <w:b/>
          <w:i/>
          <w:lang w:val="es-ES_tradnl"/>
        </w:rPr>
      </w:pPr>
    </w:p>
    <w:p w14:paraId="7BEEC0A5" w14:textId="77777777" w:rsidR="002710F6" w:rsidRPr="008B54F4" w:rsidRDefault="002710F6" w:rsidP="002710F6">
      <w:pPr>
        <w:pStyle w:val="BodyText"/>
        <w:rPr>
          <w:rFonts w:ascii="Arial" w:hAnsi="Arial"/>
          <w:b/>
          <w:i/>
          <w:lang w:val="es-ES_tradnl"/>
        </w:rPr>
      </w:pPr>
    </w:p>
    <w:p w14:paraId="11617DB5" w14:textId="77777777" w:rsidR="002710F6" w:rsidRPr="008B54F4" w:rsidRDefault="002710F6" w:rsidP="002710F6">
      <w:pPr>
        <w:pStyle w:val="BodyText"/>
        <w:rPr>
          <w:rFonts w:ascii="Arial" w:hAnsi="Arial"/>
          <w:b/>
          <w:i/>
          <w:lang w:val="es-ES_tradnl"/>
        </w:rPr>
      </w:pPr>
      <w:r>
        <w:rPr>
          <w:rFonts w:ascii="Georgia" w:hAnsi="Georgia"/>
          <w:b/>
          <w:sz w:val="36"/>
          <w:lang w:val="es-ES_tradnl"/>
        </w:rPr>
        <w:t>Cantando</w:t>
      </w:r>
      <w:r w:rsidRPr="008B54F4">
        <w:rPr>
          <w:rFonts w:ascii="Georgia" w:hAnsi="Georgia"/>
          <w:b/>
          <w:sz w:val="36"/>
          <w:lang w:val="es-ES_tradnl"/>
        </w:rPr>
        <w:t>:</w:t>
      </w:r>
      <w:r w:rsidRPr="008B54F4">
        <w:rPr>
          <w:rFonts w:ascii="Arial" w:hAnsi="Arial"/>
          <w:b/>
          <w:i/>
          <w:sz w:val="48"/>
          <w:lang w:val="es-ES_tradnl"/>
        </w:rPr>
        <w:t xml:space="preserve"> </w:t>
      </w:r>
      <w:r w:rsidRPr="008B54F4">
        <w:rPr>
          <w:rFonts w:ascii="Arial" w:hAnsi="Arial"/>
          <w:bCs/>
          <w:sz w:val="24"/>
          <w:lang w:val="es-ES_tradnl"/>
        </w:rPr>
        <w:t>(</w:t>
      </w:r>
      <w:r>
        <w:rPr>
          <w:rFonts w:ascii="Arial" w:hAnsi="Arial"/>
          <w:bCs/>
          <w:sz w:val="24"/>
          <w:lang w:val="es-ES_tradnl"/>
        </w:rPr>
        <w:t>Opcional, dos o tres canciones de acuerdo con el tiempo</w:t>
      </w:r>
      <w:r w:rsidRPr="008B54F4">
        <w:rPr>
          <w:rFonts w:ascii="Arial" w:hAnsi="Arial"/>
          <w:bCs/>
          <w:sz w:val="24"/>
          <w:lang w:val="es-ES_tradnl"/>
        </w:rPr>
        <w:t>)</w:t>
      </w:r>
      <w:r w:rsidRPr="008B54F4">
        <w:rPr>
          <w:rFonts w:ascii="Arial" w:hAnsi="Arial"/>
          <w:b/>
          <w:i/>
          <w:lang w:val="es-ES_tradnl"/>
        </w:rPr>
        <w:t xml:space="preserve"> </w:t>
      </w:r>
    </w:p>
    <w:p w14:paraId="64203915" w14:textId="77777777" w:rsidR="002710F6" w:rsidRPr="00CD0D3C" w:rsidRDefault="002710F6" w:rsidP="002710F6">
      <w:pPr>
        <w:pStyle w:val="BodyText"/>
        <w:rPr>
          <w:rFonts w:ascii="Arial" w:hAnsi="Arial"/>
          <w:bCs/>
          <w:i/>
          <w:sz w:val="24"/>
          <w:szCs w:val="24"/>
          <w:lang w:val="es-ES_tradnl"/>
        </w:rPr>
      </w:pPr>
      <w:r>
        <w:rPr>
          <w:rFonts w:ascii="Arial" w:hAnsi="Arial"/>
          <w:bCs/>
          <w:i/>
          <w:sz w:val="24"/>
          <w:szCs w:val="24"/>
          <w:lang w:val="es-ES_tradnl"/>
        </w:rPr>
        <w:t>Materiale</w:t>
      </w:r>
      <w:r w:rsidRPr="00CD0D3C">
        <w:rPr>
          <w:rFonts w:ascii="Arial" w:hAnsi="Arial"/>
          <w:bCs/>
          <w:i/>
          <w:sz w:val="24"/>
          <w:szCs w:val="24"/>
          <w:lang w:val="es-ES_tradnl"/>
        </w:rPr>
        <w:t xml:space="preserve">s:  </w:t>
      </w:r>
      <w:r>
        <w:rPr>
          <w:rFonts w:ascii="Arial" w:hAnsi="Arial"/>
          <w:bCs/>
          <w:i/>
          <w:sz w:val="24"/>
          <w:szCs w:val="24"/>
          <w:lang w:val="es-ES_tradnl"/>
        </w:rPr>
        <w:t>Albie el títere</w:t>
      </w:r>
      <w:r w:rsidRPr="00CD0D3C">
        <w:rPr>
          <w:rFonts w:ascii="Arial" w:hAnsi="Arial"/>
          <w:bCs/>
          <w:i/>
          <w:sz w:val="24"/>
          <w:szCs w:val="24"/>
          <w:lang w:val="es-ES_tradnl"/>
        </w:rPr>
        <w:t xml:space="preserve">, </w:t>
      </w:r>
      <w:r>
        <w:rPr>
          <w:rFonts w:ascii="Arial" w:hAnsi="Arial"/>
          <w:bCs/>
          <w:i/>
          <w:sz w:val="24"/>
          <w:szCs w:val="24"/>
          <w:lang w:val="es-ES_tradnl"/>
        </w:rPr>
        <w:t>ejemplo de arte y aperitivo</w:t>
      </w:r>
      <w:r w:rsidRPr="00CD0D3C">
        <w:rPr>
          <w:rFonts w:ascii="Arial" w:hAnsi="Arial"/>
          <w:bCs/>
          <w:i/>
          <w:sz w:val="24"/>
          <w:szCs w:val="24"/>
          <w:lang w:val="es-ES_tradnl"/>
        </w:rPr>
        <w:t>.</w:t>
      </w:r>
    </w:p>
    <w:p w14:paraId="433ABA8A" w14:textId="77777777" w:rsidR="002710F6" w:rsidRPr="00CD0D3C" w:rsidRDefault="002710F6" w:rsidP="002710F6">
      <w:pPr>
        <w:pStyle w:val="BodyText"/>
        <w:rPr>
          <w:rFonts w:ascii="Arial" w:hAnsi="Arial"/>
          <w:bCs/>
          <w:i/>
          <w:sz w:val="20"/>
          <w:lang w:val="es-ES_tradnl"/>
        </w:rPr>
      </w:pPr>
    </w:p>
    <w:p w14:paraId="0BBC3BB8" w14:textId="77777777" w:rsidR="0064178A" w:rsidRPr="0064178A" w:rsidRDefault="0064178A" w:rsidP="0064178A">
      <w:pPr>
        <w:pStyle w:val="Heading4"/>
        <w:jc w:val="both"/>
        <w:rPr>
          <w:rFonts w:ascii="Georgia" w:hAnsi="Georgia"/>
          <w:b/>
          <w:bCs/>
          <w:sz w:val="36"/>
          <w:lang w:val="es-ES_tradnl"/>
          <w14:shadow w14:blurRad="0" w14:dist="0" w14:dir="0" w14:sx="0" w14:sy="0" w14:kx="0" w14:ky="0" w14:algn="none">
            <w14:srgbClr w14:val="000000"/>
          </w14:shadow>
        </w:rPr>
      </w:pPr>
      <w:r w:rsidRPr="0064178A">
        <w:rPr>
          <w:rFonts w:ascii="Georgia" w:hAnsi="Georgia"/>
          <w:b/>
          <w:bCs/>
          <w:sz w:val="36"/>
          <w:lang w:val="es-ES_tradnl"/>
          <w14:shadow w14:blurRad="0" w14:dist="0" w14:dir="0" w14:sx="0" w14:sy="0" w14:kx="0" w14:ky="0" w14:algn="none">
            <w14:srgbClr w14:val="000000"/>
          </w14:shadow>
        </w:rPr>
        <w:t xml:space="preserve">Repaso de lección con actuación de títeres. </w:t>
      </w:r>
    </w:p>
    <w:p w14:paraId="4F4BCC19" w14:textId="77777777" w:rsidR="0064178A" w:rsidRPr="00C0649E" w:rsidRDefault="0064178A" w:rsidP="0064178A">
      <w:pPr>
        <w:pStyle w:val="BodyText"/>
        <w:numPr>
          <w:ilvl w:val="0"/>
          <w:numId w:val="1"/>
        </w:numPr>
        <w:ind w:left="0" w:firstLine="18"/>
        <w:jc w:val="both"/>
        <w:rPr>
          <w:lang w:val="es-ES_tradnl"/>
        </w:rPr>
      </w:pPr>
      <w:r w:rsidRPr="00C0649E">
        <w:rPr>
          <w:rFonts w:ascii="Arial" w:hAnsi="Arial"/>
          <w:sz w:val="24"/>
          <w:lang w:val="es-ES_tradnl"/>
        </w:rPr>
        <w:t>El Presentador le enseña a Albie un ejemplo de cada una de las actividades hechas en el grupo chico. Después, los niños tratan de enseñarle a Albie el punto importante a aprender.</w:t>
      </w:r>
    </w:p>
    <w:p w14:paraId="29E1B526" w14:textId="77777777" w:rsidR="0064178A" w:rsidRPr="00C0649E" w:rsidRDefault="0064178A" w:rsidP="0064178A">
      <w:pPr>
        <w:pStyle w:val="NoSpacing"/>
        <w:ind w:right="-630"/>
        <w:rPr>
          <w:rFonts w:ascii="Arial" w:eastAsia="SimSun" w:hAnsi="Arial" w:cs="Arial"/>
          <w:b/>
          <w:sz w:val="24"/>
          <w:szCs w:val="24"/>
          <w:lang w:val="es-ES_tradnl" w:eastAsia="zh-CN" w:bidi="hi-IN"/>
        </w:rPr>
      </w:pPr>
      <w:r w:rsidRPr="00C0649E">
        <w:rPr>
          <w:rFonts w:eastAsia="SimSun"/>
          <w:lang w:val="es-ES_tradnl" w:eastAsia="zh-CN" w:bidi="hi-IN"/>
        </w:rPr>
        <w:br/>
      </w:r>
      <w:r w:rsidRPr="00C0649E">
        <w:rPr>
          <w:rFonts w:ascii="Arial" w:eastAsia="SimSun" w:hAnsi="Arial" w:cs="Arial"/>
          <w:b/>
          <w:sz w:val="24"/>
          <w:szCs w:val="24"/>
          <w:lang w:val="es-ES_tradnl" w:eastAsia="zh-CN" w:bidi="hi-IN"/>
        </w:rPr>
        <w:t>Presentador: Queremos darle las gracias a todos los visitantes por venir, bienvenidos.</w:t>
      </w:r>
    </w:p>
    <w:p w14:paraId="52EF3304" w14:textId="61D3ABCE" w:rsidR="0064178A" w:rsidRPr="00C0649E" w:rsidRDefault="0064178A" w:rsidP="0064178A">
      <w:pPr>
        <w:pStyle w:val="NoSpacing"/>
        <w:rPr>
          <w:rFonts w:ascii="Arial" w:eastAsia="SimSun" w:hAnsi="Arial" w:cs="Arial"/>
          <w:sz w:val="24"/>
          <w:szCs w:val="24"/>
          <w:lang w:val="es-ES_tradnl" w:eastAsia="zh-CN" w:bidi="hi-IN"/>
        </w:rPr>
      </w:pPr>
      <w:r w:rsidRPr="00C0649E">
        <w:rPr>
          <w:rFonts w:ascii="Arial" w:eastAsia="SimSun" w:hAnsi="Arial" w:cs="Arial"/>
          <w:sz w:val="24"/>
          <w:szCs w:val="24"/>
          <w:lang w:val="es-ES_tradnl" w:eastAsia="zh-CN" w:bidi="hi-IN"/>
        </w:rPr>
        <w:t>(</w:t>
      </w:r>
      <w:r w:rsidR="009D0737" w:rsidRPr="00C0649E">
        <w:rPr>
          <w:rFonts w:ascii="Arial" w:eastAsia="SimSun" w:hAnsi="Arial" w:cs="Arial"/>
          <w:sz w:val="24"/>
          <w:szCs w:val="24"/>
          <w:lang w:val="es-ES_tradnl" w:eastAsia="zh-CN" w:bidi="hi-IN"/>
        </w:rPr>
        <w:t>Si</w:t>
      </w:r>
      <w:r w:rsidRPr="00C0649E">
        <w:rPr>
          <w:rFonts w:ascii="Arial" w:eastAsia="SimSun" w:hAnsi="Arial" w:cs="Arial"/>
          <w:sz w:val="24"/>
          <w:szCs w:val="24"/>
          <w:lang w:val="es-ES_tradnl" w:eastAsia="zh-CN" w:bidi="hi-IN"/>
        </w:rPr>
        <w:t xml:space="preserve"> le vas a dar un regalo a los invitados,</w:t>
      </w:r>
      <w:r w:rsidR="009D0737">
        <w:rPr>
          <w:rFonts w:ascii="Arial" w:eastAsia="SimSun" w:hAnsi="Arial" w:cs="Arial"/>
          <w:sz w:val="24"/>
          <w:szCs w:val="24"/>
          <w:lang w:val="es-ES_tradnl" w:eastAsia="zh-CN" w:bidi="hi-IN"/>
        </w:rPr>
        <w:t xml:space="preserve"> deberás</w:t>
      </w:r>
      <w:r w:rsidRPr="00C0649E">
        <w:rPr>
          <w:rFonts w:ascii="Arial" w:eastAsia="SimSun" w:hAnsi="Arial" w:cs="Arial"/>
          <w:sz w:val="24"/>
          <w:szCs w:val="24"/>
          <w:lang w:val="es-ES_tradnl" w:eastAsia="zh-CN" w:bidi="hi-IN"/>
        </w:rPr>
        <w:t xml:space="preserve"> hacerlo ahora.)</w:t>
      </w:r>
    </w:p>
    <w:p w14:paraId="4318F47A" w14:textId="77777777" w:rsidR="00026035" w:rsidRPr="00610BEB" w:rsidRDefault="00026035">
      <w:pPr>
        <w:pStyle w:val="BodyText"/>
        <w:rPr>
          <w:rFonts w:ascii="Arial" w:hAnsi="Arial"/>
          <w:sz w:val="24"/>
          <w:lang w:val="es-ES_tradnl"/>
        </w:rPr>
      </w:pPr>
    </w:p>
    <w:p w14:paraId="2F67BA06" w14:textId="6835A1C2" w:rsidR="00026035" w:rsidRPr="00610BEB" w:rsidRDefault="0095637A" w:rsidP="00263E95">
      <w:pPr>
        <w:pStyle w:val="BodyText"/>
        <w:tabs>
          <w:tab w:val="left" w:pos="1800"/>
        </w:tabs>
        <w:ind w:left="1800" w:hanging="1800"/>
        <w:rPr>
          <w:rFonts w:ascii="Arial" w:hAnsi="Arial"/>
          <w:b/>
          <w:bCs/>
          <w:sz w:val="24"/>
          <w:lang w:val="es-ES_tradnl"/>
        </w:rPr>
        <w:sectPr w:rsidR="00026035" w:rsidRPr="00610BEB" w:rsidSect="00C41CDE">
          <w:pgSz w:w="12240" w:h="15840"/>
          <w:pgMar w:top="1080" w:right="1440" w:bottom="1440" w:left="1440" w:header="720" w:footer="720" w:gutter="0"/>
          <w:cols w:space="720"/>
          <w:docGrid w:linePitch="360"/>
        </w:sectPr>
      </w:pPr>
      <w:r>
        <w:rPr>
          <w:noProof/>
          <w:lang w:eastAsia="en-US"/>
        </w:rPr>
        <w:drawing>
          <wp:anchor distT="0" distB="0" distL="114935" distR="114935" simplePos="0" relativeHeight="251655168" behindDoc="0" locked="0" layoutInCell="1" allowOverlap="1" wp14:anchorId="01A468A9" wp14:editId="1B4FC3C9">
            <wp:simplePos x="0" y="0"/>
            <wp:positionH relativeFrom="column">
              <wp:posOffset>5000625</wp:posOffset>
            </wp:positionH>
            <wp:positionV relativeFrom="paragraph">
              <wp:posOffset>380365</wp:posOffset>
            </wp:positionV>
            <wp:extent cx="961390" cy="1102360"/>
            <wp:effectExtent l="0" t="0" r="3810" b="0"/>
            <wp:wrapSquare wrapText="bothSides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61390" cy="110236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3235FC">
        <w:rPr>
          <w:rFonts w:ascii="Arial" w:hAnsi="Arial"/>
          <w:b/>
          <w:bCs/>
          <w:sz w:val="24"/>
          <w:lang w:val="es-ES_tradnl"/>
        </w:rPr>
        <w:t>Presentador</w:t>
      </w:r>
      <w:r w:rsidR="00026035" w:rsidRPr="00610BEB">
        <w:rPr>
          <w:rFonts w:ascii="Arial" w:hAnsi="Arial"/>
          <w:b/>
          <w:bCs/>
          <w:sz w:val="24"/>
          <w:lang w:val="es-ES_tradnl"/>
        </w:rPr>
        <w:t xml:space="preserve">:  </w:t>
      </w:r>
      <w:r w:rsidR="00263E95">
        <w:rPr>
          <w:rFonts w:ascii="Arial" w:hAnsi="Arial"/>
          <w:b/>
          <w:bCs/>
          <w:sz w:val="24"/>
          <w:lang w:val="es-ES_tradnl"/>
        </w:rPr>
        <w:tab/>
      </w:r>
      <w:r w:rsidR="00026035" w:rsidRPr="00610BEB">
        <w:rPr>
          <w:rFonts w:ascii="Arial" w:hAnsi="Arial"/>
          <w:b/>
          <w:bCs/>
          <w:sz w:val="24"/>
          <w:lang w:val="es-ES_tradnl"/>
        </w:rPr>
        <w:t xml:space="preserve">Albie, </w:t>
      </w:r>
      <w:r w:rsidR="002710F6">
        <w:rPr>
          <w:rFonts w:ascii="Arial" w:hAnsi="Arial"/>
          <w:b/>
          <w:bCs/>
          <w:sz w:val="24"/>
          <w:lang w:val="es-ES_tradnl"/>
        </w:rPr>
        <w:t>mira el arte que los niños hicieron hoy. Enseña la creación</w:t>
      </w:r>
      <w:r w:rsidR="00026035" w:rsidRPr="00610BEB">
        <w:rPr>
          <w:rFonts w:ascii="Arial" w:hAnsi="Arial"/>
          <w:b/>
          <w:bCs/>
          <w:sz w:val="24"/>
          <w:lang w:val="es-ES_tradnl"/>
        </w:rPr>
        <w:t xml:space="preserve">. </w:t>
      </w:r>
      <w:r>
        <w:rPr>
          <w:rFonts w:ascii="Arial" w:hAnsi="Arial"/>
          <w:b/>
          <w:bCs/>
          <w:sz w:val="24"/>
          <w:lang w:val="es-ES_tradnl"/>
        </w:rPr>
        <w:t xml:space="preserve">Los niños te van a enseñar el punto para llevar a casa. Escucha cuidadosamente. </w:t>
      </w:r>
    </w:p>
    <w:p w14:paraId="39583985" w14:textId="77777777" w:rsidR="00026035" w:rsidRPr="00610BEB" w:rsidRDefault="00026035">
      <w:pPr>
        <w:pStyle w:val="BodyText"/>
        <w:jc w:val="both"/>
        <w:rPr>
          <w:rFonts w:ascii="Arial" w:hAnsi="Arial"/>
          <w:sz w:val="24"/>
          <w:lang w:val="es-ES_tradnl"/>
        </w:rPr>
      </w:pPr>
    </w:p>
    <w:p w14:paraId="08A365C8" w14:textId="3C77DCB0" w:rsidR="00026035" w:rsidRPr="00610BEB" w:rsidRDefault="003235FC" w:rsidP="00886A05">
      <w:pPr>
        <w:pStyle w:val="BodyText"/>
        <w:tabs>
          <w:tab w:val="left" w:pos="3600"/>
        </w:tabs>
        <w:jc w:val="both"/>
        <w:rPr>
          <w:rFonts w:ascii="Arial" w:hAnsi="Arial" w:cs="Arial"/>
          <w:b/>
          <w:bCs/>
          <w:kern w:val="1"/>
          <w:sz w:val="24"/>
          <w:szCs w:val="24"/>
          <w:lang w:val="es-ES_tradnl"/>
        </w:rPr>
      </w:pPr>
      <w:r>
        <w:rPr>
          <w:rFonts w:ascii="Arial" w:hAnsi="Arial"/>
          <w:b/>
          <w:bCs/>
          <w:sz w:val="24"/>
          <w:lang w:val="es-ES_tradnl"/>
        </w:rPr>
        <w:t>Presentador</w:t>
      </w:r>
      <w:r w:rsidR="00026035" w:rsidRPr="00610BEB">
        <w:rPr>
          <w:rFonts w:ascii="Arial" w:hAnsi="Arial"/>
          <w:b/>
          <w:bCs/>
          <w:sz w:val="24"/>
          <w:lang w:val="es-ES_tradnl"/>
        </w:rPr>
        <w:t xml:space="preserve">: </w:t>
      </w:r>
      <w:r w:rsidR="00026035" w:rsidRPr="00610BEB">
        <w:rPr>
          <w:rFonts w:ascii="Arial" w:hAnsi="Arial"/>
          <w:sz w:val="24"/>
          <w:lang w:val="es-ES_tradnl"/>
        </w:rPr>
        <w:t>(</w:t>
      </w:r>
      <w:r w:rsidR="002710F6">
        <w:rPr>
          <w:rFonts w:ascii="Arial" w:hAnsi="Arial"/>
          <w:sz w:val="24"/>
          <w:lang w:val="es-ES_tradnl"/>
        </w:rPr>
        <w:t>dice</w:t>
      </w:r>
      <w:r w:rsidR="00026035" w:rsidRPr="00610BEB">
        <w:rPr>
          <w:rFonts w:ascii="Arial" w:hAnsi="Arial"/>
          <w:sz w:val="24"/>
          <w:lang w:val="es-ES_tradnl"/>
        </w:rPr>
        <w:t xml:space="preserve"> </w:t>
      </w:r>
      <w:r w:rsidR="0095637A">
        <w:rPr>
          <w:rFonts w:ascii="Arial" w:hAnsi="Arial"/>
          <w:sz w:val="24"/>
          <w:lang w:val="es-ES_tradnl"/>
        </w:rPr>
        <w:t>a los niños</w:t>
      </w:r>
      <w:r w:rsidR="00026035" w:rsidRPr="00610BEB">
        <w:rPr>
          <w:rFonts w:ascii="Arial" w:hAnsi="Arial"/>
          <w:sz w:val="24"/>
          <w:lang w:val="es-ES_tradnl"/>
        </w:rPr>
        <w:t>):</w:t>
      </w:r>
      <w:r w:rsidR="00886A05">
        <w:rPr>
          <w:rFonts w:ascii="Arial" w:hAnsi="Arial"/>
          <w:b/>
          <w:bCs/>
          <w:sz w:val="24"/>
          <w:lang w:val="es-ES_tradnl"/>
        </w:rPr>
        <w:tab/>
      </w:r>
      <w:r w:rsidR="00026035" w:rsidRPr="00610BEB">
        <w:rPr>
          <w:rFonts w:ascii="Arial" w:hAnsi="Arial" w:cs="Arial"/>
          <w:b/>
          <w:bCs/>
          <w:kern w:val="1"/>
          <w:sz w:val="24"/>
          <w:szCs w:val="24"/>
          <w:lang w:val="es-ES_tradnl"/>
        </w:rPr>
        <w:t>*</w:t>
      </w:r>
      <w:r w:rsidR="002710F6">
        <w:rPr>
          <w:rFonts w:ascii="Arial" w:hAnsi="Arial" w:cs="Arial"/>
          <w:b/>
          <w:bCs/>
          <w:kern w:val="1"/>
          <w:sz w:val="24"/>
          <w:szCs w:val="24"/>
          <w:lang w:val="es-ES_tradnl"/>
        </w:rPr>
        <w:t>DIOS CREO TODO</w:t>
      </w:r>
      <w:r w:rsidR="00026035" w:rsidRPr="00610BEB">
        <w:rPr>
          <w:rFonts w:ascii="Arial" w:hAnsi="Arial" w:cs="Arial"/>
          <w:b/>
          <w:bCs/>
          <w:kern w:val="1"/>
          <w:sz w:val="24"/>
          <w:szCs w:val="24"/>
          <w:lang w:val="es-ES_tradnl"/>
        </w:rPr>
        <w:t>....</w:t>
      </w:r>
    </w:p>
    <w:p w14:paraId="7F84618D" w14:textId="139E756E" w:rsidR="00026035" w:rsidRPr="00610BEB" w:rsidRDefault="002710F6" w:rsidP="00886A05">
      <w:pPr>
        <w:pStyle w:val="BodyText"/>
        <w:tabs>
          <w:tab w:val="left" w:pos="3600"/>
        </w:tabs>
        <w:jc w:val="both"/>
        <w:rPr>
          <w:rFonts w:ascii="Arial" w:hAnsi="Arial"/>
          <w:sz w:val="24"/>
          <w:lang w:val="es-ES_tradnl"/>
        </w:rPr>
      </w:pPr>
      <w:r>
        <w:rPr>
          <w:rFonts w:ascii="Arial" w:hAnsi="Arial"/>
          <w:sz w:val="24"/>
          <w:lang w:val="es-ES_tradnl"/>
        </w:rPr>
        <w:t>Niños dicen</w:t>
      </w:r>
      <w:r w:rsidR="00886A05">
        <w:rPr>
          <w:rFonts w:ascii="Arial" w:hAnsi="Arial"/>
          <w:sz w:val="24"/>
          <w:lang w:val="es-ES_tradnl"/>
        </w:rPr>
        <w:t xml:space="preserve">:  </w:t>
      </w:r>
      <w:r w:rsidR="00886A05">
        <w:rPr>
          <w:rFonts w:ascii="Arial" w:hAnsi="Arial"/>
          <w:sz w:val="24"/>
          <w:lang w:val="es-ES_tradnl"/>
        </w:rPr>
        <w:tab/>
      </w:r>
      <w:r w:rsidR="00026035" w:rsidRPr="00610BEB">
        <w:rPr>
          <w:rFonts w:ascii="Arial" w:hAnsi="Arial"/>
          <w:sz w:val="24"/>
          <w:lang w:val="es-ES_tradnl"/>
        </w:rPr>
        <w:t>...</w:t>
      </w:r>
      <w:r w:rsidR="009D0737">
        <w:rPr>
          <w:rFonts w:ascii="Arial" w:hAnsi="Arial"/>
          <w:sz w:val="24"/>
          <w:lang w:val="es-ES_tradnl"/>
        </w:rPr>
        <w:t xml:space="preserve"> ¡</w:t>
      </w:r>
      <w:r>
        <w:rPr>
          <w:rFonts w:ascii="Arial" w:hAnsi="Arial" w:cs="Arial"/>
          <w:i/>
          <w:iCs/>
          <w:sz w:val="24"/>
          <w:szCs w:val="24"/>
          <w:lang w:val="es-ES_tradnl"/>
        </w:rPr>
        <w:t>Alaba a Dios!</w:t>
      </w:r>
      <w:r w:rsidR="00026035" w:rsidRPr="00610BEB">
        <w:rPr>
          <w:rFonts w:ascii="Arial" w:hAnsi="Arial"/>
          <w:sz w:val="24"/>
          <w:lang w:val="es-ES_tradnl"/>
        </w:rPr>
        <w:t xml:space="preserve"> </w:t>
      </w:r>
    </w:p>
    <w:p w14:paraId="149F4B65" w14:textId="0C633956" w:rsidR="00026035" w:rsidRPr="00610BEB" w:rsidRDefault="003235FC" w:rsidP="00886A05">
      <w:pPr>
        <w:pStyle w:val="BodyText"/>
        <w:tabs>
          <w:tab w:val="left" w:pos="3600"/>
        </w:tabs>
        <w:jc w:val="both"/>
        <w:rPr>
          <w:rFonts w:ascii="Arial" w:hAnsi="Arial" w:cs="Arial"/>
          <w:b/>
          <w:bCs/>
          <w:kern w:val="1"/>
          <w:sz w:val="24"/>
          <w:szCs w:val="24"/>
          <w:lang w:val="es-ES_tradnl"/>
        </w:rPr>
      </w:pPr>
      <w:r>
        <w:rPr>
          <w:rFonts w:ascii="Arial" w:hAnsi="Arial"/>
          <w:b/>
          <w:bCs/>
          <w:sz w:val="24"/>
          <w:lang w:val="es-ES_tradnl"/>
        </w:rPr>
        <w:t>Presentador</w:t>
      </w:r>
      <w:r w:rsidR="00026035" w:rsidRPr="00610BEB">
        <w:rPr>
          <w:rFonts w:ascii="Arial" w:hAnsi="Arial"/>
          <w:b/>
          <w:bCs/>
          <w:sz w:val="24"/>
          <w:lang w:val="es-ES_tradnl"/>
        </w:rPr>
        <w:t xml:space="preserve">: </w:t>
      </w:r>
      <w:r w:rsidR="00026035" w:rsidRPr="00610BEB">
        <w:rPr>
          <w:rFonts w:ascii="Arial" w:hAnsi="Arial"/>
          <w:sz w:val="24"/>
          <w:lang w:val="es-ES_tradnl"/>
        </w:rPr>
        <w:t>(</w:t>
      </w:r>
      <w:r w:rsidR="002710F6">
        <w:rPr>
          <w:rFonts w:ascii="Arial" w:hAnsi="Arial"/>
          <w:sz w:val="24"/>
          <w:lang w:val="es-ES_tradnl"/>
        </w:rPr>
        <w:t>dice</w:t>
      </w:r>
      <w:r w:rsidR="0095637A">
        <w:rPr>
          <w:rFonts w:ascii="Arial" w:hAnsi="Arial"/>
          <w:sz w:val="24"/>
          <w:lang w:val="es-ES_tradnl"/>
        </w:rPr>
        <w:t xml:space="preserve"> a</w:t>
      </w:r>
      <w:r w:rsidR="00026035" w:rsidRPr="00610BEB">
        <w:rPr>
          <w:rFonts w:ascii="Arial" w:hAnsi="Arial"/>
          <w:sz w:val="24"/>
          <w:lang w:val="es-ES_tradnl"/>
        </w:rPr>
        <w:t xml:space="preserve"> Albie)</w:t>
      </w:r>
      <w:r w:rsidR="00026035" w:rsidRPr="00610BEB">
        <w:rPr>
          <w:rFonts w:ascii="Arial" w:hAnsi="Arial"/>
          <w:b/>
          <w:bCs/>
          <w:sz w:val="24"/>
          <w:lang w:val="es-ES_tradnl"/>
        </w:rPr>
        <w:t>:</w:t>
      </w:r>
      <w:r w:rsidR="00886A05">
        <w:rPr>
          <w:rFonts w:ascii="Arial" w:hAnsi="Arial"/>
          <w:sz w:val="24"/>
          <w:lang w:val="es-ES_tradnl"/>
        </w:rPr>
        <w:tab/>
      </w:r>
      <w:r w:rsidR="00026035" w:rsidRPr="00610BEB">
        <w:rPr>
          <w:rFonts w:ascii="Arial" w:hAnsi="Arial" w:cs="Arial"/>
          <w:b/>
          <w:bCs/>
          <w:kern w:val="1"/>
          <w:sz w:val="24"/>
          <w:szCs w:val="24"/>
          <w:lang w:val="es-ES_tradnl"/>
        </w:rPr>
        <w:t>*</w:t>
      </w:r>
      <w:r w:rsidR="002710F6">
        <w:rPr>
          <w:rFonts w:ascii="Arial" w:hAnsi="Arial" w:cs="Arial"/>
          <w:b/>
          <w:bCs/>
          <w:kern w:val="1"/>
          <w:sz w:val="24"/>
          <w:szCs w:val="24"/>
          <w:lang w:val="es-ES_tradnl"/>
        </w:rPr>
        <w:t>DIOS CREO TODO</w:t>
      </w:r>
      <w:r w:rsidR="00026035" w:rsidRPr="00610BEB">
        <w:rPr>
          <w:rFonts w:ascii="Arial" w:hAnsi="Arial" w:cs="Arial"/>
          <w:b/>
          <w:bCs/>
          <w:kern w:val="1"/>
          <w:sz w:val="24"/>
          <w:szCs w:val="24"/>
          <w:lang w:val="es-ES_tradnl"/>
        </w:rPr>
        <w:t>....</w:t>
      </w:r>
    </w:p>
    <w:p w14:paraId="3E1C2E32" w14:textId="272B8E0F" w:rsidR="00026035" w:rsidRPr="00610BEB" w:rsidRDefault="002710F6" w:rsidP="00886A05">
      <w:pPr>
        <w:pStyle w:val="BodyText"/>
        <w:tabs>
          <w:tab w:val="left" w:pos="3600"/>
        </w:tabs>
        <w:ind w:left="3600" w:hanging="3600"/>
        <w:rPr>
          <w:rFonts w:ascii="Arial" w:hAnsi="Arial"/>
          <w:i/>
          <w:iCs/>
          <w:sz w:val="24"/>
          <w:lang w:val="es-ES_tradnl"/>
        </w:rPr>
      </w:pPr>
      <w:r>
        <w:rPr>
          <w:rFonts w:ascii="Arial" w:hAnsi="Arial"/>
          <w:i/>
          <w:iCs/>
          <w:sz w:val="24"/>
          <w:lang w:val="es-ES_tradnl"/>
        </w:rPr>
        <w:t>Albie dice</w:t>
      </w:r>
      <w:r w:rsidR="00886A05">
        <w:rPr>
          <w:rFonts w:ascii="Arial" w:hAnsi="Arial"/>
          <w:i/>
          <w:iCs/>
          <w:sz w:val="24"/>
          <w:lang w:val="es-ES_tradnl"/>
        </w:rPr>
        <w:t xml:space="preserve">: </w:t>
      </w:r>
      <w:r w:rsidR="00886A05">
        <w:rPr>
          <w:rFonts w:ascii="Arial" w:hAnsi="Arial"/>
          <w:i/>
          <w:iCs/>
          <w:sz w:val="24"/>
          <w:lang w:val="es-ES_tradnl"/>
        </w:rPr>
        <w:tab/>
      </w:r>
      <w:r w:rsidR="009D0737">
        <w:rPr>
          <w:rFonts w:ascii="Arial" w:hAnsi="Arial"/>
          <w:i/>
          <w:iCs/>
          <w:sz w:val="24"/>
          <w:lang w:val="es-ES_tradnl"/>
        </w:rPr>
        <w:t>¡Me encanta que Dios creó</w:t>
      </w:r>
      <w:r w:rsidR="0095637A">
        <w:rPr>
          <w:rFonts w:ascii="Arial" w:hAnsi="Arial"/>
          <w:i/>
          <w:iCs/>
          <w:sz w:val="24"/>
          <w:lang w:val="es-ES_tradnl"/>
        </w:rPr>
        <w:t xml:space="preserve"> los pasteles</w:t>
      </w:r>
      <w:r w:rsidR="00026035" w:rsidRPr="00610BEB">
        <w:rPr>
          <w:rFonts w:ascii="Arial" w:hAnsi="Arial"/>
          <w:i/>
          <w:iCs/>
          <w:sz w:val="24"/>
          <w:lang w:val="es-ES_tradnl"/>
        </w:rPr>
        <w:t>!</w:t>
      </w:r>
    </w:p>
    <w:p w14:paraId="5A24F919" w14:textId="77777777" w:rsidR="00026035" w:rsidRPr="00610BEB" w:rsidRDefault="00026035" w:rsidP="00886A05">
      <w:pPr>
        <w:pStyle w:val="BodyText"/>
        <w:tabs>
          <w:tab w:val="left" w:pos="3600"/>
        </w:tabs>
        <w:jc w:val="both"/>
        <w:rPr>
          <w:rFonts w:ascii="Arial" w:hAnsi="Arial"/>
          <w:b/>
          <w:bCs/>
          <w:sz w:val="24"/>
          <w:lang w:val="es-ES_tradnl"/>
        </w:rPr>
      </w:pPr>
    </w:p>
    <w:p w14:paraId="5775121E" w14:textId="5FD94712" w:rsidR="00026035" w:rsidRPr="00610BEB" w:rsidRDefault="003235FC" w:rsidP="00886A05">
      <w:pPr>
        <w:pStyle w:val="BodyText"/>
        <w:tabs>
          <w:tab w:val="left" w:pos="3600"/>
        </w:tabs>
        <w:ind w:left="1530" w:hanging="1530"/>
        <w:jc w:val="both"/>
        <w:rPr>
          <w:rFonts w:ascii="Arial" w:hAnsi="Arial"/>
          <w:b/>
          <w:bCs/>
          <w:sz w:val="24"/>
          <w:lang w:val="es-ES_tradnl"/>
        </w:rPr>
      </w:pPr>
      <w:r>
        <w:rPr>
          <w:rFonts w:ascii="Arial" w:hAnsi="Arial"/>
          <w:b/>
          <w:bCs/>
          <w:sz w:val="24"/>
          <w:lang w:val="es-ES_tradnl"/>
        </w:rPr>
        <w:t>Presentador</w:t>
      </w:r>
      <w:r w:rsidR="00886A05">
        <w:rPr>
          <w:rFonts w:ascii="Arial" w:hAnsi="Arial"/>
          <w:b/>
          <w:bCs/>
          <w:sz w:val="24"/>
          <w:lang w:val="es-ES_tradnl"/>
        </w:rPr>
        <w:t xml:space="preserve">: </w:t>
      </w:r>
      <w:r w:rsidR="00026035" w:rsidRPr="00610BEB">
        <w:rPr>
          <w:rFonts w:ascii="Arial" w:hAnsi="Arial"/>
          <w:b/>
          <w:bCs/>
          <w:sz w:val="24"/>
          <w:lang w:val="es-ES_tradnl"/>
        </w:rPr>
        <w:t xml:space="preserve">Albie, </w:t>
      </w:r>
      <w:r w:rsidR="0095637A">
        <w:rPr>
          <w:rFonts w:ascii="Arial" w:hAnsi="Arial"/>
          <w:b/>
          <w:bCs/>
          <w:sz w:val="24"/>
          <w:lang w:val="es-ES_tradnl"/>
        </w:rPr>
        <w:t>mira el aperitivo que comimos</w:t>
      </w:r>
      <w:r w:rsidR="00026035" w:rsidRPr="00610BEB">
        <w:rPr>
          <w:rFonts w:ascii="Arial" w:hAnsi="Arial"/>
          <w:b/>
          <w:bCs/>
          <w:sz w:val="24"/>
          <w:lang w:val="es-ES_tradnl"/>
        </w:rPr>
        <w:t xml:space="preserve">.  </w:t>
      </w:r>
      <w:r w:rsidR="0095637A">
        <w:rPr>
          <w:rFonts w:ascii="Arial" w:hAnsi="Arial"/>
          <w:b/>
          <w:bCs/>
          <w:sz w:val="24"/>
          <w:lang w:val="es-ES_tradnl"/>
        </w:rPr>
        <w:t>Es la fruta Fantástica de Dios</w:t>
      </w:r>
      <w:r w:rsidR="00026035" w:rsidRPr="00610BEB">
        <w:rPr>
          <w:rFonts w:ascii="Arial" w:hAnsi="Arial"/>
          <w:b/>
          <w:bCs/>
          <w:sz w:val="24"/>
          <w:lang w:val="es-ES_tradnl"/>
        </w:rPr>
        <w:t xml:space="preserve">.   </w:t>
      </w:r>
      <w:r w:rsidR="0095637A">
        <w:rPr>
          <w:rFonts w:ascii="Arial" w:hAnsi="Arial"/>
          <w:b/>
          <w:bCs/>
          <w:sz w:val="24"/>
          <w:lang w:val="es-ES_tradnl"/>
        </w:rPr>
        <w:t>Ahora escucha cuidadosamente al punto para llevar a casa</w:t>
      </w:r>
      <w:r w:rsidR="00026035" w:rsidRPr="00610BEB">
        <w:rPr>
          <w:rFonts w:ascii="Arial" w:hAnsi="Arial"/>
          <w:b/>
          <w:bCs/>
          <w:sz w:val="24"/>
          <w:lang w:val="es-ES_tradnl"/>
        </w:rPr>
        <w:t>.</w:t>
      </w:r>
    </w:p>
    <w:p w14:paraId="4144E12A" w14:textId="77777777" w:rsidR="00026035" w:rsidRPr="00610BEB" w:rsidRDefault="00026035" w:rsidP="00886A05">
      <w:pPr>
        <w:pStyle w:val="BodyText"/>
        <w:tabs>
          <w:tab w:val="left" w:pos="3600"/>
        </w:tabs>
        <w:jc w:val="both"/>
        <w:rPr>
          <w:rFonts w:ascii="Arial" w:hAnsi="Arial"/>
          <w:b/>
          <w:bCs/>
          <w:sz w:val="24"/>
          <w:lang w:val="es-ES_tradnl"/>
        </w:rPr>
      </w:pPr>
    </w:p>
    <w:p w14:paraId="0A7EE10D" w14:textId="6657D659" w:rsidR="00026035" w:rsidRPr="00610BEB" w:rsidRDefault="003235FC" w:rsidP="00886A05">
      <w:pPr>
        <w:pStyle w:val="BodyText"/>
        <w:tabs>
          <w:tab w:val="left" w:pos="3600"/>
        </w:tabs>
        <w:jc w:val="both"/>
        <w:rPr>
          <w:rFonts w:ascii="Arial" w:hAnsi="Arial" w:cs="Arial"/>
          <w:b/>
          <w:bCs/>
          <w:kern w:val="1"/>
          <w:sz w:val="24"/>
          <w:szCs w:val="24"/>
          <w:lang w:val="es-ES_tradnl"/>
        </w:rPr>
      </w:pPr>
      <w:r>
        <w:rPr>
          <w:rFonts w:ascii="Arial" w:hAnsi="Arial"/>
          <w:b/>
          <w:bCs/>
          <w:sz w:val="24"/>
          <w:lang w:val="es-ES_tradnl"/>
        </w:rPr>
        <w:t>Presentador</w:t>
      </w:r>
      <w:r w:rsidR="00026035" w:rsidRPr="00610BEB">
        <w:rPr>
          <w:rFonts w:ascii="Arial" w:hAnsi="Arial"/>
          <w:b/>
          <w:bCs/>
          <w:sz w:val="24"/>
          <w:lang w:val="es-ES_tradnl"/>
        </w:rPr>
        <w:t xml:space="preserve">: </w:t>
      </w:r>
      <w:r w:rsidR="00026035" w:rsidRPr="00610BEB">
        <w:rPr>
          <w:rFonts w:ascii="Arial" w:hAnsi="Arial"/>
          <w:sz w:val="24"/>
          <w:lang w:val="es-ES_tradnl"/>
        </w:rPr>
        <w:t>(</w:t>
      </w:r>
      <w:r w:rsidR="002710F6">
        <w:rPr>
          <w:rFonts w:ascii="Arial" w:hAnsi="Arial"/>
          <w:sz w:val="24"/>
          <w:lang w:val="es-ES_tradnl"/>
        </w:rPr>
        <w:t>dice</w:t>
      </w:r>
      <w:r w:rsidR="00026035" w:rsidRPr="00610BEB">
        <w:rPr>
          <w:rFonts w:ascii="Arial" w:hAnsi="Arial"/>
          <w:sz w:val="24"/>
          <w:lang w:val="es-ES_tradnl"/>
        </w:rPr>
        <w:t xml:space="preserve"> </w:t>
      </w:r>
      <w:r w:rsidR="0095637A">
        <w:rPr>
          <w:rFonts w:ascii="Arial" w:hAnsi="Arial"/>
          <w:sz w:val="24"/>
          <w:lang w:val="es-ES_tradnl"/>
        </w:rPr>
        <w:t>a los niños</w:t>
      </w:r>
      <w:r w:rsidR="00026035" w:rsidRPr="00610BEB">
        <w:rPr>
          <w:rFonts w:ascii="Arial" w:hAnsi="Arial"/>
          <w:sz w:val="24"/>
          <w:lang w:val="es-ES_tradnl"/>
        </w:rPr>
        <w:t>)</w:t>
      </w:r>
      <w:r w:rsidR="00886A05">
        <w:rPr>
          <w:rFonts w:ascii="Arial" w:hAnsi="Arial"/>
          <w:b/>
          <w:bCs/>
          <w:sz w:val="24"/>
          <w:lang w:val="es-ES_tradnl"/>
        </w:rPr>
        <w:t>:</w:t>
      </w:r>
      <w:r w:rsidR="00886A05">
        <w:rPr>
          <w:rFonts w:ascii="Arial" w:hAnsi="Arial"/>
          <w:b/>
          <w:bCs/>
          <w:sz w:val="24"/>
          <w:lang w:val="es-ES_tradnl"/>
        </w:rPr>
        <w:tab/>
      </w:r>
      <w:r w:rsidR="00026035" w:rsidRPr="00610BEB">
        <w:rPr>
          <w:rFonts w:ascii="Arial" w:hAnsi="Arial" w:cs="Arial"/>
          <w:b/>
          <w:bCs/>
          <w:kern w:val="1"/>
          <w:sz w:val="24"/>
          <w:szCs w:val="24"/>
          <w:lang w:val="es-ES_tradnl"/>
        </w:rPr>
        <w:t>*</w:t>
      </w:r>
      <w:r w:rsidR="002710F6">
        <w:rPr>
          <w:rFonts w:ascii="Arial" w:hAnsi="Arial" w:cs="Arial"/>
          <w:b/>
          <w:bCs/>
          <w:kern w:val="1"/>
          <w:sz w:val="24"/>
          <w:szCs w:val="24"/>
          <w:lang w:val="es-ES_tradnl"/>
        </w:rPr>
        <w:t>DIOS CREO TODO</w:t>
      </w:r>
      <w:r w:rsidR="00026035" w:rsidRPr="00610BEB">
        <w:rPr>
          <w:rFonts w:ascii="Arial" w:hAnsi="Arial" w:cs="Arial"/>
          <w:b/>
          <w:bCs/>
          <w:kern w:val="1"/>
          <w:sz w:val="24"/>
          <w:szCs w:val="24"/>
          <w:lang w:val="es-ES_tradnl"/>
        </w:rPr>
        <w:t>....</w:t>
      </w:r>
    </w:p>
    <w:p w14:paraId="408C6C91" w14:textId="3EBCEDFB" w:rsidR="00026035" w:rsidRPr="00610BEB" w:rsidRDefault="002710F6" w:rsidP="00886A05">
      <w:pPr>
        <w:pStyle w:val="BodyText"/>
        <w:tabs>
          <w:tab w:val="left" w:pos="3600"/>
        </w:tabs>
        <w:jc w:val="both"/>
        <w:rPr>
          <w:rFonts w:ascii="Arial" w:hAnsi="Arial" w:cs="Arial"/>
          <w:i/>
          <w:iCs/>
          <w:sz w:val="24"/>
          <w:szCs w:val="24"/>
          <w:lang w:val="es-ES_tradnl"/>
        </w:rPr>
      </w:pPr>
      <w:r>
        <w:rPr>
          <w:rFonts w:ascii="Arial" w:hAnsi="Arial"/>
          <w:sz w:val="24"/>
          <w:lang w:val="es-ES_tradnl"/>
        </w:rPr>
        <w:t>Niños dicen</w:t>
      </w:r>
      <w:r w:rsidR="00886A05">
        <w:rPr>
          <w:rFonts w:ascii="Arial" w:hAnsi="Arial"/>
          <w:sz w:val="24"/>
          <w:lang w:val="es-ES_tradnl"/>
        </w:rPr>
        <w:t xml:space="preserve">:  </w:t>
      </w:r>
      <w:r w:rsidR="00886A05">
        <w:rPr>
          <w:rFonts w:ascii="Arial" w:hAnsi="Arial"/>
          <w:sz w:val="24"/>
          <w:lang w:val="es-ES_tradnl"/>
        </w:rPr>
        <w:tab/>
      </w:r>
      <w:r w:rsidR="00026035" w:rsidRPr="00610BEB">
        <w:rPr>
          <w:rFonts w:ascii="Arial" w:hAnsi="Arial"/>
          <w:sz w:val="24"/>
          <w:lang w:val="es-ES_tradnl"/>
        </w:rPr>
        <w:t>…</w:t>
      </w:r>
      <w:r w:rsidR="009D0737">
        <w:rPr>
          <w:rFonts w:ascii="Arial" w:hAnsi="Arial"/>
          <w:sz w:val="24"/>
          <w:lang w:val="es-ES_tradnl"/>
        </w:rPr>
        <w:t xml:space="preserve"> ¡</w:t>
      </w:r>
      <w:r>
        <w:rPr>
          <w:rFonts w:ascii="Arial" w:hAnsi="Arial" w:cs="Arial"/>
          <w:i/>
          <w:iCs/>
          <w:sz w:val="24"/>
          <w:szCs w:val="24"/>
          <w:lang w:val="es-ES_tradnl"/>
        </w:rPr>
        <w:t>Alaba a Dios!</w:t>
      </w:r>
    </w:p>
    <w:p w14:paraId="662DBD08" w14:textId="78ADE498" w:rsidR="00026035" w:rsidRPr="00610BEB" w:rsidRDefault="003235FC" w:rsidP="00886A05">
      <w:pPr>
        <w:pStyle w:val="BodyText"/>
        <w:tabs>
          <w:tab w:val="left" w:pos="3600"/>
        </w:tabs>
        <w:jc w:val="both"/>
        <w:rPr>
          <w:rFonts w:ascii="Arial" w:hAnsi="Arial" w:cs="Arial"/>
          <w:b/>
          <w:bCs/>
          <w:kern w:val="1"/>
          <w:sz w:val="24"/>
          <w:szCs w:val="24"/>
          <w:lang w:val="es-ES_tradnl"/>
        </w:rPr>
      </w:pPr>
      <w:r>
        <w:rPr>
          <w:rFonts w:ascii="Arial" w:hAnsi="Arial"/>
          <w:b/>
          <w:bCs/>
          <w:sz w:val="24"/>
          <w:lang w:val="es-ES_tradnl"/>
        </w:rPr>
        <w:t>Presentador</w:t>
      </w:r>
      <w:r w:rsidR="00026035" w:rsidRPr="00610BEB">
        <w:rPr>
          <w:rFonts w:ascii="Arial" w:hAnsi="Arial"/>
          <w:b/>
          <w:bCs/>
          <w:sz w:val="24"/>
          <w:lang w:val="es-ES_tradnl"/>
        </w:rPr>
        <w:t xml:space="preserve">: </w:t>
      </w:r>
      <w:r w:rsidR="00026035" w:rsidRPr="00610BEB">
        <w:rPr>
          <w:rFonts w:ascii="Arial" w:hAnsi="Arial"/>
          <w:sz w:val="24"/>
          <w:lang w:val="es-ES_tradnl"/>
        </w:rPr>
        <w:t>(</w:t>
      </w:r>
      <w:r w:rsidR="002710F6">
        <w:rPr>
          <w:rFonts w:ascii="Arial" w:hAnsi="Arial"/>
          <w:sz w:val="24"/>
          <w:lang w:val="es-ES_tradnl"/>
        </w:rPr>
        <w:t>dice</w:t>
      </w:r>
      <w:r w:rsidR="0095637A">
        <w:rPr>
          <w:rFonts w:ascii="Arial" w:hAnsi="Arial"/>
          <w:sz w:val="24"/>
          <w:lang w:val="es-ES_tradnl"/>
        </w:rPr>
        <w:t xml:space="preserve"> a</w:t>
      </w:r>
      <w:r w:rsidR="00886A05">
        <w:rPr>
          <w:rFonts w:ascii="Arial" w:hAnsi="Arial"/>
          <w:sz w:val="24"/>
          <w:lang w:val="es-ES_tradnl"/>
        </w:rPr>
        <w:t xml:space="preserve"> Albie):</w:t>
      </w:r>
      <w:r w:rsidR="00886A05">
        <w:rPr>
          <w:rFonts w:ascii="Arial" w:hAnsi="Arial"/>
          <w:sz w:val="24"/>
          <w:lang w:val="es-ES_tradnl"/>
        </w:rPr>
        <w:tab/>
      </w:r>
      <w:r w:rsidR="00026035" w:rsidRPr="00610BEB">
        <w:rPr>
          <w:rFonts w:ascii="Arial" w:hAnsi="Arial" w:cs="Arial"/>
          <w:b/>
          <w:bCs/>
          <w:kern w:val="1"/>
          <w:sz w:val="24"/>
          <w:szCs w:val="24"/>
          <w:lang w:val="es-ES_tradnl"/>
        </w:rPr>
        <w:t>*</w:t>
      </w:r>
      <w:r w:rsidR="002710F6">
        <w:rPr>
          <w:rFonts w:ascii="Arial" w:hAnsi="Arial" w:cs="Arial"/>
          <w:b/>
          <w:bCs/>
          <w:kern w:val="1"/>
          <w:sz w:val="24"/>
          <w:szCs w:val="24"/>
          <w:lang w:val="es-ES_tradnl"/>
        </w:rPr>
        <w:t>DIOS CREO TODO</w:t>
      </w:r>
      <w:r w:rsidR="00026035" w:rsidRPr="00610BEB">
        <w:rPr>
          <w:rFonts w:ascii="Arial" w:hAnsi="Arial" w:cs="Arial"/>
          <w:b/>
          <w:bCs/>
          <w:kern w:val="1"/>
          <w:sz w:val="24"/>
          <w:szCs w:val="24"/>
          <w:lang w:val="es-ES_tradnl"/>
        </w:rPr>
        <w:t>....</w:t>
      </w:r>
    </w:p>
    <w:p w14:paraId="03B9CB41" w14:textId="04F67A2D" w:rsidR="00026035" w:rsidRPr="00610BEB" w:rsidRDefault="002710F6" w:rsidP="00886A05">
      <w:pPr>
        <w:pStyle w:val="BodyText"/>
        <w:tabs>
          <w:tab w:val="left" w:pos="3600"/>
          <w:tab w:val="left" w:pos="4320"/>
        </w:tabs>
        <w:jc w:val="both"/>
        <w:rPr>
          <w:rFonts w:ascii="Arial" w:hAnsi="Arial"/>
          <w:i/>
          <w:iCs/>
          <w:sz w:val="24"/>
          <w:lang w:val="es-ES_tradnl"/>
        </w:rPr>
      </w:pPr>
      <w:r>
        <w:rPr>
          <w:rFonts w:ascii="Arial" w:hAnsi="Arial"/>
          <w:i/>
          <w:iCs/>
          <w:sz w:val="24"/>
          <w:lang w:val="es-ES_tradnl"/>
        </w:rPr>
        <w:t>Albie dice</w:t>
      </w:r>
      <w:r w:rsidR="00026035" w:rsidRPr="00610BEB">
        <w:rPr>
          <w:rFonts w:ascii="Arial" w:hAnsi="Arial"/>
          <w:i/>
          <w:iCs/>
          <w:sz w:val="24"/>
          <w:lang w:val="es-ES_tradnl"/>
        </w:rPr>
        <w:t>:</w:t>
      </w:r>
      <w:r w:rsidR="00026035" w:rsidRPr="00610BEB">
        <w:rPr>
          <w:rFonts w:ascii="Arial" w:hAnsi="Arial"/>
          <w:i/>
          <w:iCs/>
          <w:sz w:val="24"/>
          <w:lang w:val="es-ES_tradnl"/>
        </w:rPr>
        <w:tab/>
      </w:r>
      <w:r w:rsidR="009D0737">
        <w:rPr>
          <w:rFonts w:ascii="Arial" w:hAnsi="Arial"/>
          <w:i/>
          <w:iCs/>
          <w:sz w:val="24"/>
          <w:lang w:val="es-ES_tradnl"/>
        </w:rPr>
        <w:t>¡</w:t>
      </w:r>
      <w:r w:rsidR="0095637A">
        <w:rPr>
          <w:rFonts w:ascii="Arial" w:hAnsi="Arial"/>
          <w:i/>
          <w:iCs/>
          <w:sz w:val="24"/>
          <w:lang w:val="es-ES_tradnl"/>
        </w:rPr>
        <w:t>Vamos a jugar pingo-pongo</w:t>
      </w:r>
      <w:r w:rsidR="00026035" w:rsidRPr="00610BEB">
        <w:rPr>
          <w:rFonts w:ascii="Arial" w:hAnsi="Arial"/>
          <w:i/>
          <w:iCs/>
          <w:sz w:val="24"/>
          <w:lang w:val="es-ES_tradnl"/>
        </w:rPr>
        <w:t>!</w:t>
      </w:r>
    </w:p>
    <w:p w14:paraId="09B72CF2" w14:textId="3B296964" w:rsidR="00026035" w:rsidRPr="00610BEB" w:rsidRDefault="003235FC" w:rsidP="00886A05">
      <w:pPr>
        <w:pStyle w:val="BodyText"/>
        <w:tabs>
          <w:tab w:val="left" w:pos="3600"/>
        </w:tabs>
        <w:ind w:left="1350" w:hanging="1350"/>
        <w:jc w:val="both"/>
        <w:rPr>
          <w:rFonts w:ascii="Arial" w:hAnsi="Arial"/>
          <w:b/>
          <w:bCs/>
          <w:sz w:val="24"/>
          <w:lang w:val="es-ES_tradnl"/>
        </w:rPr>
      </w:pPr>
      <w:r>
        <w:rPr>
          <w:rFonts w:ascii="Arial" w:hAnsi="Arial"/>
          <w:b/>
          <w:bCs/>
          <w:sz w:val="24"/>
          <w:lang w:val="es-ES_tradnl"/>
        </w:rPr>
        <w:t>Presentador</w:t>
      </w:r>
      <w:r w:rsidR="00886A05">
        <w:rPr>
          <w:rFonts w:ascii="Arial" w:hAnsi="Arial"/>
          <w:b/>
          <w:bCs/>
          <w:sz w:val="24"/>
          <w:lang w:val="es-ES_tradnl"/>
        </w:rPr>
        <w:t>:</w:t>
      </w:r>
      <w:r w:rsidR="00886A05">
        <w:rPr>
          <w:rFonts w:ascii="Arial" w:hAnsi="Arial"/>
          <w:b/>
          <w:bCs/>
          <w:sz w:val="24"/>
          <w:lang w:val="es-ES_tradnl"/>
        </w:rPr>
        <w:tab/>
      </w:r>
      <w:r w:rsidR="009D0737">
        <w:rPr>
          <w:rFonts w:ascii="Arial" w:hAnsi="Arial"/>
          <w:b/>
          <w:bCs/>
          <w:sz w:val="24"/>
          <w:lang w:val="es-ES_tradnl"/>
        </w:rPr>
        <w:t>¿</w:t>
      </w:r>
      <w:r w:rsidR="0095637A">
        <w:rPr>
          <w:rFonts w:ascii="Arial" w:hAnsi="Arial"/>
          <w:b/>
          <w:bCs/>
          <w:sz w:val="24"/>
          <w:lang w:val="es-ES_tradnl"/>
        </w:rPr>
        <w:t>Quieres decir</w:t>
      </w:r>
      <w:r w:rsidR="00026035" w:rsidRPr="00610BEB">
        <w:rPr>
          <w:rFonts w:ascii="Arial" w:hAnsi="Arial"/>
          <w:b/>
          <w:bCs/>
          <w:sz w:val="24"/>
          <w:lang w:val="es-ES_tradnl"/>
        </w:rPr>
        <w:t xml:space="preserve"> ping pong?</w:t>
      </w:r>
    </w:p>
    <w:p w14:paraId="5343F975" w14:textId="73F42462" w:rsidR="00026035" w:rsidRPr="00610BEB" w:rsidRDefault="002710F6" w:rsidP="00886A05">
      <w:pPr>
        <w:pStyle w:val="BodyText"/>
        <w:tabs>
          <w:tab w:val="left" w:pos="3600"/>
          <w:tab w:val="left" w:pos="4320"/>
        </w:tabs>
        <w:ind w:left="1350" w:hanging="1350"/>
        <w:jc w:val="both"/>
        <w:rPr>
          <w:rFonts w:ascii="Arial" w:hAnsi="Arial"/>
          <w:i/>
          <w:iCs/>
          <w:sz w:val="24"/>
          <w:lang w:val="es-ES_tradnl"/>
        </w:rPr>
      </w:pPr>
      <w:r>
        <w:rPr>
          <w:rFonts w:ascii="Arial" w:hAnsi="Arial"/>
          <w:i/>
          <w:iCs/>
          <w:sz w:val="24"/>
          <w:lang w:val="es-ES_tradnl"/>
        </w:rPr>
        <w:t>Albie dice</w:t>
      </w:r>
      <w:r w:rsidR="00026035" w:rsidRPr="00610BEB">
        <w:rPr>
          <w:rFonts w:ascii="Arial" w:hAnsi="Arial"/>
          <w:i/>
          <w:iCs/>
          <w:sz w:val="24"/>
          <w:lang w:val="es-ES_tradnl"/>
        </w:rPr>
        <w:t>:</w:t>
      </w:r>
      <w:r w:rsidR="00026035" w:rsidRPr="00610BEB">
        <w:rPr>
          <w:rFonts w:ascii="Arial" w:hAnsi="Arial"/>
          <w:i/>
          <w:iCs/>
          <w:sz w:val="24"/>
          <w:lang w:val="es-ES_tradnl"/>
        </w:rPr>
        <w:tab/>
      </w:r>
      <w:r w:rsidR="00026035" w:rsidRPr="00610BEB">
        <w:rPr>
          <w:rFonts w:ascii="Arial" w:hAnsi="Arial"/>
          <w:i/>
          <w:iCs/>
          <w:sz w:val="24"/>
          <w:lang w:val="es-ES_tradnl"/>
        </w:rPr>
        <w:tab/>
      </w:r>
      <w:r w:rsidR="009D0737">
        <w:rPr>
          <w:rFonts w:ascii="Arial" w:hAnsi="Arial"/>
          <w:i/>
          <w:iCs/>
          <w:sz w:val="24"/>
          <w:lang w:val="es-ES_tradnl"/>
        </w:rPr>
        <w:t>¡Si, e</w:t>
      </w:r>
      <w:r w:rsidR="0095637A">
        <w:rPr>
          <w:rFonts w:ascii="Arial" w:hAnsi="Arial"/>
          <w:i/>
          <w:iCs/>
          <w:sz w:val="24"/>
          <w:lang w:val="es-ES_tradnl"/>
        </w:rPr>
        <w:t xml:space="preserve">so también! </w:t>
      </w:r>
      <w:r w:rsidR="00026035" w:rsidRPr="00610BEB">
        <w:rPr>
          <w:rFonts w:ascii="Arial" w:hAnsi="Arial"/>
          <w:i/>
          <w:iCs/>
          <w:sz w:val="24"/>
          <w:lang w:val="es-ES_tradnl"/>
        </w:rPr>
        <w:t xml:space="preserve"> </w:t>
      </w:r>
    </w:p>
    <w:p w14:paraId="71C5EA86" w14:textId="77777777" w:rsidR="00026035" w:rsidRPr="00610BEB" w:rsidRDefault="00026035" w:rsidP="00886A05">
      <w:pPr>
        <w:pStyle w:val="BodyText"/>
        <w:tabs>
          <w:tab w:val="left" w:pos="3600"/>
        </w:tabs>
        <w:ind w:left="1350" w:hanging="1350"/>
        <w:jc w:val="both"/>
        <w:rPr>
          <w:rFonts w:ascii="Arial" w:hAnsi="Arial"/>
          <w:i/>
          <w:iCs/>
          <w:sz w:val="24"/>
          <w:lang w:val="es-ES_tradnl"/>
        </w:rPr>
      </w:pPr>
    </w:p>
    <w:p w14:paraId="50C2FB88" w14:textId="3A195F2E" w:rsidR="00026035" w:rsidRPr="00610BEB" w:rsidRDefault="003235FC" w:rsidP="00886A05">
      <w:pPr>
        <w:pStyle w:val="BodyText"/>
        <w:tabs>
          <w:tab w:val="left" w:pos="1800"/>
          <w:tab w:val="left" w:pos="3600"/>
        </w:tabs>
        <w:ind w:left="1800" w:hanging="1800"/>
        <w:jc w:val="both"/>
        <w:rPr>
          <w:rFonts w:ascii="Arial" w:hAnsi="Arial"/>
          <w:b/>
          <w:bCs/>
          <w:sz w:val="24"/>
          <w:lang w:val="es-ES_tradnl"/>
        </w:rPr>
      </w:pPr>
      <w:r>
        <w:rPr>
          <w:rFonts w:ascii="Arial" w:hAnsi="Arial"/>
          <w:b/>
          <w:bCs/>
          <w:sz w:val="24"/>
          <w:lang w:val="es-ES_tradnl"/>
        </w:rPr>
        <w:t>Presentador</w:t>
      </w:r>
      <w:r w:rsidR="00736B79" w:rsidRPr="00610BEB">
        <w:rPr>
          <w:rFonts w:ascii="Arial" w:hAnsi="Arial"/>
          <w:b/>
          <w:bCs/>
          <w:sz w:val="24"/>
          <w:lang w:val="es-ES_tradnl"/>
        </w:rPr>
        <w:t xml:space="preserve">: </w:t>
      </w:r>
      <w:r w:rsidR="00263E95">
        <w:rPr>
          <w:rFonts w:ascii="Arial" w:hAnsi="Arial"/>
          <w:b/>
          <w:bCs/>
          <w:sz w:val="24"/>
          <w:lang w:val="es-ES_tradnl"/>
        </w:rPr>
        <w:tab/>
      </w:r>
      <w:r w:rsidR="00026035" w:rsidRPr="00610BEB">
        <w:rPr>
          <w:rFonts w:ascii="Arial" w:hAnsi="Arial"/>
          <w:b/>
          <w:bCs/>
          <w:sz w:val="24"/>
          <w:lang w:val="es-ES_tradnl"/>
        </w:rPr>
        <w:t xml:space="preserve">Albie, </w:t>
      </w:r>
      <w:r w:rsidR="0095637A">
        <w:rPr>
          <w:rFonts w:ascii="Arial" w:hAnsi="Arial"/>
          <w:b/>
          <w:bCs/>
          <w:sz w:val="24"/>
          <w:lang w:val="es-ES_tradnl"/>
        </w:rPr>
        <w:t xml:space="preserve">hoy jugamos a un juego llamado </w:t>
      </w:r>
      <w:r w:rsidR="009D0737">
        <w:rPr>
          <w:rFonts w:ascii="Arial" w:hAnsi="Arial"/>
          <w:b/>
          <w:bCs/>
          <w:sz w:val="24"/>
          <w:lang w:val="es-ES_tradnl"/>
        </w:rPr>
        <w:t>“</w:t>
      </w:r>
      <w:r w:rsidR="0095637A">
        <w:rPr>
          <w:rFonts w:ascii="Arial" w:hAnsi="Arial"/>
          <w:b/>
          <w:bCs/>
          <w:sz w:val="24"/>
          <w:lang w:val="es-ES_tradnl"/>
        </w:rPr>
        <w:t>Imitando Animales</w:t>
      </w:r>
      <w:r w:rsidR="009D0737">
        <w:rPr>
          <w:rFonts w:ascii="Arial" w:hAnsi="Arial"/>
          <w:b/>
          <w:bCs/>
          <w:sz w:val="24"/>
          <w:lang w:val="es-ES_tradnl"/>
        </w:rPr>
        <w:t>”</w:t>
      </w:r>
      <w:r w:rsidR="00026035" w:rsidRPr="00610BEB">
        <w:rPr>
          <w:rFonts w:ascii="Arial" w:hAnsi="Arial"/>
          <w:b/>
          <w:bCs/>
          <w:sz w:val="24"/>
          <w:lang w:val="es-ES_tradnl"/>
        </w:rPr>
        <w:t xml:space="preserve">. </w:t>
      </w:r>
      <w:r w:rsidR="0095637A">
        <w:rPr>
          <w:rFonts w:ascii="Arial" w:hAnsi="Arial"/>
          <w:b/>
          <w:bCs/>
          <w:sz w:val="24"/>
          <w:lang w:val="es-ES_tradnl"/>
        </w:rPr>
        <w:t xml:space="preserve">Ahora, por favor escucha cuidadosamente al punto para llevar a casa. </w:t>
      </w:r>
    </w:p>
    <w:p w14:paraId="63387D20" w14:textId="77777777" w:rsidR="00026035" w:rsidRPr="00610BEB" w:rsidRDefault="00026035" w:rsidP="00886A05">
      <w:pPr>
        <w:pStyle w:val="BodyText"/>
        <w:tabs>
          <w:tab w:val="left" w:pos="3600"/>
        </w:tabs>
        <w:jc w:val="both"/>
        <w:rPr>
          <w:rFonts w:ascii="Arial" w:hAnsi="Arial"/>
          <w:b/>
          <w:bCs/>
          <w:sz w:val="24"/>
          <w:lang w:val="es-ES_tradnl"/>
        </w:rPr>
      </w:pPr>
    </w:p>
    <w:p w14:paraId="092523F9" w14:textId="5C6F9341" w:rsidR="00026035" w:rsidRPr="00610BEB" w:rsidRDefault="003235FC" w:rsidP="00886A05">
      <w:pPr>
        <w:pStyle w:val="BodyText"/>
        <w:tabs>
          <w:tab w:val="left" w:pos="3600"/>
        </w:tabs>
        <w:jc w:val="both"/>
        <w:rPr>
          <w:rFonts w:ascii="Arial" w:hAnsi="Arial" w:cs="Arial"/>
          <w:b/>
          <w:bCs/>
          <w:kern w:val="1"/>
          <w:sz w:val="24"/>
          <w:szCs w:val="24"/>
          <w:lang w:val="es-ES_tradnl"/>
        </w:rPr>
      </w:pPr>
      <w:r>
        <w:rPr>
          <w:rFonts w:ascii="Arial" w:hAnsi="Arial"/>
          <w:b/>
          <w:bCs/>
          <w:sz w:val="24"/>
          <w:lang w:val="es-ES_tradnl"/>
        </w:rPr>
        <w:t>Presentador</w:t>
      </w:r>
      <w:r w:rsidR="00026035" w:rsidRPr="00610BEB">
        <w:rPr>
          <w:rFonts w:ascii="Arial" w:hAnsi="Arial"/>
          <w:b/>
          <w:bCs/>
          <w:sz w:val="24"/>
          <w:lang w:val="es-ES_tradnl"/>
        </w:rPr>
        <w:t xml:space="preserve">: </w:t>
      </w:r>
      <w:r w:rsidR="00026035" w:rsidRPr="00610BEB">
        <w:rPr>
          <w:rFonts w:ascii="Arial" w:hAnsi="Arial"/>
          <w:sz w:val="24"/>
          <w:lang w:val="es-ES_tradnl"/>
        </w:rPr>
        <w:t>(</w:t>
      </w:r>
      <w:r w:rsidR="002710F6">
        <w:rPr>
          <w:rFonts w:ascii="Arial" w:hAnsi="Arial"/>
          <w:sz w:val="24"/>
          <w:lang w:val="es-ES_tradnl"/>
        </w:rPr>
        <w:t>dice</w:t>
      </w:r>
      <w:r w:rsidR="00026035" w:rsidRPr="00610BEB">
        <w:rPr>
          <w:rFonts w:ascii="Arial" w:hAnsi="Arial"/>
          <w:sz w:val="24"/>
          <w:lang w:val="es-ES_tradnl"/>
        </w:rPr>
        <w:t xml:space="preserve"> </w:t>
      </w:r>
      <w:r w:rsidR="0095637A">
        <w:rPr>
          <w:rFonts w:ascii="Arial" w:hAnsi="Arial"/>
          <w:sz w:val="24"/>
          <w:lang w:val="es-ES_tradnl"/>
        </w:rPr>
        <w:t>a los niños</w:t>
      </w:r>
      <w:r w:rsidR="00026035" w:rsidRPr="00610BEB">
        <w:rPr>
          <w:rFonts w:ascii="Arial" w:hAnsi="Arial"/>
          <w:sz w:val="24"/>
          <w:lang w:val="es-ES_tradnl"/>
        </w:rPr>
        <w:t>)</w:t>
      </w:r>
      <w:r w:rsidR="00886A05">
        <w:rPr>
          <w:rFonts w:ascii="Arial" w:hAnsi="Arial"/>
          <w:b/>
          <w:bCs/>
          <w:sz w:val="24"/>
          <w:lang w:val="es-ES_tradnl"/>
        </w:rPr>
        <w:t>:</w:t>
      </w:r>
      <w:r w:rsidR="00886A05">
        <w:rPr>
          <w:rFonts w:ascii="Arial" w:hAnsi="Arial"/>
          <w:b/>
          <w:bCs/>
          <w:sz w:val="24"/>
          <w:lang w:val="es-ES_tradnl"/>
        </w:rPr>
        <w:tab/>
      </w:r>
      <w:r w:rsidR="00026035" w:rsidRPr="00610BEB">
        <w:rPr>
          <w:rFonts w:ascii="Arial" w:hAnsi="Arial" w:cs="Arial"/>
          <w:b/>
          <w:bCs/>
          <w:kern w:val="1"/>
          <w:sz w:val="24"/>
          <w:szCs w:val="24"/>
          <w:lang w:val="es-ES_tradnl"/>
        </w:rPr>
        <w:t>*</w:t>
      </w:r>
      <w:r w:rsidR="009D0737">
        <w:rPr>
          <w:rFonts w:ascii="Arial" w:hAnsi="Arial" w:cs="Arial"/>
          <w:b/>
          <w:bCs/>
          <w:kern w:val="1"/>
          <w:sz w:val="24"/>
          <w:szCs w:val="24"/>
          <w:lang w:val="es-ES_tradnl"/>
        </w:rPr>
        <w:t>DIOS CREÓ</w:t>
      </w:r>
      <w:r w:rsidR="002710F6">
        <w:rPr>
          <w:rFonts w:ascii="Arial" w:hAnsi="Arial" w:cs="Arial"/>
          <w:b/>
          <w:bCs/>
          <w:kern w:val="1"/>
          <w:sz w:val="24"/>
          <w:szCs w:val="24"/>
          <w:lang w:val="es-ES_tradnl"/>
        </w:rPr>
        <w:t xml:space="preserve"> TODO</w:t>
      </w:r>
      <w:r w:rsidR="00026035" w:rsidRPr="00610BEB">
        <w:rPr>
          <w:rFonts w:ascii="Arial" w:hAnsi="Arial" w:cs="Arial"/>
          <w:b/>
          <w:bCs/>
          <w:kern w:val="1"/>
          <w:sz w:val="24"/>
          <w:szCs w:val="24"/>
          <w:lang w:val="es-ES_tradnl"/>
        </w:rPr>
        <w:t>....</w:t>
      </w:r>
    </w:p>
    <w:p w14:paraId="70E1B7C8" w14:textId="636DE9E5" w:rsidR="00026035" w:rsidRPr="00610BEB" w:rsidRDefault="002710F6" w:rsidP="00886A05">
      <w:pPr>
        <w:pStyle w:val="BodyText"/>
        <w:tabs>
          <w:tab w:val="left" w:pos="3600"/>
        </w:tabs>
        <w:jc w:val="both"/>
        <w:rPr>
          <w:rFonts w:ascii="Arial" w:hAnsi="Arial" w:cs="Arial"/>
          <w:i/>
          <w:iCs/>
          <w:sz w:val="24"/>
          <w:szCs w:val="24"/>
          <w:lang w:val="es-ES_tradnl"/>
        </w:rPr>
      </w:pPr>
      <w:r>
        <w:rPr>
          <w:rFonts w:ascii="Arial" w:hAnsi="Arial"/>
          <w:sz w:val="24"/>
          <w:lang w:val="es-ES_tradnl"/>
        </w:rPr>
        <w:t>Niños dicen</w:t>
      </w:r>
      <w:r w:rsidR="00886A05">
        <w:rPr>
          <w:rFonts w:ascii="Arial" w:hAnsi="Arial"/>
          <w:sz w:val="24"/>
          <w:lang w:val="es-ES_tradnl"/>
        </w:rPr>
        <w:t xml:space="preserve">:  </w:t>
      </w:r>
      <w:r w:rsidR="00886A05">
        <w:rPr>
          <w:rFonts w:ascii="Arial" w:hAnsi="Arial"/>
          <w:sz w:val="24"/>
          <w:lang w:val="es-ES_tradnl"/>
        </w:rPr>
        <w:tab/>
      </w:r>
      <w:r w:rsidR="00026035" w:rsidRPr="00610BEB">
        <w:rPr>
          <w:rFonts w:ascii="Arial" w:hAnsi="Arial"/>
          <w:sz w:val="24"/>
          <w:lang w:val="es-ES_tradnl"/>
        </w:rPr>
        <w:t>…</w:t>
      </w:r>
      <w:r w:rsidR="009D0737">
        <w:rPr>
          <w:rFonts w:ascii="Arial" w:hAnsi="Arial"/>
          <w:sz w:val="24"/>
          <w:lang w:val="es-ES_tradnl"/>
        </w:rPr>
        <w:t xml:space="preserve"> ¡</w:t>
      </w:r>
      <w:r>
        <w:rPr>
          <w:rFonts w:ascii="Arial" w:hAnsi="Arial" w:cs="Arial"/>
          <w:i/>
          <w:iCs/>
          <w:sz w:val="24"/>
          <w:szCs w:val="24"/>
          <w:lang w:val="es-ES_tradnl"/>
        </w:rPr>
        <w:t>Alaba a Dios!</w:t>
      </w:r>
    </w:p>
    <w:p w14:paraId="1E5479EE" w14:textId="2BEDF8C8" w:rsidR="00026035" w:rsidRPr="00610BEB" w:rsidRDefault="003235FC" w:rsidP="00886A05">
      <w:pPr>
        <w:pStyle w:val="BodyText"/>
        <w:tabs>
          <w:tab w:val="left" w:pos="3600"/>
        </w:tabs>
        <w:jc w:val="both"/>
        <w:rPr>
          <w:rFonts w:ascii="Arial" w:hAnsi="Arial" w:cs="Arial"/>
          <w:b/>
          <w:bCs/>
          <w:kern w:val="1"/>
          <w:sz w:val="24"/>
          <w:szCs w:val="24"/>
          <w:lang w:val="es-ES_tradnl"/>
        </w:rPr>
      </w:pPr>
      <w:r>
        <w:rPr>
          <w:rFonts w:ascii="Arial" w:hAnsi="Arial"/>
          <w:b/>
          <w:bCs/>
          <w:sz w:val="24"/>
          <w:lang w:val="es-ES_tradnl"/>
        </w:rPr>
        <w:t>Presentador</w:t>
      </w:r>
      <w:r w:rsidR="00026035" w:rsidRPr="00610BEB">
        <w:rPr>
          <w:rFonts w:ascii="Arial" w:hAnsi="Arial"/>
          <w:b/>
          <w:bCs/>
          <w:sz w:val="24"/>
          <w:lang w:val="es-ES_tradnl"/>
        </w:rPr>
        <w:t xml:space="preserve">: </w:t>
      </w:r>
      <w:r w:rsidR="00026035" w:rsidRPr="00610BEB">
        <w:rPr>
          <w:rFonts w:ascii="Arial" w:hAnsi="Arial"/>
          <w:sz w:val="24"/>
          <w:lang w:val="es-ES_tradnl"/>
        </w:rPr>
        <w:t>(</w:t>
      </w:r>
      <w:r w:rsidR="002710F6">
        <w:rPr>
          <w:rFonts w:ascii="Arial" w:hAnsi="Arial"/>
          <w:sz w:val="24"/>
          <w:lang w:val="es-ES_tradnl"/>
        </w:rPr>
        <w:t>dice</w:t>
      </w:r>
      <w:r w:rsidR="0095637A">
        <w:rPr>
          <w:rFonts w:ascii="Arial" w:hAnsi="Arial"/>
          <w:sz w:val="24"/>
          <w:lang w:val="es-ES_tradnl"/>
        </w:rPr>
        <w:t xml:space="preserve"> a</w:t>
      </w:r>
      <w:r w:rsidR="00886A05">
        <w:rPr>
          <w:rFonts w:ascii="Arial" w:hAnsi="Arial"/>
          <w:sz w:val="24"/>
          <w:lang w:val="es-ES_tradnl"/>
        </w:rPr>
        <w:t xml:space="preserve"> Albie):</w:t>
      </w:r>
      <w:r w:rsidR="00886A05">
        <w:rPr>
          <w:rFonts w:ascii="Arial" w:hAnsi="Arial"/>
          <w:sz w:val="24"/>
          <w:lang w:val="es-ES_tradnl"/>
        </w:rPr>
        <w:tab/>
      </w:r>
      <w:r w:rsidR="00026035" w:rsidRPr="00610BEB">
        <w:rPr>
          <w:rFonts w:ascii="Arial" w:hAnsi="Arial" w:cs="Arial"/>
          <w:b/>
          <w:bCs/>
          <w:kern w:val="1"/>
          <w:sz w:val="24"/>
          <w:szCs w:val="24"/>
          <w:lang w:val="es-ES_tradnl"/>
        </w:rPr>
        <w:t>*</w:t>
      </w:r>
      <w:r w:rsidR="009D0737">
        <w:rPr>
          <w:rFonts w:ascii="Arial" w:hAnsi="Arial" w:cs="Arial"/>
          <w:b/>
          <w:bCs/>
          <w:kern w:val="1"/>
          <w:sz w:val="24"/>
          <w:szCs w:val="24"/>
          <w:lang w:val="es-ES_tradnl"/>
        </w:rPr>
        <w:t>DIOS CREÓ</w:t>
      </w:r>
      <w:r w:rsidR="002710F6">
        <w:rPr>
          <w:rFonts w:ascii="Arial" w:hAnsi="Arial" w:cs="Arial"/>
          <w:b/>
          <w:bCs/>
          <w:kern w:val="1"/>
          <w:sz w:val="24"/>
          <w:szCs w:val="24"/>
          <w:lang w:val="es-ES_tradnl"/>
        </w:rPr>
        <w:t xml:space="preserve"> TODO</w:t>
      </w:r>
      <w:r w:rsidR="00026035" w:rsidRPr="00610BEB">
        <w:rPr>
          <w:rFonts w:ascii="Arial" w:hAnsi="Arial" w:cs="Arial"/>
          <w:b/>
          <w:bCs/>
          <w:kern w:val="1"/>
          <w:sz w:val="24"/>
          <w:szCs w:val="24"/>
          <w:lang w:val="es-ES_tradnl"/>
        </w:rPr>
        <w:t>....</w:t>
      </w:r>
    </w:p>
    <w:p w14:paraId="29D6661F" w14:textId="0AB2DCD9" w:rsidR="00026035" w:rsidRPr="00610BEB" w:rsidRDefault="002710F6" w:rsidP="00886A05">
      <w:pPr>
        <w:pStyle w:val="BodyText"/>
        <w:tabs>
          <w:tab w:val="left" w:pos="3600"/>
          <w:tab w:val="left" w:pos="4320"/>
        </w:tabs>
        <w:ind w:left="4320" w:hanging="4320"/>
        <w:jc w:val="both"/>
        <w:rPr>
          <w:rFonts w:ascii="Arial" w:hAnsi="Arial"/>
          <w:i/>
          <w:iCs/>
          <w:sz w:val="24"/>
          <w:lang w:val="es-ES_tradnl"/>
        </w:rPr>
      </w:pPr>
      <w:r>
        <w:rPr>
          <w:rFonts w:ascii="Arial" w:hAnsi="Arial"/>
          <w:i/>
          <w:iCs/>
          <w:sz w:val="24"/>
          <w:lang w:val="es-ES_tradnl"/>
        </w:rPr>
        <w:t>Albie dice</w:t>
      </w:r>
      <w:r w:rsidR="00026035" w:rsidRPr="00610BEB">
        <w:rPr>
          <w:rFonts w:ascii="Arial" w:hAnsi="Arial"/>
          <w:i/>
          <w:iCs/>
          <w:sz w:val="24"/>
          <w:lang w:val="es-ES_tradnl"/>
        </w:rPr>
        <w:t>:</w:t>
      </w:r>
      <w:r w:rsidR="00026035" w:rsidRPr="00610BEB">
        <w:rPr>
          <w:rFonts w:ascii="Arial" w:hAnsi="Arial"/>
          <w:i/>
          <w:iCs/>
          <w:sz w:val="24"/>
          <w:lang w:val="es-ES_tradnl"/>
        </w:rPr>
        <w:tab/>
      </w:r>
      <w:r w:rsidR="009D0737">
        <w:rPr>
          <w:rFonts w:ascii="Arial" w:hAnsi="Arial"/>
          <w:i/>
          <w:iCs/>
          <w:sz w:val="24"/>
          <w:lang w:val="es-ES_tradnl"/>
        </w:rPr>
        <w:t>¡</w:t>
      </w:r>
      <w:r w:rsidR="0095637A">
        <w:rPr>
          <w:rFonts w:ascii="Arial" w:hAnsi="Arial"/>
          <w:i/>
          <w:iCs/>
          <w:sz w:val="24"/>
          <w:lang w:val="es-ES_tradnl"/>
        </w:rPr>
        <w:t>Pienso que deberías comprarme un anillo brilloso</w:t>
      </w:r>
      <w:r w:rsidR="00026035" w:rsidRPr="00610BEB">
        <w:rPr>
          <w:rFonts w:ascii="Arial" w:hAnsi="Arial"/>
          <w:i/>
          <w:iCs/>
          <w:sz w:val="24"/>
          <w:lang w:val="es-ES_tradnl"/>
        </w:rPr>
        <w:t>!</w:t>
      </w:r>
    </w:p>
    <w:p w14:paraId="211871C1" w14:textId="77777777" w:rsidR="00026035" w:rsidRPr="00610BEB" w:rsidRDefault="00026035" w:rsidP="00886A05">
      <w:pPr>
        <w:pStyle w:val="BodyText"/>
        <w:tabs>
          <w:tab w:val="left" w:pos="3600"/>
        </w:tabs>
        <w:jc w:val="both"/>
        <w:rPr>
          <w:rFonts w:ascii="Arial" w:hAnsi="Arial"/>
          <w:b/>
          <w:bCs/>
          <w:sz w:val="24"/>
          <w:lang w:val="es-ES_tradnl"/>
        </w:rPr>
      </w:pPr>
    </w:p>
    <w:p w14:paraId="00488E33" w14:textId="5F6B1D69" w:rsidR="00026035" w:rsidRPr="00886A05" w:rsidRDefault="003235FC" w:rsidP="00886A05">
      <w:pPr>
        <w:pStyle w:val="BodyText"/>
        <w:tabs>
          <w:tab w:val="left" w:pos="3600"/>
          <w:tab w:val="left" w:pos="4320"/>
        </w:tabs>
        <w:ind w:left="4320" w:hanging="4320"/>
        <w:jc w:val="both"/>
        <w:rPr>
          <w:rFonts w:ascii="Arial" w:hAnsi="Arial"/>
          <w:b/>
          <w:bCs/>
          <w:sz w:val="24"/>
          <w:lang w:val="es-ES_tradnl"/>
        </w:rPr>
      </w:pPr>
      <w:r>
        <w:rPr>
          <w:rFonts w:ascii="Arial" w:hAnsi="Arial"/>
          <w:b/>
          <w:bCs/>
          <w:sz w:val="24"/>
          <w:lang w:val="es-ES_tradnl"/>
        </w:rPr>
        <w:t>Presentador</w:t>
      </w:r>
      <w:r w:rsidR="00026035" w:rsidRPr="00610BEB">
        <w:rPr>
          <w:rFonts w:ascii="Arial" w:hAnsi="Arial"/>
          <w:b/>
          <w:bCs/>
          <w:sz w:val="24"/>
          <w:lang w:val="es-ES_tradnl"/>
        </w:rPr>
        <w:t xml:space="preserve"> </w:t>
      </w:r>
      <w:r w:rsidR="002710F6">
        <w:rPr>
          <w:rFonts w:ascii="Arial" w:hAnsi="Arial"/>
          <w:b/>
          <w:bCs/>
          <w:sz w:val="24"/>
          <w:lang w:val="es-ES_tradnl"/>
        </w:rPr>
        <w:t>dice</w:t>
      </w:r>
      <w:r w:rsidR="00026035" w:rsidRPr="00610BEB">
        <w:rPr>
          <w:rFonts w:ascii="Arial" w:hAnsi="Arial"/>
          <w:b/>
          <w:bCs/>
          <w:sz w:val="24"/>
          <w:lang w:val="es-ES_tradnl"/>
        </w:rPr>
        <w:t>:</w:t>
      </w:r>
      <w:r w:rsidR="00263E95">
        <w:rPr>
          <w:rFonts w:ascii="Arial" w:hAnsi="Arial"/>
          <w:sz w:val="24"/>
          <w:lang w:val="es-ES_tradnl"/>
        </w:rPr>
        <w:t xml:space="preserve"> </w:t>
      </w:r>
      <w:r w:rsidR="00263E95">
        <w:rPr>
          <w:rFonts w:ascii="Arial" w:hAnsi="Arial"/>
          <w:sz w:val="24"/>
          <w:lang w:val="es-ES_tradnl"/>
        </w:rPr>
        <w:tab/>
      </w:r>
      <w:r w:rsidR="00026035" w:rsidRPr="00610BEB">
        <w:rPr>
          <w:rFonts w:ascii="Arial" w:hAnsi="Arial"/>
          <w:b/>
          <w:bCs/>
          <w:sz w:val="24"/>
          <w:lang w:val="es-ES_tradnl"/>
        </w:rPr>
        <w:t xml:space="preserve">“Albie, </w:t>
      </w:r>
      <w:r w:rsidR="0095637A">
        <w:rPr>
          <w:rFonts w:ascii="Arial" w:hAnsi="Arial"/>
          <w:b/>
          <w:bCs/>
          <w:sz w:val="24"/>
          <w:lang w:val="es-ES_tradnl"/>
        </w:rPr>
        <w:t xml:space="preserve">una </w:t>
      </w:r>
      <w:r w:rsidR="009D0737">
        <w:rPr>
          <w:rFonts w:ascii="Arial" w:hAnsi="Arial"/>
          <w:b/>
          <w:bCs/>
          <w:sz w:val="24"/>
          <w:lang w:val="es-ES_tradnl"/>
        </w:rPr>
        <w:t>última</w:t>
      </w:r>
      <w:r w:rsidR="0095637A">
        <w:rPr>
          <w:rFonts w:ascii="Arial" w:hAnsi="Arial"/>
          <w:b/>
          <w:bCs/>
          <w:sz w:val="24"/>
          <w:lang w:val="es-ES_tradnl"/>
        </w:rPr>
        <w:t xml:space="preserve"> vez. </w:t>
      </w:r>
      <w:r w:rsidR="00026035" w:rsidRPr="00610BEB">
        <w:rPr>
          <w:rFonts w:ascii="Arial" w:hAnsi="Arial" w:cs="Arial"/>
          <w:b/>
          <w:bCs/>
          <w:kern w:val="1"/>
          <w:sz w:val="24"/>
          <w:szCs w:val="24"/>
          <w:lang w:val="es-ES_tradnl"/>
        </w:rPr>
        <w:t>*</w:t>
      </w:r>
      <w:r w:rsidR="009D0737">
        <w:rPr>
          <w:rFonts w:ascii="Arial" w:hAnsi="Arial" w:cs="Arial"/>
          <w:b/>
          <w:bCs/>
          <w:kern w:val="1"/>
          <w:sz w:val="24"/>
          <w:szCs w:val="24"/>
          <w:lang w:val="es-ES_tradnl"/>
        </w:rPr>
        <w:t>DIOS CREÓ</w:t>
      </w:r>
      <w:r w:rsidR="002710F6">
        <w:rPr>
          <w:rFonts w:ascii="Arial" w:hAnsi="Arial" w:cs="Arial"/>
          <w:b/>
          <w:bCs/>
          <w:kern w:val="1"/>
          <w:sz w:val="24"/>
          <w:szCs w:val="24"/>
          <w:lang w:val="es-ES_tradnl"/>
        </w:rPr>
        <w:t xml:space="preserve"> TODO</w:t>
      </w:r>
      <w:r w:rsidR="00026035" w:rsidRPr="00610BEB">
        <w:rPr>
          <w:rFonts w:ascii="Arial" w:hAnsi="Arial" w:cs="Arial"/>
          <w:b/>
          <w:bCs/>
          <w:kern w:val="1"/>
          <w:sz w:val="24"/>
          <w:szCs w:val="24"/>
          <w:lang w:val="es-ES_tradnl"/>
        </w:rPr>
        <w:t>....</w:t>
      </w:r>
    </w:p>
    <w:p w14:paraId="7A83F318" w14:textId="2B543371" w:rsidR="00026035" w:rsidRPr="00610BEB" w:rsidRDefault="002710F6" w:rsidP="00886A05">
      <w:pPr>
        <w:pStyle w:val="BodyText"/>
        <w:tabs>
          <w:tab w:val="left" w:pos="3600"/>
        </w:tabs>
        <w:ind w:left="4410" w:hanging="4410"/>
        <w:jc w:val="both"/>
        <w:rPr>
          <w:rFonts w:ascii="Arial" w:hAnsi="Arial" w:cs="Arial"/>
          <w:i/>
          <w:iCs/>
          <w:sz w:val="24"/>
          <w:szCs w:val="24"/>
          <w:lang w:val="es-ES_tradnl"/>
        </w:rPr>
      </w:pPr>
      <w:r>
        <w:rPr>
          <w:rFonts w:ascii="Arial" w:hAnsi="Arial"/>
          <w:sz w:val="24"/>
          <w:lang w:val="es-ES_tradnl"/>
        </w:rPr>
        <w:t>Respuesta de los niños</w:t>
      </w:r>
      <w:r w:rsidR="00263E95">
        <w:rPr>
          <w:rFonts w:ascii="Arial" w:hAnsi="Arial"/>
          <w:sz w:val="24"/>
          <w:lang w:val="es-ES_tradnl"/>
        </w:rPr>
        <w:t xml:space="preserve">: </w:t>
      </w:r>
      <w:r w:rsidR="00263E95">
        <w:rPr>
          <w:rFonts w:ascii="Arial" w:hAnsi="Arial"/>
          <w:sz w:val="24"/>
          <w:lang w:val="es-ES_tradnl"/>
        </w:rPr>
        <w:tab/>
      </w:r>
      <w:r w:rsidR="00026035" w:rsidRPr="00610BEB">
        <w:rPr>
          <w:rFonts w:ascii="Arial" w:hAnsi="Arial"/>
          <w:sz w:val="24"/>
          <w:lang w:val="es-ES_tradnl"/>
        </w:rPr>
        <w:t>…</w:t>
      </w:r>
      <w:r w:rsidR="009D0737">
        <w:rPr>
          <w:rFonts w:ascii="Arial" w:hAnsi="Arial"/>
          <w:sz w:val="24"/>
          <w:lang w:val="es-ES_tradnl"/>
        </w:rPr>
        <w:t>¡</w:t>
      </w:r>
      <w:r>
        <w:rPr>
          <w:rFonts w:ascii="Arial" w:hAnsi="Arial" w:cs="Arial"/>
          <w:i/>
          <w:iCs/>
          <w:sz w:val="24"/>
          <w:szCs w:val="24"/>
          <w:lang w:val="es-ES_tradnl"/>
        </w:rPr>
        <w:t>Alaba a Dios!</w:t>
      </w:r>
    </w:p>
    <w:p w14:paraId="3311E53E" w14:textId="77777777" w:rsidR="00026035" w:rsidRPr="00610BEB" w:rsidRDefault="00026035" w:rsidP="00886A05">
      <w:pPr>
        <w:pStyle w:val="BodyText"/>
        <w:tabs>
          <w:tab w:val="left" w:pos="3600"/>
        </w:tabs>
        <w:jc w:val="both"/>
        <w:rPr>
          <w:rFonts w:ascii="Arial" w:hAnsi="Arial"/>
          <w:b/>
          <w:bCs/>
          <w:sz w:val="24"/>
          <w:lang w:val="es-ES_tradnl"/>
        </w:rPr>
      </w:pPr>
    </w:p>
    <w:p w14:paraId="5094579C" w14:textId="2D318726" w:rsidR="00026035" w:rsidRPr="00610BEB" w:rsidRDefault="003235FC" w:rsidP="00886A05">
      <w:pPr>
        <w:pStyle w:val="BodyText"/>
        <w:tabs>
          <w:tab w:val="left" w:pos="3600"/>
          <w:tab w:val="left" w:pos="4320"/>
        </w:tabs>
        <w:jc w:val="both"/>
        <w:rPr>
          <w:rFonts w:ascii="Arial" w:hAnsi="Arial" w:cs="Arial"/>
          <w:b/>
          <w:bCs/>
          <w:kern w:val="1"/>
          <w:sz w:val="24"/>
          <w:szCs w:val="24"/>
          <w:lang w:val="es-ES_tradnl"/>
        </w:rPr>
      </w:pPr>
      <w:r>
        <w:rPr>
          <w:rFonts w:ascii="Arial" w:hAnsi="Arial"/>
          <w:b/>
          <w:bCs/>
          <w:sz w:val="24"/>
          <w:lang w:val="es-ES_tradnl"/>
        </w:rPr>
        <w:t>Presentador</w:t>
      </w:r>
      <w:r w:rsidR="00026035" w:rsidRPr="00610BEB">
        <w:rPr>
          <w:rFonts w:ascii="Arial" w:hAnsi="Arial"/>
          <w:b/>
          <w:bCs/>
          <w:sz w:val="24"/>
          <w:lang w:val="es-ES_tradnl"/>
        </w:rPr>
        <w:t xml:space="preserve">: </w:t>
      </w:r>
      <w:r w:rsidR="00026035" w:rsidRPr="00610BEB">
        <w:rPr>
          <w:rFonts w:ascii="Arial" w:hAnsi="Arial"/>
          <w:sz w:val="24"/>
          <w:lang w:val="es-ES_tradnl"/>
        </w:rPr>
        <w:t>(</w:t>
      </w:r>
      <w:r w:rsidR="002710F6">
        <w:rPr>
          <w:rFonts w:ascii="Arial" w:hAnsi="Arial"/>
          <w:sz w:val="24"/>
          <w:lang w:val="es-ES_tradnl"/>
        </w:rPr>
        <w:t>dice</w:t>
      </w:r>
      <w:r w:rsidR="00026035" w:rsidRPr="00610BEB">
        <w:rPr>
          <w:rFonts w:ascii="Arial" w:hAnsi="Arial"/>
          <w:sz w:val="24"/>
          <w:lang w:val="es-ES_tradnl"/>
        </w:rPr>
        <w:t xml:space="preserve"> </w:t>
      </w:r>
      <w:r w:rsidR="002710F6">
        <w:rPr>
          <w:rFonts w:ascii="Arial" w:hAnsi="Arial"/>
          <w:sz w:val="24"/>
          <w:lang w:val="es-ES_tradnl"/>
        </w:rPr>
        <w:t>a</w:t>
      </w:r>
      <w:r w:rsidR="00026035" w:rsidRPr="00610BEB">
        <w:rPr>
          <w:rFonts w:ascii="Arial" w:hAnsi="Arial"/>
          <w:sz w:val="24"/>
          <w:lang w:val="es-ES_tradnl"/>
        </w:rPr>
        <w:t xml:space="preserve"> Albie):</w:t>
      </w:r>
      <w:r w:rsidR="00026035" w:rsidRPr="00610BEB">
        <w:rPr>
          <w:rFonts w:ascii="Arial" w:hAnsi="Arial"/>
          <w:b/>
          <w:bCs/>
          <w:sz w:val="24"/>
          <w:lang w:val="es-ES_tradnl"/>
        </w:rPr>
        <w:t xml:space="preserve"> </w:t>
      </w:r>
      <w:r w:rsidR="00026035" w:rsidRPr="00610BEB">
        <w:rPr>
          <w:rFonts w:ascii="Arial" w:hAnsi="Arial"/>
          <w:b/>
          <w:bCs/>
          <w:sz w:val="24"/>
          <w:lang w:val="es-ES_tradnl"/>
        </w:rPr>
        <w:tab/>
      </w:r>
      <w:r w:rsidR="00026035" w:rsidRPr="00610BEB">
        <w:rPr>
          <w:rFonts w:ascii="Arial" w:hAnsi="Arial" w:cs="Arial"/>
          <w:b/>
          <w:bCs/>
          <w:kern w:val="1"/>
          <w:sz w:val="24"/>
          <w:szCs w:val="24"/>
          <w:lang w:val="es-ES_tradnl"/>
        </w:rPr>
        <w:t>*</w:t>
      </w:r>
      <w:r w:rsidR="009D0737">
        <w:rPr>
          <w:rFonts w:ascii="Arial" w:hAnsi="Arial" w:cs="Arial"/>
          <w:b/>
          <w:bCs/>
          <w:kern w:val="1"/>
          <w:sz w:val="24"/>
          <w:szCs w:val="24"/>
          <w:lang w:val="es-ES_tradnl"/>
        </w:rPr>
        <w:t>DIOS CREÓ</w:t>
      </w:r>
      <w:r w:rsidR="002710F6">
        <w:rPr>
          <w:rFonts w:ascii="Arial" w:hAnsi="Arial" w:cs="Arial"/>
          <w:b/>
          <w:bCs/>
          <w:kern w:val="1"/>
          <w:sz w:val="24"/>
          <w:szCs w:val="24"/>
          <w:lang w:val="es-ES_tradnl"/>
        </w:rPr>
        <w:t xml:space="preserve"> TODO</w:t>
      </w:r>
      <w:r w:rsidR="00026035" w:rsidRPr="00610BEB">
        <w:rPr>
          <w:rFonts w:ascii="Arial" w:hAnsi="Arial" w:cs="Arial"/>
          <w:b/>
          <w:bCs/>
          <w:kern w:val="1"/>
          <w:sz w:val="24"/>
          <w:szCs w:val="24"/>
          <w:lang w:val="es-ES_tradnl"/>
        </w:rPr>
        <w:t>....</w:t>
      </w:r>
    </w:p>
    <w:p w14:paraId="65F1DE93" w14:textId="77777777" w:rsidR="00026035" w:rsidRPr="00610BEB" w:rsidRDefault="00026035" w:rsidP="00886A05">
      <w:pPr>
        <w:pStyle w:val="BodyText"/>
        <w:tabs>
          <w:tab w:val="left" w:pos="3600"/>
        </w:tabs>
        <w:jc w:val="both"/>
        <w:rPr>
          <w:rFonts w:ascii="Arial" w:hAnsi="Arial"/>
          <w:b/>
          <w:bCs/>
          <w:sz w:val="24"/>
          <w:lang w:val="es-ES_tradnl"/>
        </w:rPr>
      </w:pPr>
    </w:p>
    <w:p w14:paraId="0AF4A49E" w14:textId="319BE478" w:rsidR="00026035" w:rsidRPr="00610BEB" w:rsidRDefault="002710F6" w:rsidP="00886A05">
      <w:pPr>
        <w:pStyle w:val="BodyText"/>
        <w:tabs>
          <w:tab w:val="left" w:pos="3600"/>
        </w:tabs>
        <w:ind w:left="3600" w:hanging="3600"/>
        <w:jc w:val="both"/>
        <w:rPr>
          <w:rFonts w:ascii="Arial" w:hAnsi="Arial" w:cs="Arial"/>
          <w:b/>
          <w:bCs/>
          <w:kern w:val="1"/>
          <w:sz w:val="24"/>
          <w:szCs w:val="24"/>
          <w:lang w:val="es-ES_tradnl"/>
        </w:rPr>
      </w:pPr>
      <w:r>
        <w:rPr>
          <w:rFonts w:ascii="Arial" w:hAnsi="Arial"/>
          <w:i/>
          <w:iCs/>
          <w:sz w:val="24"/>
          <w:lang w:val="es-ES_tradnl"/>
        </w:rPr>
        <w:t>Respuesta de Albie</w:t>
      </w:r>
      <w:r w:rsidR="00026035" w:rsidRPr="00610BEB">
        <w:rPr>
          <w:rFonts w:ascii="Arial" w:hAnsi="Arial"/>
          <w:i/>
          <w:iCs/>
          <w:sz w:val="24"/>
          <w:lang w:val="es-ES_tradnl"/>
        </w:rPr>
        <w:t>:</w:t>
      </w:r>
      <w:r w:rsidR="00026035" w:rsidRPr="00610BEB">
        <w:rPr>
          <w:rFonts w:ascii="Arial" w:hAnsi="Arial"/>
          <w:sz w:val="24"/>
          <w:lang w:val="es-ES_tradnl"/>
        </w:rPr>
        <w:t xml:space="preserve">  </w:t>
      </w:r>
      <w:r w:rsidR="00026035" w:rsidRPr="00610BEB">
        <w:rPr>
          <w:rFonts w:ascii="Arial" w:hAnsi="Arial"/>
          <w:sz w:val="24"/>
          <w:lang w:val="es-ES_tradnl"/>
        </w:rPr>
        <w:tab/>
      </w:r>
      <w:r w:rsidR="0095637A" w:rsidRPr="00CE1EB3">
        <w:rPr>
          <w:rFonts w:ascii="Arial" w:hAnsi="Arial"/>
          <w:sz w:val="24"/>
          <w:lang w:val="es-ES_tradnl"/>
        </w:rPr>
        <w:t>(calienta la gar</w:t>
      </w:r>
      <w:r w:rsidR="00886A05">
        <w:rPr>
          <w:rFonts w:ascii="Arial" w:hAnsi="Arial"/>
          <w:sz w:val="24"/>
          <w:lang w:val="es-ES_tradnl"/>
        </w:rPr>
        <w:t xml:space="preserve">ganta hmm, hmm, hmm y empieza a </w:t>
      </w:r>
      <w:r w:rsidR="0095637A" w:rsidRPr="00CE1EB3">
        <w:rPr>
          <w:rFonts w:ascii="Arial" w:hAnsi="Arial"/>
          <w:sz w:val="24"/>
          <w:lang w:val="es-ES_tradnl"/>
        </w:rPr>
        <w:t>cantar con voz chistosa de ópera)</w:t>
      </w:r>
      <w:r w:rsidR="00026035" w:rsidRPr="00610BEB">
        <w:rPr>
          <w:rFonts w:ascii="Arial" w:hAnsi="Arial" w:cs="Arial"/>
          <w:b/>
          <w:bCs/>
          <w:kern w:val="1"/>
          <w:sz w:val="24"/>
          <w:szCs w:val="24"/>
          <w:lang w:val="es-ES_tradnl"/>
        </w:rPr>
        <w:t>*</w:t>
      </w:r>
      <w:r w:rsidR="009D0737">
        <w:rPr>
          <w:rFonts w:ascii="Arial" w:hAnsi="Arial" w:cs="Arial"/>
          <w:b/>
          <w:bCs/>
          <w:kern w:val="1"/>
          <w:sz w:val="24"/>
          <w:szCs w:val="24"/>
          <w:lang w:val="es-ES_tradnl"/>
        </w:rPr>
        <w:t>DIOS CREÓ</w:t>
      </w:r>
      <w:r>
        <w:rPr>
          <w:rFonts w:ascii="Arial" w:hAnsi="Arial" w:cs="Arial"/>
          <w:b/>
          <w:bCs/>
          <w:kern w:val="1"/>
          <w:sz w:val="24"/>
          <w:szCs w:val="24"/>
          <w:lang w:val="es-ES_tradnl"/>
        </w:rPr>
        <w:t xml:space="preserve"> TODO</w:t>
      </w:r>
      <w:r w:rsidR="00026035" w:rsidRPr="00610BEB">
        <w:rPr>
          <w:rFonts w:ascii="Arial" w:hAnsi="Arial" w:cs="Arial"/>
          <w:b/>
          <w:bCs/>
          <w:kern w:val="1"/>
          <w:sz w:val="24"/>
          <w:szCs w:val="24"/>
          <w:lang w:val="es-ES_tradnl"/>
        </w:rPr>
        <w:t>....</w:t>
      </w:r>
      <w:r w:rsidR="009D0737">
        <w:rPr>
          <w:rFonts w:ascii="Arial" w:hAnsi="Arial" w:cs="Arial"/>
          <w:b/>
          <w:bCs/>
          <w:kern w:val="1"/>
          <w:sz w:val="24"/>
          <w:szCs w:val="24"/>
          <w:lang w:val="es-ES_tradnl"/>
        </w:rPr>
        <w:t xml:space="preserve"> ¡</w:t>
      </w:r>
      <w:r>
        <w:rPr>
          <w:rFonts w:ascii="Arial" w:hAnsi="Arial" w:cs="Arial"/>
          <w:b/>
          <w:bCs/>
          <w:i/>
          <w:iCs/>
          <w:kern w:val="1"/>
          <w:sz w:val="24"/>
          <w:szCs w:val="24"/>
          <w:lang w:val="es-ES_tradnl"/>
        </w:rPr>
        <w:t>Alaba a Dios!</w:t>
      </w:r>
      <w:r w:rsidR="00026035" w:rsidRPr="00610BEB">
        <w:rPr>
          <w:rFonts w:ascii="Arial" w:hAnsi="Arial" w:cs="Arial"/>
          <w:b/>
          <w:bCs/>
          <w:kern w:val="1"/>
          <w:sz w:val="24"/>
          <w:szCs w:val="24"/>
          <w:lang w:val="es-ES_tradnl"/>
        </w:rPr>
        <w:t xml:space="preserve"> </w:t>
      </w:r>
    </w:p>
    <w:p w14:paraId="665BF47F" w14:textId="77777777" w:rsidR="00026035" w:rsidRPr="00610BEB" w:rsidRDefault="00026035" w:rsidP="00886A05">
      <w:pPr>
        <w:pStyle w:val="BodyText"/>
        <w:tabs>
          <w:tab w:val="left" w:pos="3600"/>
        </w:tabs>
        <w:ind w:left="3600" w:hanging="3600"/>
        <w:jc w:val="both"/>
        <w:rPr>
          <w:rFonts w:ascii="Arial" w:hAnsi="Arial"/>
          <w:b/>
          <w:bCs/>
          <w:sz w:val="24"/>
          <w:lang w:val="es-ES_tradnl"/>
        </w:rPr>
      </w:pPr>
    </w:p>
    <w:p w14:paraId="70BFA7B1" w14:textId="7773C537" w:rsidR="00026035" w:rsidRPr="00610BEB" w:rsidRDefault="003235FC" w:rsidP="00886A05">
      <w:pPr>
        <w:pStyle w:val="BodyText"/>
        <w:tabs>
          <w:tab w:val="left" w:pos="3600"/>
          <w:tab w:val="left" w:pos="4320"/>
        </w:tabs>
        <w:jc w:val="both"/>
        <w:rPr>
          <w:rFonts w:ascii="Arial" w:hAnsi="Arial"/>
          <w:b/>
          <w:bCs/>
          <w:sz w:val="24"/>
          <w:lang w:val="es-ES_tradnl"/>
        </w:rPr>
      </w:pPr>
      <w:r>
        <w:rPr>
          <w:rFonts w:ascii="Arial" w:hAnsi="Arial"/>
          <w:b/>
          <w:bCs/>
          <w:sz w:val="24"/>
          <w:lang w:val="es-ES_tradnl"/>
        </w:rPr>
        <w:t>Presentador</w:t>
      </w:r>
      <w:r w:rsidR="00026035" w:rsidRPr="00610BEB">
        <w:rPr>
          <w:rFonts w:ascii="Arial" w:hAnsi="Arial"/>
          <w:b/>
          <w:bCs/>
          <w:sz w:val="24"/>
          <w:lang w:val="es-ES_tradnl"/>
        </w:rPr>
        <w:t xml:space="preserve"> </w:t>
      </w:r>
      <w:r w:rsidR="002710F6">
        <w:rPr>
          <w:rFonts w:ascii="Arial" w:hAnsi="Arial"/>
          <w:b/>
          <w:bCs/>
          <w:sz w:val="24"/>
          <w:lang w:val="es-ES_tradnl"/>
        </w:rPr>
        <w:t>dice</w:t>
      </w:r>
      <w:r w:rsidR="0095637A">
        <w:rPr>
          <w:rFonts w:ascii="Arial" w:hAnsi="Arial"/>
          <w:b/>
          <w:bCs/>
          <w:sz w:val="24"/>
          <w:lang w:val="es-ES_tradnl"/>
        </w:rPr>
        <w:t xml:space="preserve"> a</w:t>
      </w:r>
      <w:r w:rsidR="00026035" w:rsidRPr="00610BEB">
        <w:rPr>
          <w:rFonts w:ascii="Arial" w:hAnsi="Arial"/>
          <w:b/>
          <w:bCs/>
          <w:sz w:val="24"/>
          <w:lang w:val="es-ES_tradnl"/>
        </w:rPr>
        <w:t xml:space="preserve"> Albie: </w:t>
      </w:r>
      <w:r w:rsidR="00026035" w:rsidRPr="00610BEB">
        <w:rPr>
          <w:rFonts w:ascii="Arial" w:hAnsi="Arial"/>
          <w:b/>
          <w:bCs/>
          <w:sz w:val="24"/>
          <w:lang w:val="es-ES_tradnl"/>
        </w:rPr>
        <w:tab/>
      </w:r>
      <w:r w:rsidR="009D0737">
        <w:rPr>
          <w:rFonts w:ascii="Arial" w:hAnsi="Arial"/>
          <w:b/>
          <w:bCs/>
          <w:sz w:val="24"/>
          <w:lang w:val="es-ES_tradnl"/>
        </w:rPr>
        <w:t>¡</w:t>
      </w:r>
      <w:r w:rsidR="0095637A">
        <w:rPr>
          <w:rFonts w:ascii="Arial" w:hAnsi="Arial"/>
          <w:b/>
          <w:bCs/>
          <w:sz w:val="24"/>
          <w:lang w:val="es-ES_tradnl"/>
        </w:rPr>
        <w:t>Buen trabajo</w:t>
      </w:r>
      <w:r w:rsidR="00026035" w:rsidRPr="00610BEB">
        <w:rPr>
          <w:rFonts w:ascii="Arial" w:hAnsi="Arial"/>
          <w:b/>
          <w:bCs/>
          <w:sz w:val="24"/>
          <w:lang w:val="es-ES_tradnl"/>
        </w:rPr>
        <w:t xml:space="preserve">, Albie! </w:t>
      </w:r>
    </w:p>
    <w:p w14:paraId="03911F4D" w14:textId="5EF212E7" w:rsidR="0095637A" w:rsidRPr="00C8292F" w:rsidRDefault="0095637A" w:rsidP="0095637A">
      <w:pPr>
        <w:pStyle w:val="BodyText"/>
        <w:jc w:val="both"/>
        <w:rPr>
          <w:rFonts w:ascii="Arial" w:hAnsi="Arial"/>
          <w:sz w:val="24"/>
          <w:lang w:val="es-ES_tradnl"/>
        </w:rPr>
      </w:pPr>
      <w:r w:rsidRPr="00C8292F">
        <w:rPr>
          <w:rFonts w:ascii="Arial" w:hAnsi="Arial"/>
          <w:sz w:val="24"/>
          <w:lang w:val="es-ES_tradnl"/>
        </w:rPr>
        <w:t xml:space="preserve">Albie </w:t>
      </w:r>
      <w:r>
        <w:rPr>
          <w:rFonts w:ascii="Arial" w:hAnsi="Arial"/>
          <w:sz w:val="24"/>
          <w:lang w:val="es-ES_tradnl"/>
        </w:rPr>
        <w:t>puede irse del escenario o puede cantar y</w:t>
      </w:r>
      <w:r w:rsidR="009D0737">
        <w:rPr>
          <w:rFonts w:ascii="Arial" w:hAnsi="Arial"/>
          <w:sz w:val="24"/>
          <w:lang w:val="es-ES_tradnl"/>
        </w:rPr>
        <w:t xml:space="preserve"> orar</w:t>
      </w:r>
      <w:r>
        <w:rPr>
          <w:rFonts w:ascii="Arial" w:hAnsi="Arial"/>
          <w:sz w:val="24"/>
          <w:lang w:val="es-ES_tradnl"/>
        </w:rPr>
        <w:t xml:space="preserve"> con el grupo. </w:t>
      </w:r>
    </w:p>
    <w:p w14:paraId="716A72F5" w14:textId="77777777" w:rsidR="00026035" w:rsidRPr="00610BEB" w:rsidRDefault="00026035">
      <w:pPr>
        <w:pStyle w:val="BodyText"/>
        <w:ind w:left="3600" w:hanging="2880"/>
        <w:jc w:val="both"/>
        <w:rPr>
          <w:rFonts w:ascii="Arial" w:hAnsi="Arial"/>
          <w:b/>
          <w:bCs/>
          <w:sz w:val="24"/>
          <w:lang w:val="es-ES_tradnl"/>
        </w:rPr>
      </w:pPr>
    </w:p>
    <w:p w14:paraId="1EF66636" w14:textId="26F43EB1" w:rsidR="0064178A" w:rsidRPr="00610BEB" w:rsidRDefault="0064178A" w:rsidP="0064178A">
      <w:pPr>
        <w:pStyle w:val="BodyTextIndent3"/>
        <w:ind w:right="720"/>
        <w:jc w:val="both"/>
        <w:rPr>
          <w:rFonts w:cs="Arial"/>
          <w:bCs/>
          <w:kern w:val="1"/>
          <w:szCs w:val="24"/>
          <w:lang w:val="es-ES_tradnl"/>
        </w:rPr>
      </w:pPr>
      <w:r w:rsidRPr="009A5EAA">
        <w:rPr>
          <w:rFonts w:cs="Arial"/>
          <w:bCs/>
          <w:szCs w:val="24"/>
          <w:lang w:val="es-ES_tradnl"/>
        </w:rPr>
        <w:t>Hay que practicar el punto importante a aprender</w:t>
      </w:r>
      <w:r w:rsidRPr="00610BEB">
        <w:rPr>
          <w:rFonts w:cs="Arial"/>
          <w:bCs/>
          <w:lang w:val="es-ES_tradnl"/>
        </w:rPr>
        <w:t xml:space="preserve">. </w:t>
      </w:r>
      <w:r w:rsidRPr="00610BEB">
        <w:rPr>
          <w:rFonts w:cs="Arial"/>
          <w:bCs/>
          <w:kern w:val="1"/>
          <w:szCs w:val="24"/>
          <w:lang w:val="es-ES_tradnl"/>
        </w:rPr>
        <w:t>*</w:t>
      </w:r>
      <w:r w:rsidR="009D0737">
        <w:rPr>
          <w:rFonts w:cs="Arial"/>
          <w:bCs/>
          <w:kern w:val="1"/>
          <w:szCs w:val="24"/>
          <w:lang w:val="es-ES_tradnl"/>
        </w:rPr>
        <w:t>DIOS CREÓ</w:t>
      </w:r>
      <w:r>
        <w:rPr>
          <w:rFonts w:cs="Arial"/>
          <w:bCs/>
          <w:kern w:val="1"/>
          <w:szCs w:val="24"/>
          <w:lang w:val="es-ES_tradnl"/>
        </w:rPr>
        <w:t xml:space="preserve"> TOO</w:t>
      </w:r>
      <w:r w:rsidRPr="00610BEB">
        <w:rPr>
          <w:rFonts w:cs="Arial"/>
          <w:bCs/>
          <w:kern w:val="1"/>
          <w:szCs w:val="24"/>
          <w:lang w:val="es-ES_tradnl"/>
        </w:rPr>
        <w:t xml:space="preserve">.... </w:t>
      </w:r>
      <w:r w:rsidR="009D0737">
        <w:rPr>
          <w:rFonts w:cs="Arial"/>
          <w:bCs/>
          <w:kern w:val="1"/>
          <w:szCs w:val="24"/>
          <w:lang w:val="es-ES_tradnl"/>
        </w:rPr>
        <w:t>¡</w:t>
      </w:r>
      <w:r>
        <w:rPr>
          <w:rFonts w:cs="Arial"/>
          <w:bCs/>
          <w:i/>
          <w:iCs/>
          <w:kern w:val="1"/>
          <w:szCs w:val="24"/>
          <w:lang w:val="es-ES_tradnl"/>
        </w:rPr>
        <w:t>Alaba a Dios</w:t>
      </w:r>
      <w:r w:rsidRPr="00610BEB">
        <w:rPr>
          <w:rFonts w:cs="Arial"/>
          <w:bCs/>
          <w:i/>
          <w:iCs/>
          <w:kern w:val="1"/>
          <w:szCs w:val="24"/>
          <w:lang w:val="es-ES_tradnl"/>
        </w:rPr>
        <w:t>!</w:t>
      </w:r>
      <w:r w:rsidRPr="00610BEB">
        <w:rPr>
          <w:rFonts w:cs="Arial"/>
          <w:bCs/>
          <w:kern w:val="1"/>
          <w:szCs w:val="24"/>
          <w:lang w:val="es-ES_tradnl"/>
        </w:rPr>
        <w:t xml:space="preserve">  </w:t>
      </w:r>
    </w:p>
    <w:p w14:paraId="0E92DA00" w14:textId="77777777" w:rsidR="00A63DD6" w:rsidRPr="00610BEB" w:rsidRDefault="00A63DD6" w:rsidP="00A63DD6">
      <w:pPr>
        <w:pStyle w:val="BodyTextIndent"/>
        <w:ind w:left="0"/>
        <w:jc w:val="both"/>
        <w:rPr>
          <w:rFonts w:ascii="Arial" w:hAnsi="Arial"/>
          <w:b w:val="0"/>
          <w:sz w:val="24"/>
          <w:lang w:val="es-ES_tradnl"/>
        </w:rPr>
      </w:pPr>
    </w:p>
    <w:p w14:paraId="32C1F117" w14:textId="1E5B12FD" w:rsidR="00A63DD6" w:rsidRPr="00610BEB" w:rsidRDefault="00A63DD6" w:rsidP="00A63DD6">
      <w:pPr>
        <w:pStyle w:val="BodyTextIndent3"/>
        <w:ind w:left="0" w:firstLine="720"/>
        <w:rPr>
          <w:bCs/>
          <w:lang w:val="es-ES_tradnl"/>
        </w:rPr>
      </w:pPr>
      <w:r>
        <w:rPr>
          <w:bCs/>
          <w:lang w:val="es-ES_tradnl"/>
        </w:rPr>
        <w:t>J</w:t>
      </w:r>
      <w:r w:rsidR="009D0737">
        <w:rPr>
          <w:bCs/>
          <w:lang w:val="es-ES_tradnl"/>
        </w:rPr>
        <w:t>untemos nuestras manos y oremos</w:t>
      </w:r>
      <w:r>
        <w:rPr>
          <w:bCs/>
          <w:lang w:val="es-ES_tradnl"/>
        </w:rPr>
        <w:t xml:space="preserve">. Repitan después de </w:t>
      </w:r>
      <w:r w:rsidR="009D0737">
        <w:rPr>
          <w:bCs/>
          <w:lang w:val="es-ES_tradnl"/>
        </w:rPr>
        <w:t>mí</w:t>
      </w:r>
      <w:r>
        <w:rPr>
          <w:bCs/>
          <w:lang w:val="es-ES_tradnl"/>
        </w:rPr>
        <w:t xml:space="preserve">. </w:t>
      </w:r>
    </w:p>
    <w:p w14:paraId="554AD6F2" w14:textId="77777777" w:rsidR="00A63DD6" w:rsidRPr="00610BEB" w:rsidRDefault="00A63DD6" w:rsidP="00A63DD6">
      <w:pPr>
        <w:pStyle w:val="BodyTextIndent3"/>
        <w:ind w:left="0"/>
        <w:rPr>
          <w:lang w:val="es-ES_tradnl"/>
        </w:rPr>
      </w:pPr>
      <w:r w:rsidRPr="00610BEB">
        <w:rPr>
          <w:lang w:val="es-ES_tradnl"/>
        </w:rPr>
        <w:tab/>
      </w:r>
    </w:p>
    <w:p w14:paraId="3324E8B7" w14:textId="77777777" w:rsidR="00A63DD6" w:rsidRPr="00A63DD6" w:rsidRDefault="00A63DD6" w:rsidP="00A63DD6">
      <w:pPr>
        <w:pStyle w:val="BodyTextIndent3"/>
        <w:ind w:left="0"/>
        <w:rPr>
          <w:lang w:val="es-ES_tradnl"/>
        </w:rPr>
      </w:pPr>
      <w:r w:rsidRPr="00610BEB">
        <w:rPr>
          <w:lang w:val="es-ES_tradnl"/>
        </w:rPr>
        <w:tab/>
      </w:r>
      <w:r w:rsidRPr="00A63DD6">
        <w:rPr>
          <w:lang w:val="es-ES_tradnl"/>
        </w:rPr>
        <w:t>Querido Dios</w:t>
      </w:r>
    </w:p>
    <w:p w14:paraId="2A00966A" w14:textId="77777777" w:rsidR="00A63DD6" w:rsidRPr="00A63DD6" w:rsidRDefault="00A63DD6" w:rsidP="00A63DD6">
      <w:pPr>
        <w:pStyle w:val="BodyTextIndent3"/>
        <w:ind w:left="0"/>
        <w:rPr>
          <w:lang w:val="es-ES_tradnl"/>
        </w:rPr>
      </w:pPr>
      <w:r w:rsidRPr="00A63DD6">
        <w:rPr>
          <w:lang w:val="es-ES_tradnl"/>
        </w:rPr>
        <w:tab/>
        <w:t>Te amamos.</w:t>
      </w:r>
    </w:p>
    <w:p w14:paraId="7397237E" w14:textId="0315CA6C" w:rsidR="00A63DD6" w:rsidRPr="00A63DD6" w:rsidRDefault="00A63DD6" w:rsidP="00A63DD6">
      <w:pPr>
        <w:pStyle w:val="BodyTextIndent3"/>
        <w:ind w:left="0"/>
        <w:rPr>
          <w:lang w:val="es-ES_tradnl"/>
        </w:rPr>
      </w:pPr>
      <w:r w:rsidRPr="00A63DD6">
        <w:rPr>
          <w:lang w:val="es-ES_tradnl"/>
        </w:rPr>
        <w:tab/>
      </w:r>
      <w:r w:rsidR="009D0737">
        <w:rPr>
          <w:lang w:val="es-ES_tradnl"/>
        </w:rPr>
        <w:t>¡</w:t>
      </w:r>
      <w:r w:rsidRPr="00A63DD6">
        <w:rPr>
          <w:lang w:val="es-ES_tradnl"/>
        </w:rPr>
        <w:t>Creaste todo!</w:t>
      </w:r>
    </w:p>
    <w:p w14:paraId="08398174" w14:textId="77777777" w:rsidR="00A63DD6" w:rsidRPr="00A63DD6" w:rsidRDefault="00A63DD6" w:rsidP="00A63DD6">
      <w:pPr>
        <w:pStyle w:val="BodyTextIndent3"/>
        <w:ind w:left="0"/>
        <w:rPr>
          <w:lang w:val="es-ES_tradnl"/>
        </w:rPr>
      </w:pPr>
      <w:r w:rsidRPr="00A63DD6">
        <w:rPr>
          <w:lang w:val="es-ES_tradnl"/>
        </w:rPr>
        <w:tab/>
        <w:t>Ayúdanos a apreciarlo por siempre</w:t>
      </w:r>
    </w:p>
    <w:p w14:paraId="2127E92D" w14:textId="77777777" w:rsidR="00A63DD6" w:rsidRPr="00A63DD6" w:rsidRDefault="00A63DD6" w:rsidP="00A63DD6">
      <w:pPr>
        <w:pStyle w:val="BodyTextIndent3"/>
        <w:ind w:left="0"/>
        <w:rPr>
          <w:lang w:val="es-ES_tradnl"/>
        </w:rPr>
      </w:pPr>
      <w:r w:rsidRPr="00A63DD6">
        <w:rPr>
          <w:lang w:val="es-ES_tradnl"/>
        </w:rPr>
        <w:tab/>
        <w:t>Gracias, gracias, gracias.</w:t>
      </w:r>
    </w:p>
    <w:p w14:paraId="1329395E" w14:textId="77777777" w:rsidR="00A63DD6" w:rsidRPr="00A63DD6" w:rsidRDefault="00A63DD6" w:rsidP="00A63DD6">
      <w:pPr>
        <w:pStyle w:val="BodyTextIndent3"/>
        <w:ind w:left="0"/>
        <w:rPr>
          <w:lang w:val="es-ES_tradnl"/>
        </w:rPr>
      </w:pPr>
      <w:r w:rsidRPr="00A63DD6">
        <w:rPr>
          <w:lang w:val="es-ES_tradnl"/>
        </w:rPr>
        <w:tab/>
        <w:t xml:space="preserve">En el nombre de Jesús  </w:t>
      </w:r>
    </w:p>
    <w:p w14:paraId="2F8A92B5" w14:textId="1CC70649" w:rsidR="00A63DD6" w:rsidRPr="00A63DD6" w:rsidRDefault="009D0737" w:rsidP="00A63DD6">
      <w:pPr>
        <w:pStyle w:val="BodyTextIndent3"/>
        <w:ind w:left="0" w:firstLine="720"/>
        <w:rPr>
          <w:lang w:val="es-ES_tradnl"/>
        </w:rPr>
      </w:pPr>
      <w:r>
        <w:rPr>
          <w:lang w:val="es-ES_tradnl"/>
        </w:rPr>
        <w:t>Amé</w:t>
      </w:r>
      <w:r w:rsidR="00A63DD6" w:rsidRPr="00A63DD6">
        <w:rPr>
          <w:lang w:val="es-ES_tradnl"/>
        </w:rPr>
        <w:t>n.</w:t>
      </w:r>
    </w:p>
    <w:p w14:paraId="722AEF23" w14:textId="77777777" w:rsidR="00A63DD6" w:rsidRPr="00610BEB" w:rsidRDefault="00A63DD6" w:rsidP="00A63DD6">
      <w:pPr>
        <w:pStyle w:val="BodyTextIndent3"/>
        <w:ind w:left="0"/>
        <w:rPr>
          <w:lang w:val="es-ES_tradnl"/>
        </w:rPr>
      </w:pPr>
    </w:p>
    <w:p w14:paraId="7C09E076" w14:textId="77777777" w:rsidR="0064178A" w:rsidRPr="009A5EAA" w:rsidRDefault="0064178A" w:rsidP="0064178A">
      <w:pPr>
        <w:pStyle w:val="NoSpacing"/>
        <w:rPr>
          <w:rFonts w:ascii="Georgia" w:hAnsi="Georgia"/>
          <w:b/>
          <w:sz w:val="28"/>
          <w:szCs w:val="28"/>
          <w:lang w:val="es-ES"/>
        </w:rPr>
      </w:pPr>
      <w:r w:rsidRPr="009A5EAA">
        <w:rPr>
          <w:rFonts w:ascii="Georgia" w:hAnsi="Georgia"/>
          <w:b/>
          <w:sz w:val="28"/>
          <w:szCs w:val="28"/>
          <w:lang w:val="es-ES"/>
        </w:rPr>
        <w:t>Canción:</w:t>
      </w:r>
    </w:p>
    <w:p w14:paraId="21F50269" w14:textId="77777777" w:rsidR="0064178A" w:rsidRPr="009A5EAA" w:rsidRDefault="0064178A" w:rsidP="0064178A">
      <w:pPr>
        <w:pStyle w:val="NoSpacing"/>
        <w:rPr>
          <w:rFonts w:ascii="Arial" w:hAnsi="Arial"/>
          <w:b/>
          <w:i/>
          <w:iCs/>
          <w:sz w:val="24"/>
          <w:lang w:val="es-ES_tradnl"/>
        </w:rPr>
      </w:pPr>
      <w:r w:rsidRPr="009A5EAA">
        <w:rPr>
          <w:rFonts w:ascii="Arial" w:hAnsi="Arial"/>
          <w:b/>
          <w:bCs/>
          <w:sz w:val="24"/>
          <w:lang w:val="es-ES_tradnl"/>
        </w:rPr>
        <w:t xml:space="preserve">Cantemos nuestra canción de la semana. </w:t>
      </w:r>
    </w:p>
    <w:p w14:paraId="4F6A2D37" w14:textId="78C39D40" w:rsidR="0064178A" w:rsidRPr="0085522E" w:rsidRDefault="0064178A" w:rsidP="0064178A">
      <w:pPr>
        <w:pStyle w:val="NoSpacing"/>
        <w:ind w:right="-270"/>
        <w:rPr>
          <w:rFonts w:ascii="Arial" w:hAnsi="Arial"/>
          <w:iCs/>
          <w:sz w:val="24"/>
          <w:szCs w:val="24"/>
          <w:lang w:val="es-ES_tradnl"/>
        </w:rPr>
      </w:pPr>
      <w:r w:rsidRPr="0085522E">
        <w:rPr>
          <w:rFonts w:ascii="Arial" w:hAnsi="Arial"/>
          <w:iCs/>
          <w:sz w:val="24"/>
          <w:szCs w:val="24"/>
          <w:lang w:val="es-ES_tradnl"/>
        </w:rPr>
        <w:t xml:space="preserve">Letras en mayúsculas significan que el tono de la silaba es cantada con </w:t>
      </w:r>
      <w:r w:rsidR="009D0737" w:rsidRPr="0085522E">
        <w:rPr>
          <w:rFonts w:ascii="Arial" w:hAnsi="Arial"/>
          <w:iCs/>
          <w:sz w:val="24"/>
          <w:szCs w:val="24"/>
          <w:lang w:val="es-ES_tradnl"/>
        </w:rPr>
        <w:t>más</w:t>
      </w:r>
      <w:r w:rsidRPr="0085522E">
        <w:rPr>
          <w:rFonts w:ascii="Arial" w:hAnsi="Arial"/>
          <w:iCs/>
          <w:sz w:val="24"/>
          <w:szCs w:val="24"/>
          <w:lang w:val="es-ES_tradnl"/>
        </w:rPr>
        <w:t xml:space="preserve"> entonación </w:t>
      </w:r>
      <w:r w:rsidRPr="0085522E">
        <w:rPr>
          <w:rFonts w:ascii="Arial" w:hAnsi="Arial"/>
          <w:iCs/>
          <w:sz w:val="24"/>
          <w:szCs w:val="24"/>
          <w:lang w:val="es-ES_tradnl"/>
        </w:rPr>
        <w:br/>
      </w:r>
    </w:p>
    <w:p w14:paraId="6BA7495B" w14:textId="77777777" w:rsidR="00A63DD6" w:rsidRPr="006E6280" w:rsidRDefault="00A63DD6" w:rsidP="00A63DD6">
      <w:pPr>
        <w:pStyle w:val="BodyTextIndent"/>
        <w:ind w:left="0"/>
        <w:jc w:val="both"/>
        <w:rPr>
          <w:rFonts w:ascii="Arial" w:hAnsi="Arial"/>
          <w:bCs/>
          <w:sz w:val="24"/>
          <w:szCs w:val="24"/>
          <w:lang w:val="es-ES_tradnl"/>
        </w:rPr>
      </w:pPr>
      <w:r>
        <w:rPr>
          <w:rFonts w:ascii="Arial" w:hAnsi="Arial"/>
          <w:b w:val="0"/>
          <w:sz w:val="20"/>
          <w:lang w:val="es-ES_tradnl"/>
        </w:rPr>
        <w:t xml:space="preserve">             </w:t>
      </w:r>
      <w:r w:rsidRPr="006E6280">
        <w:rPr>
          <w:rFonts w:ascii="Arial" w:hAnsi="Arial"/>
          <w:bCs/>
          <w:sz w:val="24"/>
          <w:szCs w:val="24"/>
          <w:lang w:val="es-ES_tradnl"/>
        </w:rPr>
        <w:t>ALABA ALABA ALABA a nuestro DIOS.</w:t>
      </w:r>
    </w:p>
    <w:p w14:paraId="0BB61F93" w14:textId="2569A715" w:rsidR="00A63DD6" w:rsidRPr="006E6280" w:rsidRDefault="009D0737" w:rsidP="00A63DD6">
      <w:pPr>
        <w:pStyle w:val="BodyTextIndent"/>
        <w:jc w:val="both"/>
        <w:rPr>
          <w:rFonts w:ascii="Arial" w:hAnsi="Arial"/>
          <w:bCs/>
          <w:sz w:val="24"/>
          <w:szCs w:val="24"/>
          <w:lang w:val="es-ES_tradnl"/>
        </w:rPr>
      </w:pPr>
      <w:r>
        <w:rPr>
          <w:rFonts w:ascii="Arial" w:hAnsi="Arial"/>
          <w:bCs/>
          <w:sz w:val="24"/>
          <w:szCs w:val="24"/>
          <w:lang w:val="es-ES_tradnl"/>
        </w:rPr>
        <w:t>ÉL creó</w:t>
      </w:r>
      <w:r w:rsidR="00A63DD6" w:rsidRPr="006E6280">
        <w:rPr>
          <w:rFonts w:ascii="Arial" w:hAnsi="Arial"/>
          <w:bCs/>
          <w:sz w:val="24"/>
          <w:szCs w:val="24"/>
          <w:lang w:val="es-ES_tradnl"/>
        </w:rPr>
        <w:t xml:space="preserve"> TO-DO.</w:t>
      </w:r>
    </w:p>
    <w:p w14:paraId="64E5F316" w14:textId="77777777" w:rsidR="00A63DD6" w:rsidRPr="006E6280" w:rsidRDefault="00A63DD6" w:rsidP="00A63DD6">
      <w:pPr>
        <w:pStyle w:val="BodyTextIndent"/>
        <w:jc w:val="both"/>
        <w:rPr>
          <w:rFonts w:ascii="Arial" w:hAnsi="Arial"/>
          <w:bCs/>
          <w:sz w:val="24"/>
          <w:szCs w:val="24"/>
          <w:lang w:val="es-ES_tradnl"/>
        </w:rPr>
      </w:pPr>
      <w:r w:rsidRPr="006E6280">
        <w:rPr>
          <w:rFonts w:ascii="Arial" w:hAnsi="Arial"/>
          <w:bCs/>
          <w:sz w:val="24"/>
          <w:szCs w:val="24"/>
          <w:lang w:val="es-ES_tradnl"/>
        </w:rPr>
        <w:t>ALABA a DIOS ALABA a DIOS.</w:t>
      </w:r>
    </w:p>
    <w:p w14:paraId="64AB8508" w14:textId="1761EABE" w:rsidR="00A63DD6" w:rsidRPr="00610BEB" w:rsidRDefault="00A63DD6" w:rsidP="00A63DD6">
      <w:pPr>
        <w:pStyle w:val="BodyTextIndent"/>
        <w:ind w:left="0"/>
        <w:jc w:val="both"/>
        <w:rPr>
          <w:rFonts w:ascii="Arial" w:hAnsi="Arial"/>
          <w:sz w:val="24"/>
          <w:lang w:val="es-ES_tradnl"/>
        </w:rPr>
      </w:pPr>
      <w:r>
        <w:rPr>
          <w:rFonts w:ascii="Arial" w:hAnsi="Arial"/>
          <w:bCs/>
          <w:iCs/>
          <w:sz w:val="24"/>
          <w:szCs w:val="24"/>
          <w:lang w:val="es-ES_tradnl"/>
        </w:rPr>
        <w:t xml:space="preserve">           </w:t>
      </w:r>
      <w:r w:rsidR="00D907F2">
        <w:rPr>
          <w:rFonts w:ascii="Arial" w:hAnsi="Arial"/>
          <w:bCs/>
          <w:iCs/>
          <w:sz w:val="24"/>
          <w:szCs w:val="24"/>
          <w:lang w:val="es-ES_tradnl"/>
        </w:rPr>
        <w:t>DIOS creó</w:t>
      </w:r>
      <w:r w:rsidRPr="006E6280">
        <w:rPr>
          <w:rFonts w:ascii="Arial" w:hAnsi="Arial"/>
          <w:bCs/>
          <w:iCs/>
          <w:sz w:val="24"/>
          <w:szCs w:val="24"/>
          <w:lang w:val="es-ES_tradnl"/>
        </w:rPr>
        <w:t xml:space="preserve"> TO-DO.</w:t>
      </w:r>
    </w:p>
    <w:p w14:paraId="231B6F48" w14:textId="77777777" w:rsidR="00026035" w:rsidRPr="00610BEB" w:rsidRDefault="00026035">
      <w:pPr>
        <w:pStyle w:val="BodyTextIndent"/>
        <w:ind w:left="0"/>
        <w:jc w:val="both"/>
        <w:rPr>
          <w:rFonts w:ascii="Arial" w:hAnsi="Arial"/>
          <w:b w:val="0"/>
          <w:sz w:val="24"/>
          <w:lang w:val="es-ES_tradnl"/>
        </w:rPr>
      </w:pPr>
    </w:p>
    <w:p w14:paraId="6E88DBCB" w14:textId="77777777" w:rsidR="00026035" w:rsidRPr="00610BEB" w:rsidRDefault="00026035">
      <w:pPr>
        <w:pStyle w:val="BodyTextIndent"/>
        <w:ind w:left="0"/>
        <w:jc w:val="both"/>
        <w:rPr>
          <w:rFonts w:ascii="Arial" w:hAnsi="Arial"/>
          <w:b w:val="0"/>
          <w:sz w:val="24"/>
          <w:lang w:val="es-ES_tradnl"/>
        </w:rPr>
      </w:pPr>
      <w:r w:rsidRPr="00610BEB">
        <w:rPr>
          <w:rFonts w:ascii="Arial" w:hAnsi="Arial"/>
          <w:b w:val="0"/>
          <w:sz w:val="24"/>
          <w:lang w:val="es-ES_tradnl"/>
        </w:rPr>
        <w:tab/>
      </w:r>
    </w:p>
    <w:p w14:paraId="1364F542" w14:textId="77777777" w:rsidR="00026035" w:rsidRPr="00610BEB" w:rsidRDefault="00026035">
      <w:pPr>
        <w:pStyle w:val="BodyTextIndent"/>
        <w:ind w:left="0"/>
        <w:jc w:val="both"/>
        <w:rPr>
          <w:rFonts w:ascii="Arial" w:hAnsi="Arial"/>
          <w:b w:val="0"/>
          <w:sz w:val="24"/>
          <w:lang w:val="es-ES_tradnl"/>
        </w:rPr>
      </w:pPr>
    </w:p>
    <w:p w14:paraId="232197DB" w14:textId="22772A4E" w:rsidR="00B06A93" w:rsidRPr="00660639" w:rsidRDefault="00A63DD6">
      <w:pPr>
        <w:pStyle w:val="BodyText"/>
        <w:rPr>
          <w:rFonts w:ascii="Arial" w:hAnsi="Arial"/>
          <w:b/>
          <w:color w:val="000000"/>
          <w:sz w:val="24"/>
          <w:lang w:val="es-MX"/>
        </w:rPr>
        <w:sectPr w:rsidR="00B06A93" w:rsidRPr="00660639">
          <w:type w:val="continuous"/>
          <w:pgSz w:w="12240" w:h="15840"/>
          <w:pgMar w:top="1080" w:right="1440" w:bottom="1440" w:left="1440" w:header="720" w:footer="720" w:gutter="0"/>
          <w:cols w:space="720"/>
          <w:docGrid w:linePitch="360"/>
        </w:sectPr>
      </w:pPr>
      <w:r>
        <w:rPr>
          <w:rFonts w:ascii="Arial" w:hAnsi="Arial"/>
          <w:b/>
          <w:bCs/>
          <w:sz w:val="24"/>
          <w:lang w:val="es-ES_tradnl"/>
        </w:rPr>
        <w:t>Adiós niños y niñas</w:t>
      </w:r>
      <w:r w:rsidR="00026035" w:rsidRPr="00610BEB">
        <w:rPr>
          <w:rFonts w:ascii="Arial" w:hAnsi="Arial"/>
          <w:b/>
          <w:bCs/>
          <w:sz w:val="24"/>
          <w:lang w:val="es-ES_tradnl"/>
        </w:rPr>
        <w:t xml:space="preserve">. </w:t>
      </w:r>
      <w:r w:rsidR="00D907F2">
        <w:rPr>
          <w:rFonts w:ascii="Arial" w:hAnsi="Arial"/>
          <w:b/>
          <w:bCs/>
          <w:sz w:val="24"/>
          <w:lang w:val="es-ES_tradnl"/>
        </w:rPr>
        <w:t>¡</w:t>
      </w:r>
      <w:r>
        <w:rPr>
          <w:rFonts w:ascii="Arial" w:hAnsi="Arial"/>
          <w:b/>
          <w:bCs/>
          <w:sz w:val="24"/>
          <w:lang w:val="es-ES_tradnl"/>
        </w:rPr>
        <w:t xml:space="preserve">Recuerden que Dios los ama y el los protegerá por siempre! </w:t>
      </w:r>
    </w:p>
    <w:p w14:paraId="5ACB6CD9" w14:textId="603C09FA" w:rsidR="00C41CDE" w:rsidRDefault="00973C63">
      <w:pPr>
        <w:pStyle w:val="BodyText"/>
        <w:rPr>
          <w:rFonts w:ascii="Arial" w:hAnsi="Arial"/>
          <w:b/>
          <w:color w:val="000000"/>
          <w:sz w:val="24"/>
        </w:rPr>
        <w:sectPr w:rsidR="00C41CDE" w:rsidSect="000F4841">
          <w:footerReference w:type="default" r:id="rId17"/>
          <w:pgSz w:w="15840" w:h="12240" w:orient="landscape"/>
          <w:pgMar w:top="360" w:right="360" w:bottom="360" w:left="360" w:header="720" w:footer="576" w:gutter="0"/>
          <w:cols w:space="720"/>
          <w:docGrid w:linePitch="360"/>
        </w:sectPr>
      </w:pPr>
      <w:r w:rsidRPr="00973C63">
        <w:rPr>
          <w:rFonts w:ascii="Arial" w:hAnsi="Arial"/>
          <w:b/>
          <w:noProof/>
          <w:color w:val="000000"/>
          <w:sz w:val="24"/>
          <w:lang w:eastAsia="en-US"/>
        </w:rPr>
        <w:lastRenderedPageBreak/>
        <mc:AlternateContent>
          <mc:Choice Requires="wps">
            <w:drawing>
              <wp:anchor distT="45720" distB="45720" distL="114300" distR="114300" simplePos="0" relativeHeight="251673600" behindDoc="0" locked="0" layoutInCell="1" allowOverlap="1" wp14:anchorId="7A57B5CD" wp14:editId="0F74B3AE">
                <wp:simplePos x="0" y="0"/>
                <wp:positionH relativeFrom="column">
                  <wp:posOffset>66675</wp:posOffset>
                </wp:positionH>
                <wp:positionV relativeFrom="paragraph">
                  <wp:posOffset>38100</wp:posOffset>
                </wp:positionV>
                <wp:extent cx="1162050" cy="1404620"/>
                <wp:effectExtent l="0" t="0" r="0" b="0"/>
                <wp:wrapSquare wrapText="bothSides"/>
                <wp:docPr id="217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162050" cy="14046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09E9EBB" w14:textId="322A78AC" w:rsidR="00427A8C" w:rsidRDefault="00427A8C">
                            <w:r w:rsidRPr="00C92C9F">
                              <w:rPr>
                                <w:rFonts w:asciiTheme="minorHAnsi" w:hAnsiTheme="minorHAnsi"/>
                                <w:i/>
                                <w:color w:val="212121"/>
                                <w:sz w:val="28"/>
                                <w:szCs w:val="28"/>
                                <w:lang w:val="es-ES"/>
                              </w:rPr>
                              <w:t>Apéndice A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7A57B5CD" id="_x0000_s1029" type="#_x0000_t202" style="position:absolute;margin-left:5.25pt;margin-top:3pt;width:91.5pt;height:110.6pt;z-index:251673600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" stroked="f">
                <v:textbox style="mso-fit-shape-to-text:t">
                  <w:txbxContent>
                    <w:p w14:paraId="009E9EBB" w14:textId="322A78AC" w:rsidR="00427A8C" w:rsidRDefault="00427A8C">
                      <w:r w:rsidRPr="00C92C9F">
                        <w:rPr>
                          <w:rFonts w:asciiTheme="minorHAnsi" w:hAnsiTheme="minorHAnsi"/>
                          <w:i/>
                          <w:color w:val="212121"/>
                          <w:sz w:val="28"/>
                          <w:szCs w:val="28"/>
                          <w:lang w:val="es-ES"/>
                        </w:rPr>
                        <w:t>Apéndice A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>
        <w:rPr>
          <w:rFonts w:ascii="Arial" w:hAnsi="Arial"/>
          <w:b/>
          <w:noProof/>
          <w:color w:val="000000"/>
          <w:sz w:val="24"/>
          <w:lang w:eastAsia="en-US"/>
        </w:rPr>
        <w:drawing>
          <wp:inline distT="0" distB="0" distL="0" distR="0" wp14:anchorId="0FE9B5BA" wp14:editId="686A14E1">
            <wp:extent cx="9514205" cy="7315200"/>
            <wp:effectExtent l="0" t="0" r="0" b="0"/>
            <wp:docPr id="12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02-CF God Made Everything-Spanish.jpg"/>
                    <pic:cNvPicPr/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514205" cy="7315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95637A">
        <w:rPr>
          <w:rFonts w:ascii="Arial" w:hAnsi="Arial"/>
          <w:b/>
          <w:noProof/>
          <w:color w:val="000000"/>
          <w:sz w:val="24"/>
          <w:lang w:eastAsia="en-US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1302DB60" wp14:editId="0A0AD6BF">
                <wp:simplePos x="0" y="0"/>
                <wp:positionH relativeFrom="column">
                  <wp:posOffset>-676275</wp:posOffset>
                </wp:positionH>
                <wp:positionV relativeFrom="paragraph">
                  <wp:posOffset>-438150</wp:posOffset>
                </wp:positionV>
                <wp:extent cx="990600" cy="295275"/>
                <wp:effectExtent l="0" t="0" r="0" b="0"/>
                <wp:wrapNone/>
                <wp:docPr id="5" name="Text Box 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90600" cy="29527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059045B3" w14:textId="77777777" w:rsidR="00427A8C" w:rsidRPr="000601FD" w:rsidRDefault="00427A8C">
                            <w:pPr>
                              <w:rPr>
                                <w:rFonts w:ascii="Arial" w:hAnsi="Arial" w:cs="Arial"/>
                                <w:i/>
                              </w:rPr>
                            </w:pPr>
                            <w:r>
                              <w:rPr>
                                <w:rFonts w:ascii="Arial" w:hAnsi="Arial" w:cs="Arial"/>
                                <w:i/>
                              </w:rPr>
                              <w:t>Appendix A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302DB60" id="Text Box 16" o:spid="_x0000_s1030" type="#_x0000_t202" style="position:absolute;margin-left:-53.25pt;margin-top:-34.5pt;width:78pt;height:23.25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" filled="f" stroked="f">
                <v:textbox>
                  <w:txbxContent>
                    <w:p w14:paraId="059045B3" w14:textId="77777777" w:rsidR="00427A8C" w:rsidRPr="000601FD" w:rsidRDefault="00427A8C">
                      <w:pPr>
                        <w:rPr>
                          <w:rFonts w:ascii="Arial" w:hAnsi="Arial" w:cs="Arial"/>
                          <w:i/>
                        </w:rPr>
                      </w:pPr>
                      <w:r>
                        <w:rPr>
                          <w:rFonts w:ascii="Arial" w:hAnsi="Arial" w:cs="Arial"/>
                          <w:i/>
                        </w:rPr>
                        <w:t>Appendix A</w:t>
                      </w:r>
                    </w:p>
                  </w:txbxContent>
                </v:textbox>
              </v:shape>
            </w:pict>
          </mc:Fallback>
        </mc:AlternateContent>
      </w:r>
    </w:p>
    <w:p w14:paraId="491B94D4" w14:textId="77777777" w:rsidR="00026035" w:rsidRDefault="0095637A">
      <w:pPr>
        <w:pStyle w:val="BodyText"/>
        <w:rPr>
          <w:rFonts w:ascii="Arial" w:hAnsi="Arial"/>
          <w:b/>
          <w:color w:val="000000"/>
          <w:sz w:val="24"/>
        </w:rPr>
      </w:pPr>
      <w:r>
        <w:rPr>
          <w:noProof/>
          <w:lang w:eastAsia="en-US"/>
        </w:rPr>
        <w:lastRenderedPageBreak/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666487E7" wp14:editId="251F2093">
                <wp:simplePos x="0" y="0"/>
                <wp:positionH relativeFrom="column">
                  <wp:posOffset>-685800</wp:posOffset>
                </wp:positionH>
                <wp:positionV relativeFrom="paragraph">
                  <wp:posOffset>-647700</wp:posOffset>
                </wp:positionV>
                <wp:extent cx="1085850" cy="295275"/>
                <wp:effectExtent l="0" t="0" r="0" b="9525"/>
                <wp:wrapNone/>
                <wp:docPr id="4" name="Text Box 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85850" cy="29527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ECB740D" w14:textId="204426B8" w:rsidR="00427A8C" w:rsidRDefault="00427A8C" w:rsidP="00973C63">
                            <w:r>
                              <w:rPr>
                                <w:rFonts w:asciiTheme="minorHAnsi" w:hAnsiTheme="minorHAnsi"/>
                                <w:i/>
                                <w:color w:val="212121"/>
                                <w:sz w:val="28"/>
                                <w:szCs w:val="28"/>
                                <w:lang w:val="es-ES"/>
                              </w:rPr>
                              <w:t>Apéndice B</w:t>
                            </w:r>
                          </w:p>
                          <w:p w14:paraId="32468528" w14:textId="51B1D87F" w:rsidR="00427A8C" w:rsidRPr="000601FD" w:rsidRDefault="00427A8C" w:rsidP="000601FD">
                            <w:pPr>
                              <w:rPr>
                                <w:rFonts w:ascii="Arial" w:hAnsi="Arial" w:cs="Arial"/>
                                <w:i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66487E7" id="Text Box 17" o:spid="_x0000_s1031" type="#_x0000_t202" style="position:absolute;margin-left:-54pt;margin-top:-51pt;width:85.5pt;height:23.25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" filled="f" stroked="f">
                <v:textbox>
                  <w:txbxContent>
                    <w:p w14:paraId="2ECB740D" w14:textId="204426B8" w:rsidR="00427A8C" w:rsidRDefault="00427A8C" w:rsidP="00973C63">
                      <w:r>
                        <w:rPr>
                          <w:rFonts w:asciiTheme="minorHAnsi" w:hAnsiTheme="minorHAnsi"/>
                          <w:i/>
                          <w:color w:val="212121"/>
                          <w:sz w:val="28"/>
                          <w:szCs w:val="28"/>
                          <w:lang w:val="es-ES"/>
                        </w:rPr>
                        <w:t>Apéndice B</w:t>
                      </w:r>
                    </w:p>
                    <w:p w14:paraId="32468528" w14:textId="51B1D87F" w:rsidR="00427A8C" w:rsidRPr="000601FD" w:rsidRDefault="00427A8C" w:rsidP="000601FD">
                      <w:pPr>
                        <w:rPr>
                          <w:rFonts w:ascii="Arial" w:hAnsi="Arial" w:cs="Arial"/>
                          <w:i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en-US"/>
        </w:rPr>
        <w:drawing>
          <wp:anchor distT="0" distB="0" distL="114935" distR="114935" simplePos="0" relativeHeight="251659264" behindDoc="0" locked="0" layoutInCell="1" allowOverlap="1" wp14:anchorId="5D1E18F9" wp14:editId="66B0FCD2">
            <wp:simplePos x="0" y="0"/>
            <wp:positionH relativeFrom="column">
              <wp:posOffset>-337820</wp:posOffset>
            </wp:positionH>
            <wp:positionV relativeFrom="paragraph">
              <wp:posOffset>-530225</wp:posOffset>
            </wp:positionV>
            <wp:extent cx="9005570" cy="6725920"/>
            <wp:effectExtent l="0" t="0" r="11430" b="5080"/>
            <wp:wrapTight wrapText="bothSides">
              <wp:wrapPolygon edited="0">
                <wp:start x="0" y="0"/>
                <wp:lineTo x="0" y="21535"/>
                <wp:lineTo x="21566" y="21535"/>
                <wp:lineTo x="21566" y="0"/>
                <wp:lineTo x="0" y="0"/>
              </wp:wrapPolygon>
            </wp:wrapTight>
            <wp:docPr id="11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005570" cy="672592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sectPr w:rsidR="00026035" w:rsidSect="00B06A93">
      <w:footerReference w:type="default" r:id="rId20"/>
      <w:pgSz w:w="15840" w:h="12240" w:orient="landscape"/>
      <w:pgMar w:top="1440" w:right="1080" w:bottom="1440" w:left="1440" w:header="720" w:footer="576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11C1505E" w14:textId="77777777" w:rsidR="00D1645C" w:rsidRDefault="00D1645C">
      <w:r>
        <w:separator/>
      </w:r>
    </w:p>
  </w:endnote>
  <w:endnote w:type="continuationSeparator" w:id="0">
    <w:p w14:paraId="479EB483" w14:textId="77777777" w:rsidR="00D1645C" w:rsidRDefault="00D1645C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OzHandicraft BT">
    <w:altName w:val="Courier New"/>
    <w:charset w:val="00"/>
    <w:family w:val="script"/>
    <w:pitch w:val="variable"/>
    <w:sig w:usb0="00000001" w:usb1="00000000" w:usb2="00000000" w:usb3="00000000" w:csb0="0000001B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Lucida Grande">
    <w:charset w:val="00"/>
    <w:family w:val="auto"/>
    <w:pitch w:val="variable"/>
    <w:sig w:usb0="E1000AEF" w:usb1="5000A1FF" w:usb2="00000000" w:usb3="00000000" w:csb0="000001BF" w:csb1="00000000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</w:font>
  <w:font w:name="FeltTip">
    <w:altName w:val="Times New Roman"/>
    <w:charset w:val="00"/>
    <w:family w:val="auto"/>
    <w:pitch w:val="variable"/>
    <w:sig w:usb0="00000087" w:usb1="00000000" w:usb2="00000000" w:usb3="00000000" w:csb0="0000001B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0000012" w:usb3="00000000" w:csb0="0002009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0000012" w:usb3="00000000" w:csb0="000200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4D0EB428" w14:textId="5F25C517" w:rsidR="00427A8C" w:rsidRDefault="00427A8C">
    <w:pPr>
      <w:pStyle w:val="Footer"/>
      <w:jc w:val="right"/>
      <w:rPr>
        <w:rFonts w:ascii="Arial" w:hAnsi="Arial" w:cs="Arial"/>
        <w:sz w:val="12"/>
      </w:rPr>
    </w:pPr>
    <w:r>
      <w:rPr>
        <w:rFonts w:ascii="Arial" w:hAnsi="Arial"/>
        <w:b/>
      </w:rPr>
      <w:t xml:space="preserve">Kingdom Quest Año 1 - </w:t>
    </w:r>
    <w:r>
      <w:rPr>
        <w:rFonts w:ascii="Arial" w:hAnsi="Arial" w:cs="Arial"/>
        <w:b/>
        <w:bCs/>
      </w:rPr>
      <w:t xml:space="preserve">Lección 2 - </w:t>
    </w:r>
    <w:r w:rsidRPr="00026035">
      <w:rPr>
        <w:rStyle w:val="PageNumber"/>
        <w:rFonts w:ascii="Arial" w:hAnsi="Arial" w:cs="Arial"/>
        <w:b/>
        <w:bCs/>
      </w:rPr>
      <w:fldChar w:fldCharType="begin"/>
    </w:r>
    <w:r w:rsidRPr="00026035">
      <w:rPr>
        <w:rStyle w:val="PageNumber"/>
        <w:rFonts w:ascii="Arial" w:hAnsi="Arial" w:cs="Arial"/>
        <w:b/>
        <w:bCs/>
      </w:rPr>
      <w:instrText xml:space="preserve"> PAGE </w:instrText>
    </w:r>
    <w:r w:rsidRPr="00026035">
      <w:rPr>
        <w:rStyle w:val="PageNumber"/>
        <w:rFonts w:ascii="Arial" w:hAnsi="Arial" w:cs="Arial"/>
        <w:b/>
        <w:bCs/>
      </w:rPr>
      <w:fldChar w:fldCharType="separate"/>
    </w:r>
    <w:r w:rsidR="00633E3D">
      <w:rPr>
        <w:rStyle w:val="PageNumber"/>
        <w:rFonts w:ascii="Arial" w:hAnsi="Arial" w:cs="Arial"/>
        <w:b/>
        <w:bCs/>
        <w:noProof/>
      </w:rPr>
      <w:t>1</w:t>
    </w:r>
    <w:r w:rsidRPr="00026035">
      <w:rPr>
        <w:rStyle w:val="PageNumber"/>
        <w:rFonts w:ascii="Arial" w:hAnsi="Arial" w:cs="Arial"/>
        <w:b/>
        <w:bCs/>
      </w:rPr>
      <w:fldChar w:fldCharType="end"/>
    </w:r>
  </w:p>
  <w:p w14:paraId="4822340E" w14:textId="77777777" w:rsidR="00427A8C" w:rsidRDefault="00427A8C">
    <w:pPr>
      <w:jc w:val="right"/>
      <w:rPr>
        <w:rFonts w:ascii="Arial" w:hAnsi="Arial" w:cs="Arial"/>
        <w:sz w:val="12"/>
      </w:rPr>
    </w:pPr>
  </w:p>
  <w:p w14:paraId="6333C889" w14:textId="0289E90C" w:rsidR="00427A8C" w:rsidRDefault="00427A8C">
    <w:pPr>
      <w:jc w:val="right"/>
      <w:rPr>
        <w:rFonts w:ascii="Arial" w:hAnsi="Arial" w:cs="Arial"/>
        <w:sz w:val="12"/>
      </w:rPr>
    </w:pPr>
    <w:r>
      <w:rPr>
        <w:rFonts w:ascii="Arial" w:hAnsi="Arial" w:cs="Arial"/>
        <w:b/>
        <w:bCs/>
        <w:sz w:val="12"/>
      </w:rPr>
      <w:t xml:space="preserve">Copyright 2017 Kids Kount Publishing, Omaha, NE  68137, </w:t>
    </w:r>
    <w:hyperlink r:id="rId1" w:history="1">
      <w:r>
        <w:rPr>
          <w:rStyle w:val="Hyperlink"/>
          <w:rFonts w:ascii="Arial" w:hAnsi="Arial"/>
        </w:rPr>
        <w:t>www.kidskountpublishing.com</w:t>
      </w:r>
    </w:hyperlink>
  </w:p>
  <w:p w14:paraId="54A12C99" w14:textId="77777777" w:rsidR="00427A8C" w:rsidRDefault="00427A8C">
    <w:pPr>
      <w:jc w:val="right"/>
      <w:rPr>
        <w:rFonts w:ascii="Arial" w:hAnsi="Arial" w:cs="Arial"/>
        <w:sz w:val="12"/>
      </w:rPr>
    </w:pPr>
    <w:r>
      <w:rPr>
        <w:rFonts w:ascii="Arial" w:hAnsi="Arial" w:cs="Arial"/>
        <w:sz w:val="12"/>
      </w:rPr>
      <w:t xml:space="preserve">Unless otherwise noted, all Scripture verses are from </w:t>
    </w:r>
    <w:r>
      <w:rPr>
        <w:rFonts w:ascii="Arial" w:hAnsi="Arial" w:cs="Arial"/>
        <w:i/>
        <w:iCs/>
        <w:sz w:val="12"/>
      </w:rPr>
      <w:t>GOD’S WORD</w:t>
    </w:r>
    <w:r>
      <w:rPr>
        <w:rFonts w:ascii="Arial" w:hAnsi="Arial" w:cs="Arial"/>
        <w:sz w:val="12"/>
        <w:vertAlign w:val="superscript"/>
      </w:rPr>
      <w:t>®</w:t>
    </w:r>
    <w:r>
      <w:rPr>
        <w:rFonts w:ascii="Arial" w:hAnsi="Arial" w:cs="Arial"/>
        <w:sz w:val="12"/>
      </w:rPr>
      <w:t>. Copyright 1995 by God’s Word to the Nations.</w:t>
    </w:r>
  </w:p>
  <w:p w14:paraId="4638DAF3" w14:textId="77777777" w:rsidR="00427A8C" w:rsidRDefault="00427A8C">
    <w:pPr>
      <w:jc w:val="right"/>
      <w:rPr>
        <w:rFonts w:ascii="Arial" w:hAnsi="Arial" w:cs="Arial"/>
        <w:sz w:val="12"/>
      </w:rPr>
    </w:pPr>
    <w:r>
      <w:rPr>
        <w:rFonts w:ascii="Arial" w:hAnsi="Arial" w:cs="Arial"/>
        <w:sz w:val="12"/>
      </w:rPr>
      <w:t>Permission to photocopy Kids Church and Kingdom Quest materials granted to purchaser only for local church use.</w:t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0C9E9A58" w14:textId="37371602" w:rsidR="00427A8C" w:rsidRDefault="00427A8C">
    <w:pPr>
      <w:pStyle w:val="Footer"/>
      <w:jc w:val="right"/>
      <w:rPr>
        <w:rFonts w:ascii="Arial" w:hAnsi="Arial" w:cs="Arial"/>
        <w:sz w:val="12"/>
      </w:rPr>
    </w:pPr>
    <w:r>
      <w:rPr>
        <w:rFonts w:ascii="Arial" w:hAnsi="Arial"/>
        <w:b/>
      </w:rPr>
      <w:t xml:space="preserve">Kingdom Quest Año 1 - </w:t>
    </w:r>
    <w:r>
      <w:rPr>
        <w:rFonts w:ascii="Arial" w:hAnsi="Arial" w:cs="Arial"/>
        <w:b/>
        <w:bCs/>
      </w:rPr>
      <w:t xml:space="preserve">Lección 2 - </w:t>
    </w:r>
    <w:r w:rsidRPr="00026035">
      <w:rPr>
        <w:rStyle w:val="PageNumber"/>
        <w:rFonts w:ascii="Arial" w:hAnsi="Arial" w:cs="Arial"/>
        <w:b/>
        <w:bCs/>
      </w:rPr>
      <w:fldChar w:fldCharType="begin"/>
    </w:r>
    <w:r w:rsidRPr="00026035">
      <w:rPr>
        <w:rStyle w:val="PageNumber"/>
        <w:rFonts w:ascii="Arial" w:hAnsi="Arial" w:cs="Arial"/>
        <w:b/>
        <w:bCs/>
      </w:rPr>
      <w:instrText xml:space="preserve"> PAGE </w:instrText>
    </w:r>
    <w:r w:rsidRPr="00026035">
      <w:rPr>
        <w:rStyle w:val="PageNumber"/>
        <w:rFonts w:ascii="Arial" w:hAnsi="Arial" w:cs="Arial"/>
        <w:b/>
        <w:bCs/>
      </w:rPr>
      <w:fldChar w:fldCharType="separate"/>
    </w:r>
    <w:r w:rsidR="00633E3D">
      <w:rPr>
        <w:rStyle w:val="PageNumber"/>
        <w:rFonts w:ascii="Arial" w:hAnsi="Arial" w:cs="Arial"/>
        <w:b/>
        <w:bCs/>
        <w:noProof/>
      </w:rPr>
      <w:t>4</w:t>
    </w:r>
    <w:r w:rsidRPr="00026035">
      <w:rPr>
        <w:rStyle w:val="PageNumber"/>
        <w:rFonts w:ascii="Arial" w:hAnsi="Arial" w:cs="Arial"/>
        <w:b/>
        <w:bCs/>
      </w:rPr>
      <w:fldChar w:fldCharType="end"/>
    </w: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01477BC" w14:textId="77777777" w:rsidR="00427A8C" w:rsidRDefault="00427A8C" w:rsidP="00B06A93">
    <w:pPr>
      <w:pStyle w:val="Footer"/>
      <w:ind w:right="-630"/>
      <w:jc w:val="right"/>
      <w:rPr>
        <w:rFonts w:ascii="Arial" w:hAnsi="Arial" w:cs="Arial"/>
        <w:sz w:val="12"/>
      </w:rPr>
    </w:pPr>
    <w:r w:rsidRPr="00026035">
      <w:rPr>
        <w:rStyle w:val="PageNumber"/>
        <w:rFonts w:ascii="Arial" w:hAnsi="Arial" w:cs="Arial"/>
        <w:b/>
        <w:bCs/>
      </w:rPr>
      <w:fldChar w:fldCharType="begin"/>
    </w:r>
    <w:r w:rsidRPr="00026035">
      <w:rPr>
        <w:rStyle w:val="PageNumber"/>
        <w:rFonts w:ascii="Arial" w:hAnsi="Arial" w:cs="Arial"/>
        <w:b/>
        <w:bCs/>
      </w:rPr>
      <w:instrText xml:space="preserve"> PAGE </w:instrText>
    </w:r>
    <w:r w:rsidRPr="00026035">
      <w:rPr>
        <w:rStyle w:val="PageNumber"/>
        <w:rFonts w:ascii="Arial" w:hAnsi="Arial" w:cs="Arial"/>
        <w:b/>
        <w:bCs/>
      </w:rPr>
      <w:fldChar w:fldCharType="separate"/>
    </w:r>
    <w:r w:rsidR="00633E3D">
      <w:rPr>
        <w:rStyle w:val="PageNumber"/>
        <w:rFonts w:ascii="Arial" w:hAnsi="Arial" w:cs="Arial"/>
        <w:b/>
        <w:bCs/>
        <w:noProof/>
      </w:rPr>
      <w:t>14</w:t>
    </w:r>
    <w:r w:rsidRPr="00026035">
      <w:rPr>
        <w:rStyle w:val="PageNumber"/>
        <w:rFonts w:ascii="Arial" w:hAnsi="Arial" w:cs="Arial"/>
        <w:b/>
        <w:bCs/>
      </w:rPr>
      <w:fldChar w:fldCharType="end"/>
    </w:r>
  </w:p>
</w:ftr>
</file>

<file path=word/footer4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4B58E4B" w14:textId="77777777" w:rsidR="00427A8C" w:rsidRDefault="00427A8C">
    <w:pPr>
      <w:pStyle w:val="Footer"/>
      <w:jc w:val="right"/>
      <w:rPr>
        <w:rFonts w:ascii="Arial" w:hAnsi="Arial" w:cs="Arial"/>
        <w:sz w:val="12"/>
      </w:rPr>
    </w:pPr>
    <w:r w:rsidRPr="00026035">
      <w:rPr>
        <w:rStyle w:val="PageNumber"/>
        <w:rFonts w:ascii="Arial" w:hAnsi="Arial" w:cs="Arial"/>
        <w:b/>
        <w:bCs/>
      </w:rPr>
      <w:fldChar w:fldCharType="begin"/>
    </w:r>
    <w:r w:rsidRPr="00026035">
      <w:rPr>
        <w:rStyle w:val="PageNumber"/>
        <w:rFonts w:ascii="Arial" w:hAnsi="Arial" w:cs="Arial"/>
        <w:b/>
        <w:bCs/>
      </w:rPr>
      <w:instrText xml:space="preserve"> PAGE </w:instrText>
    </w:r>
    <w:r w:rsidRPr="00026035">
      <w:rPr>
        <w:rStyle w:val="PageNumber"/>
        <w:rFonts w:ascii="Arial" w:hAnsi="Arial" w:cs="Arial"/>
        <w:b/>
        <w:bCs/>
      </w:rPr>
      <w:fldChar w:fldCharType="separate"/>
    </w:r>
    <w:r w:rsidR="00633E3D">
      <w:rPr>
        <w:rStyle w:val="PageNumber"/>
        <w:rFonts w:ascii="Arial" w:hAnsi="Arial" w:cs="Arial"/>
        <w:b/>
        <w:bCs/>
        <w:noProof/>
      </w:rPr>
      <w:t>15</w:t>
    </w:r>
    <w:r w:rsidRPr="00026035">
      <w:rPr>
        <w:rStyle w:val="PageNumber"/>
        <w:rFonts w:ascii="Arial" w:hAnsi="Arial" w:cs="Arial"/>
        <w:b/>
        <w:bCs/>
      </w:rPr>
      <w:fldChar w:fldCharType="end"/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6BC5FB01" w14:textId="77777777" w:rsidR="00D1645C" w:rsidRDefault="00D1645C">
      <w:r>
        <w:separator/>
      </w:r>
    </w:p>
  </w:footnote>
  <w:footnote w:type="continuationSeparator" w:id="0">
    <w:p w14:paraId="6E09C78B" w14:textId="77777777" w:rsidR="00D1645C" w:rsidRDefault="00D1645C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FFFFFF1D"/>
    <w:multiLevelType w:val="multilevel"/>
    <w:tmpl w:val="C33C5648"/>
    <w:lvl w:ilvl="0">
      <w:start w:val="1"/>
      <w:numFmt w:val="bullet"/>
      <w:lvlText w:val=""/>
      <w:lvlJc w:val="left"/>
      <w:pPr>
        <w:tabs>
          <w:tab w:val="num" w:pos="0"/>
        </w:tabs>
        <w:ind w:left="0" w:firstLine="0"/>
      </w:pPr>
      <w:rPr>
        <w:rFonts w:ascii="Symbol" w:hAnsi="Symbol" w:hint="default"/>
      </w:rPr>
    </w:lvl>
    <w:lvl w:ilvl="1">
      <w:start w:val="1"/>
      <w:numFmt w:val="bullet"/>
      <w:lvlText w:val=""/>
      <w:lvlJc w:val="left"/>
      <w:pPr>
        <w:tabs>
          <w:tab w:val="num" w:pos="720"/>
        </w:tabs>
        <w:ind w:left="1080" w:hanging="360"/>
      </w:pPr>
      <w:rPr>
        <w:rFonts w:ascii="Symbol" w:hAnsi="Symbol" w:hint="default"/>
      </w:rPr>
    </w:lvl>
    <w:lvl w:ilvl="2">
      <w:start w:val="1"/>
      <w:numFmt w:val="bullet"/>
      <w:lvlText w:val="o"/>
      <w:lvlJc w:val="left"/>
      <w:pPr>
        <w:tabs>
          <w:tab w:val="num" w:pos="1440"/>
        </w:tabs>
        <w:ind w:left="1800" w:hanging="360"/>
      </w:pPr>
      <w:rPr>
        <w:rFonts w:ascii="Courier New" w:hAnsi="Courier New" w:cs="Courier New" w:hint="default"/>
      </w:rPr>
    </w:lvl>
    <w:lvl w:ilvl="3">
      <w:start w:val="1"/>
      <w:numFmt w:val="bullet"/>
      <w:lvlText w:val=""/>
      <w:lvlJc w:val="left"/>
      <w:pPr>
        <w:tabs>
          <w:tab w:val="num" w:pos="2160"/>
        </w:tabs>
        <w:ind w:left="2520" w:hanging="360"/>
      </w:pPr>
      <w:rPr>
        <w:rFonts w:ascii="Wingdings" w:hAnsi="Wingdings" w:hint="default"/>
      </w:rPr>
    </w:lvl>
    <w:lvl w:ilvl="4">
      <w:start w:val="1"/>
      <w:numFmt w:val="bullet"/>
      <w:lvlText w:val=""/>
      <w:lvlJc w:val="left"/>
      <w:pPr>
        <w:tabs>
          <w:tab w:val="num" w:pos="2880"/>
        </w:tabs>
        <w:ind w:left="3240" w:hanging="360"/>
      </w:pPr>
      <w:rPr>
        <w:rFonts w:ascii="Wingdings" w:hAnsi="Wingdings" w:hint="default"/>
      </w:rPr>
    </w:lvl>
    <w:lvl w:ilvl="5">
      <w:start w:val="1"/>
      <w:numFmt w:val="bullet"/>
      <w:lvlText w:val=""/>
      <w:lvlJc w:val="left"/>
      <w:pPr>
        <w:tabs>
          <w:tab w:val="num" w:pos="3600"/>
        </w:tabs>
        <w:ind w:left="3960" w:hanging="360"/>
      </w:pPr>
      <w:rPr>
        <w:rFonts w:ascii="Symbol" w:hAnsi="Symbol" w:hint="default"/>
      </w:rPr>
    </w:lvl>
    <w:lvl w:ilvl="6">
      <w:start w:val="1"/>
      <w:numFmt w:val="bullet"/>
      <w:lvlText w:val="o"/>
      <w:lvlJc w:val="left"/>
      <w:pPr>
        <w:tabs>
          <w:tab w:val="num" w:pos="4320"/>
        </w:tabs>
        <w:ind w:left="4680" w:hanging="360"/>
      </w:pPr>
      <w:rPr>
        <w:rFonts w:ascii="Courier New" w:hAnsi="Courier New" w:cs="Courier New" w:hint="default"/>
      </w:rPr>
    </w:lvl>
    <w:lvl w:ilvl="7">
      <w:start w:val="1"/>
      <w:numFmt w:val="bullet"/>
      <w:lvlText w:val=""/>
      <w:lvlJc w:val="left"/>
      <w:pPr>
        <w:tabs>
          <w:tab w:val="num" w:pos="5040"/>
        </w:tabs>
        <w:ind w:left="5400" w:hanging="360"/>
      </w:pPr>
      <w:rPr>
        <w:rFonts w:ascii="Wingdings" w:hAnsi="Wingdings" w:hint="default"/>
      </w:rPr>
    </w:lvl>
    <w:lvl w:ilvl="8">
      <w:start w:val="1"/>
      <w:numFmt w:val="bullet"/>
      <w:lvlText w:val=""/>
      <w:lvlJc w:val="left"/>
      <w:pPr>
        <w:tabs>
          <w:tab w:val="num" w:pos="5760"/>
        </w:tabs>
        <w:ind w:left="6120" w:hanging="360"/>
      </w:pPr>
      <w:rPr>
        <w:rFonts w:ascii="Wingdings" w:hAnsi="Wingdings" w:hint="default"/>
      </w:rPr>
    </w:lvl>
  </w:abstractNum>
  <w:abstractNum w:abstractNumId="1" w15:restartNumberingAfterBreak="0">
    <w:nsid w:val="00000001"/>
    <w:multiLevelType w:val="multilevel"/>
    <w:tmpl w:val="00000001"/>
    <w:lvl w:ilvl="0">
      <w:start w:val="1"/>
      <w:numFmt w:val="none"/>
      <w:pStyle w:val="Heading1"/>
      <w:suff w:val="nothing"/>
      <w:lvlText w:val=""/>
      <w:lvlJc w:val="left"/>
      <w:pPr>
        <w:tabs>
          <w:tab w:val="num" w:pos="0"/>
        </w:tabs>
        <w:ind w:left="432" w:hanging="432"/>
      </w:pPr>
    </w:lvl>
    <w:lvl w:ilvl="1">
      <w:start w:val="1"/>
      <w:numFmt w:val="none"/>
      <w:pStyle w:val="Heading2"/>
      <w:suff w:val="nothing"/>
      <w:lvlText w:val=""/>
      <w:lvlJc w:val="left"/>
      <w:pPr>
        <w:tabs>
          <w:tab w:val="num" w:pos="0"/>
        </w:tabs>
        <w:ind w:left="576" w:hanging="576"/>
      </w:pPr>
    </w:lvl>
    <w:lvl w:ilvl="2">
      <w:start w:val="1"/>
      <w:numFmt w:val="none"/>
      <w:pStyle w:val="Heading3"/>
      <w:suff w:val="nothing"/>
      <w:lvlText w:val=""/>
      <w:lvlJc w:val="left"/>
      <w:pPr>
        <w:tabs>
          <w:tab w:val="num" w:pos="0"/>
        </w:tabs>
        <w:ind w:left="720" w:hanging="720"/>
      </w:pPr>
    </w:lvl>
    <w:lvl w:ilvl="3">
      <w:start w:val="1"/>
      <w:numFmt w:val="none"/>
      <w:pStyle w:val="Heading4"/>
      <w:suff w:val="nothing"/>
      <w:lvlText w:val=""/>
      <w:lvlJc w:val="left"/>
      <w:pPr>
        <w:tabs>
          <w:tab w:val="num" w:pos="0"/>
        </w:tabs>
        <w:ind w:left="864" w:hanging="864"/>
      </w:pPr>
    </w:lvl>
    <w:lvl w:ilvl="4">
      <w:start w:val="1"/>
      <w:numFmt w:val="none"/>
      <w:pStyle w:val="Heading5"/>
      <w:suff w:val="nothing"/>
      <w:lvlText w:val=""/>
      <w:lvlJc w:val="left"/>
      <w:pPr>
        <w:tabs>
          <w:tab w:val="num" w:pos="0"/>
        </w:tabs>
        <w:ind w:left="1008" w:hanging="1008"/>
      </w:pPr>
    </w:lvl>
    <w:lvl w:ilvl="5">
      <w:start w:val="1"/>
      <w:numFmt w:val="none"/>
      <w:pStyle w:val="Heading6"/>
      <w:suff w:val="nothing"/>
      <w:lvlText w:val=""/>
      <w:lvlJc w:val="left"/>
      <w:pPr>
        <w:tabs>
          <w:tab w:val="num" w:pos="0"/>
        </w:tabs>
        <w:ind w:left="1152" w:hanging="1152"/>
      </w:pPr>
    </w:lvl>
    <w:lvl w:ilvl="6">
      <w:start w:val="1"/>
      <w:numFmt w:val="none"/>
      <w:pStyle w:val="Heading7"/>
      <w:suff w:val="nothing"/>
      <w:lvlText w:val=""/>
      <w:lvlJc w:val="left"/>
      <w:pPr>
        <w:tabs>
          <w:tab w:val="num" w:pos="0"/>
        </w:tabs>
        <w:ind w:left="1296" w:hanging="1296"/>
      </w:pPr>
    </w:lvl>
    <w:lvl w:ilvl="7">
      <w:start w:val="1"/>
      <w:numFmt w:val="none"/>
      <w:pStyle w:val="Heading8"/>
      <w:suff w:val="nothing"/>
      <w:lvlText w:val=""/>
      <w:lvlJc w:val="left"/>
      <w:pPr>
        <w:tabs>
          <w:tab w:val="num" w:pos="0"/>
        </w:tabs>
        <w:ind w:left="1440" w:hanging="1440"/>
      </w:pPr>
    </w:lvl>
    <w:lvl w:ilvl="8">
      <w:start w:val="1"/>
      <w:numFmt w:val="none"/>
      <w:pStyle w:val="Heading9"/>
      <w:suff w:val="nothing"/>
      <w:lvlText w:val=""/>
      <w:lvlJc w:val="left"/>
      <w:pPr>
        <w:tabs>
          <w:tab w:val="num" w:pos="0"/>
        </w:tabs>
        <w:ind w:left="1584" w:hanging="1584"/>
      </w:pPr>
    </w:lvl>
  </w:abstractNum>
  <w:abstractNum w:abstractNumId="2" w15:restartNumberingAfterBreak="0">
    <w:nsid w:val="00000002"/>
    <w:multiLevelType w:val="singleLevel"/>
    <w:tmpl w:val="00000002"/>
    <w:name w:val="WW8Num2"/>
    <w:lvl w:ilvl="0">
      <w:start w:val="1"/>
      <w:numFmt w:val="bullet"/>
      <w:lvlText w:val=""/>
      <w:lvlJc w:val="left"/>
      <w:pPr>
        <w:tabs>
          <w:tab w:val="num" w:pos="288"/>
        </w:tabs>
        <w:ind w:left="0" w:hanging="72"/>
      </w:pPr>
      <w:rPr>
        <w:rFonts w:ascii="Symbol" w:hAnsi="Symbol"/>
      </w:rPr>
    </w:lvl>
  </w:abstractNum>
  <w:abstractNum w:abstractNumId="3" w15:restartNumberingAfterBreak="0">
    <w:nsid w:val="00000003"/>
    <w:multiLevelType w:val="singleLevel"/>
    <w:tmpl w:val="00000003"/>
    <w:name w:val="WW8Num3"/>
    <w:lvl w:ilvl="0">
      <w:start w:val="1"/>
      <w:numFmt w:val="bullet"/>
      <w:lvlText w:val=""/>
      <w:lvlJc w:val="left"/>
      <w:pPr>
        <w:tabs>
          <w:tab w:val="num" w:pos="0"/>
        </w:tabs>
        <w:ind w:left="720" w:hanging="360"/>
      </w:pPr>
      <w:rPr>
        <w:rFonts w:ascii="Symbol" w:hAnsi="Symbol"/>
        <w:sz w:val="24"/>
      </w:rPr>
    </w:lvl>
  </w:abstractNum>
  <w:abstractNum w:abstractNumId="4" w15:restartNumberingAfterBreak="0">
    <w:nsid w:val="00000004"/>
    <w:multiLevelType w:val="multilevel"/>
    <w:tmpl w:val="00000004"/>
    <w:name w:val="WW8Num4"/>
    <w:lvl w:ilvl="0">
      <w:start w:val="1"/>
      <w:numFmt w:val="bullet"/>
      <w:lvlText w:val=""/>
      <w:lvlJc w:val="left"/>
      <w:pPr>
        <w:tabs>
          <w:tab w:val="num" w:pos="360"/>
        </w:tabs>
        <w:ind w:left="0" w:firstLine="0"/>
      </w:pPr>
      <w:rPr>
        <w:rFonts w:ascii="Symbol" w:hAnsi="Symbol"/>
        <w:sz w:val="24"/>
      </w:rPr>
    </w:lvl>
    <w:lvl w:ilvl="1">
      <w:start w:val="1"/>
      <w:numFmt w:val="bullet"/>
      <w:lvlText w:val=""/>
      <w:lvlJc w:val="left"/>
      <w:pPr>
        <w:tabs>
          <w:tab w:val="num" w:pos="1296"/>
        </w:tabs>
        <w:ind w:left="1296" w:hanging="360"/>
      </w:pPr>
      <w:rPr>
        <w:rFonts w:ascii="Symbol" w:hAnsi="Symbol" w:cs="Courier New"/>
      </w:rPr>
    </w:lvl>
    <w:lvl w:ilvl="2">
      <w:start w:val="1"/>
      <w:numFmt w:val="bullet"/>
      <w:lvlText w:val=""/>
      <w:lvlJc w:val="left"/>
      <w:pPr>
        <w:tabs>
          <w:tab w:val="num" w:pos="2016"/>
        </w:tabs>
        <w:ind w:left="2016" w:hanging="360"/>
      </w:pPr>
      <w:rPr>
        <w:rFonts w:ascii="Wingdings" w:hAnsi="Wingdings"/>
      </w:rPr>
    </w:lvl>
    <w:lvl w:ilvl="3">
      <w:start w:val="1"/>
      <w:numFmt w:val="bullet"/>
      <w:lvlText w:val=""/>
      <w:lvlJc w:val="left"/>
      <w:pPr>
        <w:tabs>
          <w:tab w:val="num" w:pos="2736"/>
        </w:tabs>
        <w:ind w:left="2736" w:hanging="360"/>
      </w:pPr>
      <w:rPr>
        <w:rFonts w:ascii="Symbol" w:hAnsi="Symbol"/>
        <w:sz w:val="24"/>
      </w:rPr>
    </w:lvl>
    <w:lvl w:ilvl="4">
      <w:start w:val="1"/>
      <w:numFmt w:val="bullet"/>
      <w:lvlText w:val="o"/>
      <w:lvlJc w:val="left"/>
      <w:pPr>
        <w:tabs>
          <w:tab w:val="num" w:pos="3456"/>
        </w:tabs>
        <w:ind w:left="3456" w:hanging="360"/>
      </w:pPr>
      <w:rPr>
        <w:rFonts w:ascii="Courier New" w:hAnsi="Courier New"/>
      </w:rPr>
    </w:lvl>
    <w:lvl w:ilvl="5">
      <w:start w:val="1"/>
      <w:numFmt w:val="bullet"/>
      <w:lvlText w:val=""/>
      <w:lvlJc w:val="left"/>
      <w:pPr>
        <w:tabs>
          <w:tab w:val="num" w:pos="4176"/>
        </w:tabs>
        <w:ind w:left="4176" w:hanging="360"/>
      </w:pPr>
      <w:rPr>
        <w:rFonts w:ascii="Wingdings" w:hAnsi="Wingdings"/>
      </w:rPr>
    </w:lvl>
    <w:lvl w:ilvl="6">
      <w:start w:val="1"/>
      <w:numFmt w:val="bullet"/>
      <w:lvlText w:val=""/>
      <w:lvlJc w:val="left"/>
      <w:pPr>
        <w:tabs>
          <w:tab w:val="num" w:pos="4896"/>
        </w:tabs>
        <w:ind w:left="4896" w:hanging="360"/>
      </w:pPr>
      <w:rPr>
        <w:rFonts w:ascii="Symbol" w:hAnsi="Symbol"/>
        <w:sz w:val="24"/>
      </w:rPr>
    </w:lvl>
    <w:lvl w:ilvl="7">
      <w:start w:val="1"/>
      <w:numFmt w:val="bullet"/>
      <w:lvlText w:val="o"/>
      <w:lvlJc w:val="left"/>
      <w:pPr>
        <w:tabs>
          <w:tab w:val="num" w:pos="5616"/>
        </w:tabs>
        <w:ind w:left="5616" w:hanging="360"/>
      </w:pPr>
      <w:rPr>
        <w:rFonts w:ascii="Courier New" w:hAnsi="Courier New"/>
      </w:rPr>
    </w:lvl>
    <w:lvl w:ilvl="8">
      <w:start w:val="1"/>
      <w:numFmt w:val="bullet"/>
      <w:lvlText w:val=""/>
      <w:lvlJc w:val="left"/>
      <w:pPr>
        <w:tabs>
          <w:tab w:val="num" w:pos="6336"/>
        </w:tabs>
        <w:ind w:left="6336" w:hanging="360"/>
      </w:pPr>
      <w:rPr>
        <w:rFonts w:ascii="Wingdings" w:hAnsi="Wingdings"/>
      </w:rPr>
    </w:lvl>
  </w:abstractNum>
  <w:abstractNum w:abstractNumId="5" w15:restartNumberingAfterBreak="0">
    <w:nsid w:val="00000005"/>
    <w:multiLevelType w:val="singleLevel"/>
    <w:tmpl w:val="00000005"/>
    <w:name w:val="WW8Num5"/>
    <w:lvl w:ilvl="0">
      <w:start w:val="1"/>
      <w:numFmt w:val="bullet"/>
      <w:lvlText w:val=""/>
      <w:lvlJc w:val="left"/>
      <w:pPr>
        <w:tabs>
          <w:tab w:val="num" w:pos="288"/>
        </w:tabs>
        <w:ind w:left="0" w:hanging="72"/>
      </w:pPr>
      <w:rPr>
        <w:rFonts w:ascii="Symbol" w:hAnsi="Symbol"/>
      </w:rPr>
    </w:lvl>
  </w:abstractNum>
  <w:abstractNum w:abstractNumId="6" w15:restartNumberingAfterBreak="0">
    <w:nsid w:val="00000006"/>
    <w:multiLevelType w:val="singleLevel"/>
    <w:tmpl w:val="00000006"/>
    <w:name w:val="WW8Num6"/>
    <w:lvl w:ilvl="0">
      <w:start w:val="1"/>
      <w:numFmt w:val="bullet"/>
      <w:lvlText w:val=""/>
      <w:lvlJc w:val="left"/>
      <w:pPr>
        <w:tabs>
          <w:tab w:val="num" w:pos="360"/>
        </w:tabs>
        <w:ind w:left="0" w:firstLine="0"/>
      </w:pPr>
      <w:rPr>
        <w:rFonts w:ascii="Symbol" w:hAnsi="Symbol"/>
        <w:sz w:val="24"/>
      </w:rPr>
    </w:lvl>
  </w:abstractNum>
  <w:abstractNum w:abstractNumId="7" w15:restartNumberingAfterBreak="0">
    <w:nsid w:val="00000007"/>
    <w:multiLevelType w:val="multilevel"/>
    <w:tmpl w:val="B1FA3BFE"/>
    <w:name w:val="WW8Num7"/>
    <w:lvl w:ilvl="0">
      <w:start w:val="1"/>
      <w:numFmt w:val="bullet"/>
      <w:lvlText w:val=""/>
      <w:lvlJc w:val="left"/>
      <w:pPr>
        <w:tabs>
          <w:tab w:val="num" w:pos="360"/>
        </w:tabs>
        <w:ind w:left="0" w:firstLine="0"/>
      </w:pPr>
      <w:rPr>
        <w:rFonts w:ascii="Symbol" w:hAnsi="Symbol" w:hint="default"/>
        <w:sz w:val="24"/>
      </w:rPr>
    </w:lvl>
    <w:lvl w:ilvl="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/>
      </w:rPr>
    </w:lvl>
    <w:lvl w:ilvl="2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/>
      </w:rPr>
    </w:lvl>
    <w:lvl w:ilvl="3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/>
      </w:rPr>
    </w:lvl>
    <w:lvl w:ilvl="4">
      <w:start w:val="1"/>
      <w:numFmt w:val="bullet"/>
      <w:lvlText w:val="o"/>
      <w:lvlJc w:val="left"/>
      <w:pPr>
        <w:tabs>
          <w:tab w:val="num" w:pos="2880"/>
        </w:tabs>
        <w:ind w:left="2880" w:hanging="360"/>
      </w:pPr>
      <w:rPr>
        <w:rFonts w:ascii="Courier New" w:hAnsi="Courier New"/>
      </w:rPr>
    </w:lvl>
    <w:lvl w:ilvl="5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/>
      </w:rPr>
    </w:lvl>
    <w:lvl w:ilvl="6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/>
      </w:rPr>
    </w:lvl>
    <w:lvl w:ilvl="7">
      <w:start w:val="1"/>
      <w:numFmt w:val="bullet"/>
      <w:lvlText w:val="o"/>
      <w:lvlJc w:val="left"/>
      <w:pPr>
        <w:tabs>
          <w:tab w:val="num" w:pos="5040"/>
        </w:tabs>
        <w:ind w:left="5040" w:hanging="360"/>
      </w:pPr>
      <w:rPr>
        <w:rFonts w:ascii="Courier New" w:hAnsi="Courier New"/>
      </w:rPr>
    </w:lvl>
    <w:lvl w:ilvl="8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/>
      </w:rPr>
    </w:lvl>
  </w:abstractNum>
  <w:abstractNum w:abstractNumId="8" w15:restartNumberingAfterBreak="0">
    <w:nsid w:val="00000008"/>
    <w:multiLevelType w:val="singleLevel"/>
    <w:tmpl w:val="B53440E0"/>
    <w:name w:val="WW8Num8"/>
    <w:lvl w:ilvl="0">
      <w:start w:val="1"/>
      <w:numFmt w:val="bullet"/>
      <w:lvlText w:val=""/>
      <w:lvlJc w:val="left"/>
      <w:pPr>
        <w:tabs>
          <w:tab w:val="num" w:pos="288"/>
        </w:tabs>
        <w:ind w:left="0" w:hanging="72"/>
      </w:pPr>
      <w:rPr>
        <w:rFonts w:ascii="Symbol" w:hAnsi="Symbol" w:hint="default"/>
        <w:sz w:val="24"/>
      </w:rPr>
    </w:lvl>
  </w:abstractNum>
  <w:abstractNum w:abstractNumId="9" w15:restartNumberingAfterBreak="0">
    <w:nsid w:val="1ADE6C84"/>
    <w:multiLevelType w:val="hybridMultilevel"/>
    <w:tmpl w:val="847ABAE4"/>
    <w:name w:val="WW8Num82"/>
    <w:lvl w:ilvl="0" w:tplc="F4586DF8">
      <w:start w:val="1"/>
      <w:numFmt w:val="bullet"/>
      <w:lvlText w:val=""/>
      <w:lvlJc w:val="left"/>
      <w:pPr>
        <w:tabs>
          <w:tab w:val="num" w:pos="288"/>
        </w:tabs>
        <w:ind w:left="0" w:hanging="72"/>
      </w:pPr>
      <w:rPr>
        <w:rFonts w:ascii="Symbol" w:hAnsi="Symbol" w:hint="default"/>
        <w:sz w:val="24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25945A49"/>
    <w:multiLevelType w:val="hybridMultilevel"/>
    <w:tmpl w:val="B4BABA70"/>
    <w:name w:val="WW8Num22"/>
    <w:lvl w:ilvl="0" w:tplc="D3AE5662">
      <w:start w:val="1"/>
      <w:numFmt w:val="bullet"/>
      <w:lvlText w:val=""/>
      <w:lvlJc w:val="left"/>
      <w:pPr>
        <w:tabs>
          <w:tab w:val="num" w:pos="288"/>
        </w:tabs>
        <w:ind w:left="0" w:hanging="72"/>
      </w:pPr>
      <w:rPr>
        <w:rFonts w:ascii="Symbol" w:hAnsi="Symbol" w:hint="default"/>
        <w:sz w:val="24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49C83781"/>
    <w:multiLevelType w:val="hybridMultilevel"/>
    <w:tmpl w:val="38C8AE3E"/>
    <w:name w:val="WW8Num52"/>
    <w:lvl w:ilvl="0" w:tplc="1310C100">
      <w:start w:val="1"/>
      <w:numFmt w:val="bullet"/>
      <w:lvlText w:val=""/>
      <w:lvlJc w:val="left"/>
      <w:pPr>
        <w:tabs>
          <w:tab w:val="num" w:pos="288"/>
        </w:tabs>
        <w:ind w:left="0" w:hanging="72"/>
      </w:pPr>
      <w:rPr>
        <w:rFonts w:ascii="Symbol" w:hAnsi="Symbol" w:hint="default"/>
        <w:sz w:val="24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78DC5894"/>
    <w:multiLevelType w:val="hybridMultilevel"/>
    <w:tmpl w:val="FDEA8BEA"/>
    <w:name w:val="WW8Num72"/>
    <w:lvl w:ilvl="0" w:tplc="28BACB6E">
      <w:start w:val="1"/>
      <w:numFmt w:val="bullet"/>
      <w:lvlText w:val=""/>
      <w:lvlJc w:val="left"/>
      <w:pPr>
        <w:tabs>
          <w:tab w:val="num" w:pos="360"/>
        </w:tabs>
        <w:ind w:left="72" w:hanging="72"/>
      </w:pPr>
      <w:rPr>
        <w:rFonts w:ascii="Symbol" w:hAnsi="Symbol" w:hint="default"/>
        <w:sz w:val="24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2"/>
  </w:num>
  <w:num w:numId="3">
    <w:abstractNumId w:val="3"/>
  </w:num>
  <w:num w:numId="4">
    <w:abstractNumId w:val="4"/>
  </w:num>
  <w:num w:numId="5">
    <w:abstractNumId w:val="5"/>
  </w:num>
  <w:num w:numId="6">
    <w:abstractNumId w:val="6"/>
  </w:num>
  <w:num w:numId="7">
    <w:abstractNumId w:val="7"/>
  </w:num>
  <w:num w:numId="8">
    <w:abstractNumId w:val="8"/>
  </w:num>
  <w:num w:numId="9">
    <w:abstractNumId w:val="11"/>
  </w:num>
  <w:num w:numId="10">
    <w:abstractNumId w:val="9"/>
  </w:num>
  <w:num w:numId="11">
    <w:abstractNumId w:val="10"/>
  </w:num>
  <w:num w:numId="12">
    <w:abstractNumId w:val="12"/>
  </w:num>
  <w:num w:numId="1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isplayBackgroundShape/>
  <w:embedSystemFonts/>
  <w:attachedTemplate r:id="rId1"/>
  <w:stylePaneFormatFilter w:val="0000" w:allStyles="0" w:customStyles="0" w:latentStyles="0" w:stylesInUse="0" w:headingStyles="0" w:numberingStyles="0" w:tableStyles="0" w:directFormattingOnRuns="0" w:directFormattingOnParagraphs="0" w:directFormattingOnNumbering="0" w:directFormattingOnTables="0" w:clearFormatting="0" w:top3HeadingStyles="0" w:visibleStyles="0" w:alternateStyleNames="0"/>
  <w:defaultTabStop w:val="720"/>
  <w:hyphenationZone w:val="425"/>
  <w:defaultTableStyle w:val="Normal"/>
  <w:drawingGridHorizontalSpacing w:val="100"/>
  <w:drawingGridVerticalSpacing w:val="0"/>
  <w:displayHorizontalDrawingGridEvery w:val="0"/>
  <w:displayVerticalDrawingGridEvery w:val="0"/>
  <w:noPunctuationKerning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26035"/>
    <w:rsid w:val="000174B7"/>
    <w:rsid w:val="00026035"/>
    <w:rsid w:val="000601FD"/>
    <w:rsid w:val="00062545"/>
    <w:rsid w:val="000804F9"/>
    <w:rsid w:val="00091690"/>
    <w:rsid w:val="000C2249"/>
    <w:rsid w:val="000E3C33"/>
    <w:rsid w:val="000F4841"/>
    <w:rsid w:val="00150C8D"/>
    <w:rsid w:val="00176507"/>
    <w:rsid w:val="001B1BE4"/>
    <w:rsid w:val="001D0197"/>
    <w:rsid w:val="001D4452"/>
    <w:rsid w:val="001D4EF9"/>
    <w:rsid w:val="001F2CB0"/>
    <w:rsid w:val="00210BDD"/>
    <w:rsid w:val="00256D6A"/>
    <w:rsid w:val="00263E95"/>
    <w:rsid w:val="002710F6"/>
    <w:rsid w:val="002A217E"/>
    <w:rsid w:val="003235FC"/>
    <w:rsid w:val="00347103"/>
    <w:rsid w:val="00387A93"/>
    <w:rsid w:val="003A2164"/>
    <w:rsid w:val="00427A8C"/>
    <w:rsid w:val="00433452"/>
    <w:rsid w:val="004C205D"/>
    <w:rsid w:val="0050404A"/>
    <w:rsid w:val="00552751"/>
    <w:rsid w:val="005B343D"/>
    <w:rsid w:val="0060376F"/>
    <w:rsid w:val="00610BEB"/>
    <w:rsid w:val="00624444"/>
    <w:rsid w:val="00633E3D"/>
    <w:rsid w:val="0064178A"/>
    <w:rsid w:val="00660639"/>
    <w:rsid w:val="00685261"/>
    <w:rsid w:val="006D51CF"/>
    <w:rsid w:val="006E6280"/>
    <w:rsid w:val="00731253"/>
    <w:rsid w:val="00733AD1"/>
    <w:rsid w:val="00736B79"/>
    <w:rsid w:val="00783A20"/>
    <w:rsid w:val="00791B34"/>
    <w:rsid w:val="007A4D9B"/>
    <w:rsid w:val="007D37B9"/>
    <w:rsid w:val="00886A05"/>
    <w:rsid w:val="008B69ED"/>
    <w:rsid w:val="008E1614"/>
    <w:rsid w:val="0095637A"/>
    <w:rsid w:val="009713A9"/>
    <w:rsid w:val="00973C63"/>
    <w:rsid w:val="009D0737"/>
    <w:rsid w:val="00A16555"/>
    <w:rsid w:val="00A22344"/>
    <w:rsid w:val="00A24827"/>
    <w:rsid w:val="00A35750"/>
    <w:rsid w:val="00A63DD6"/>
    <w:rsid w:val="00AC4617"/>
    <w:rsid w:val="00B06A93"/>
    <w:rsid w:val="00B247BE"/>
    <w:rsid w:val="00B309E4"/>
    <w:rsid w:val="00B71377"/>
    <w:rsid w:val="00BB4063"/>
    <w:rsid w:val="00BF53C2"/>
    <w:rsid w:val="00C0594F"/>
    <w:rsid w:val="00C1522C"/>
    <w:rsid w:val="00C37952"/>
    <w:rsid w:val="00C41CDE"/>
    <w:rsid w:val="00C427D3"/>
    <w:rsid w:val="00CC23E5"/>
    <w:rsid w:val="00CF0E3E"/>
    <w:rsid w:val="00D1645C"/>
    <w:rsid w:val="00D30AED"/>
    <w:rsid w:val="00D56860"/>
    <w:rsid w:val="00D907F2"/>
    <w:rsid w:val="00DE542A"/>
    <w:rsid w:val="00E00284"/>
    <w:rsid w:val="00E3031A"/>
    <w:rsid w:val="00EA1A0D"/>
    <w:rsid w:val="00EA20A8"/>
    <w:rsid w:val="00EA5F3A"/>
    <w:rsid w:val="00EB0AC5"/>
    <w:rsid w:val="00ED40CA"/>
    <w:rsid w:val="00F36034"/>
    <w:rsid w:val="00F544D0"/>
    <w:rsid w:val="00F9037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49"/>
    <o:shapelayout v:ext="edit">
      <o:idmap v:ext="edit" data="1"/>
    </o:shapelayout>
  </w:shapeDefaults>
  <w:doNotEmbedSmartTags/>
  <w:decimalSymbol w:val="."/>
  <w:listSeparator w:val=","/>
  <w14:docId w14:val="655FA20D"/>
  <w14:defaultImageDpi w14:val="300"/>
  <w15:docId w15:val="{2A4DD4A3-92BF-49E6-B161-EA99C1318E1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Times New Roman" w:hAnsi="Times New Roman" w:cs="Times New Roman"/>
        <w:lang w:val="en-US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uiPriority="9" w:qFormat="1"/>
    <w:lsdException w:name="heading 3" w:uiPriority="9" w:qFormat="1"/>
    <w:lsdException w:name="heading 4" w:uiPriority="0" w:qFormat="1"/>
    <w:lsdException w:name="heading 5" w:uiPriority="0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uiPriority="35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iPriority="0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uiPriority="67"/>
    <w:lsdException w:name="No Spacing" w:uiPriority="1" w:qFormat="1"/>
    <w:lsdException w:name="Light Shading" w:uiPriority="69"/>
    <w:lsdException w:name="Light List" w:uiPriority="70"/>
    <w:lsdException w:name="Light Grid" w:uiPriority="71"/>
    <w:lsdException w:name="Medium Shading 1" w:uiPriority="72"/>
    <w:lsdException w:name="Medium Shading 2" w:uiPriority="73"/>
    <w:lsdException w:name="Medium List 1" w:uiPriority="60"/>
    <w:lsdException w:name="Medium List 2" w:uiPriority="61"/>
    <w:lsdException w:name="Medium Grid 1" w:uiPriority="62"/>
    <w:lsdException w:name="Medium Grid 2" w:uiPriority="63"/>
    <w:lsdException w:name="Medium Grid 3" w:uiPriority="64"/>
    <w:lsdException w:name="Dark List" w:uiPriority="65"/>
    <w:lsdException w:name="Colorful Shading"/>
    <w:lsdException w:name="Colorful List" w:uiPriority="34" w:qFormat="1"/>
    <w:lsdException w:name="Colorful Grid" w:uiPriority="29" w:qFormat="1"/>
    <w:lsdException w:name="Light Shading Accent 1" w:uiPriority="30" w:qFormat="1"/>
    <w:lsdException w:name="Light List Accent 1" w:uiPriority="66"/>
    <w:lsdException w:name="Light Grid Accent 1" w:uiPriority="67"/>
    <w:lsdException w:name="Medium Shading 1 Accent 1" w:uiPriority="68"/>
    <w:lsdException w:name="Medium Shading 2 Accent 1" w:uiPriority="69"/>
    <w:lsdException w:name="Medium List 1 Accent 1" w:uiPriority="70"/>
    <w:lsdException w:name="Revision" w:uiPriority="71"/>
    <w:lsdException w:name="List Paragraph" w:uiPriority="72"/>
    <w:lsdException w:name="Quote" w:uiPriority="73"/>
    <w:lsdException w:name="Intense Quote" w:uiPriority="60"/>
    <w:lsdException w:name="Medium List 2 Accent 1" w:uiPriority="61"/>
    <w:lsdException w:name="Medium Grid 1 Accent 1" w:uiPriority="62"/>
    <w:lsdException w:name="Medium Grid 2 Accent 1" w:uiPriority="63"/>
    <w:lsdException w:name="Medium Grid 3 Accent 1" w:uiPriority="64"/>
    <w:lsdException w:name="Dark List Accent 1" w:uiPriority="65"/>
    <w:lsdException w:name="Colorful Shading Accent 1" w:uiPriority="66"/>
    <w:lsdException w:name="Colorful List Accent 1" w:uiPriority="67"/>
    <w:lsdException w:name="Colorful Grid Accent 1" w:uiPriority="68"/>
    <w:lsdException w:name="Light Shading Accent 2" w:uiPriority="69"/>
    <w:lsdException w:name="Light List Accent 2" w:uiPriority="70"/>
    <w:lsdException w:name="Light Grid Accent 2" w:uiPriority="71"/>
    <w:lsdException w:name="Medium Shading 1 Accent 2" w:uiPriority="72"/>
    <w:lsdException w:name="Medium Shading 2 Accent 2" w:uiPriority="73"/>
    <w:lsdException w:name="Medium List 1 Accent 2" w:uiPriority="60"/>
    <w:lsdException w:name="Medium List 2 Accent 2" w:uiPriority="61"/>
    <w:lsdException w:name="Medium Grid 1 Accent 2" w:uiPriority="62"/>
    <w:lsdException w:name="Medium Grid 2 Accent 2" w:uiPriority="63"/>
    <w:lsdException w:name="Medium Grid 3 Accent 2" w:uiPriority="64"/>
    <w:lsdException w:name="Dark List Accent 2" w:uiPriority="65"/>
    <w:lsdException w:name="Colorful Shading Accent 2" w:uiPriority="66"/>
    <w:lsdException w:name="Colorful List Accent 2" w:uiPriority="67"/>
    <w:lsdException w:name="Colorful Grid Accent 2" w:uiPriority="68"/>
    <w:lsdException w:name="Light Shading Accent 3" w:uiPriority="69"/>
    <w:lsdException w:name="Light List Accent 3" w:uiPriority="70"/>
    <w:lsdException w:name="Light Grid Accent 3" w:uiPriority="71"/>
    <w:lsdException w:name="Medium Shading 1 Accent 3" w:uiPriority="72"/>
    <w:lsdException w:name="Medium Shading 2 Accent 3" w:uiPriority="73"/>
    <w:lsdException w:name="Medium List 1 Accent 3" w:uiPriority="60"/>
    <w:lsdException w:name="Medium List 2 Accent 3" w:uiPriority="61"/>
    <w:lsdException w:name="Medium Grid 1 Accent 3" w:uiPriority="62"/>
    <w:lsdException w:name="Medium Grid 2 Accent 3" w:uiPriority="63"/>
    <w:lsdException w:name="Medium Grid 3 Accent 3" w:uiPriority="64"/>
    <w:lsdException w:name="Dark List Accent 3" w:uiPriority="65"/>
    <w:lsdException w:name="Colorful Shading Accent 3" w:uiPriority="66"/>
    <w:lsdException w:name="Colorful List Accent 3" w:uiPriority="67"/>
    <w:lsdException w:name="Colorful Grid Accent 3" w:uiPriority="68"/>
    <w:lsdException w:name="Light Shading Accent 4" w:uiPriority="69"/>
    <w:lsdException w:name="Light List Accent 4" w:uiPriority="70"/>
    <w:lsdException w:name="Light Grid Accent 4" w:uiPriority="71"/>
    <w:lsdException w:name="Medium Shading 1 Accent 4" w:uiPriority="72"/>
    <w:lsdException w:name="Medium Shading 2 Accent 4" w:uiPriority="73"/>
    <w:lsdException w:name="Medium List 1 Accent 4" w:uiPriority="60"/>
    <w:lsdException w:name="Medium List 2 Accent 4" w:uiPriority="61"/>
    <w:lsdException w:name="Medium Grid 1 Accent 4" w:uiPriority="62"/>
    <w:lsdException w:name="Medium Grid 2 Accent 4" w:uiPriority="63"/>
    <w:lsdException w:name="Medium Grid 3 Accent 4" w:uiPriority="64"/>
    <w:lsdException w:name="Dark List Accent 4" w:uiPriority="65"/>
    <w:lsdException w:name="Colorful Shading Accent 4" w:uiPriority="66"/>
    <w:lsdException w:name="Colorful List Accent 4" w:uiPriority="67"/>
    <w:lsdException w:name="Colorful Grid Accent 4" w:uiPriority="68"/>
    <w:lsdException w:name="Light Shading Accent 5" w:uiPriority="69"/>
    <w:lsdException w:name="Light List Accent 5" w:uiPriority="70"/>
    <w:lsdException w:name="Light Grid Accent 5" w:uiPriority="71"/>
    <w:lsdException w:name="Medium Shading 1 Accent 5" w:uiPriority="72"/>
    <w:lsdException w:name="Medium Shading 2 Accent 5" w:uiPriority="73"/>
    <w:lsdException w:name="Medium List 1 Accent 5" w:uiPriority="60"/>
    <w:lsdException w:name="Medium List 2 Accent 5" w:uiPriority="61"/>
    <w:lsdException w:name="Medium Grid 1 Accent 5" w:uiPriority="62"/>
    <w:lsdException w:name="Medium Grid 2 Accent 5" w:uiPriority="63"/>
    <w:lsdException w:name="Medium Grid 3 Accent 5" w:uiPriority="64"/>
    <w:lsdException w:name="Dark List Accent 5" w:uiPriority="65"/>
    <w:lsdException w:name="Colorful Shading Accent 5" w:uiPriority="66"/>
    <w:lsdException w:name="Colorful List Accent 5" w:uiPriority="67"/>
    <w:lsdException w:name="Colorful Grid Accent 5" w:uiPriority="68"/>
    <w:lsdException w:name="Light Shading Accent 6" w:uiPriority="69"/>
    <w:lsdException w:name="Light List Accent 6" w:uiPriority="70"/>
    <w:lsdException w:name="Light Grid Accent 6" w:uiPriority="71"/>
    <w:lsdException w:name="Medium Shading 1 Accent 6" w:uiPriority="72"/>
    <w:lsdException w:name="Medium Shading 2 Accent 6" w:uiPriority="73"/>
    <w:lsdException w:name="Medium List 1 Accent 6" w:uiPriority="19" w:qFormat="1"/>
    <w:lsdException w:name="Medium List 2 Accent 6" w:uiPriority="21" w:qFormat="1"/>
    <w:lsdException w:name="Medium Grid 1 Accent 6" w:uiPriority="31" w:qFormat="1"/>
    <w:lsdException w:name="Medium Grid 2 Accent 6" w:uiPriority="32" w:qFormat="1"/>
    <w:lsdException w:name="Medium Grid 3 Accent 6" w:uiPriority="33" w:qFormat="1"/>
    <w:lsdException w:name="Dark List Accent 6" w:uiPriority="37"/>
    <w:lsdException w:name="Colorful Shading Accent 6" w:uiPriority="39" w:qFormat="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pPr>
      <w:suppressAutoHyphens/>
    </w:pPr>
    <w:rPr>
      <w:lang w:eastAsia="ar-SA"/>
    </w:rPr>
  </w:style>
  <w:style w:type="paragraph" w:styleId="Heading1">
    <w:name w:val="heading 1"/>
    <w:basedOn w:val="Normal"/>
    <w:next w:val="Normal"/>
    <w:qFormat/>
    <w:pPr>
      <w:keepNext/>
      <w:numPr>
        <w:numId w:val="1"/>
      </w:numPr>
      <w:outlineLvl w:val="0"/>
    </w:pPr>
    <w:rPr>
      <w:b/>
      <w:sz w:val="32"/>
    </w:rPr>
  </w:style>
  <w:style w:type="paragraph" w:styleId="Heading2">
    <w:name w:val="heading 2"/>
    <w:basedOn w:val="Normal"/>
    <w:next w:val="Normal"/>
    <w:qFormat/>
    <w:pPr>
      <w:keepNext/>
      <w:numPr>
        <w:ilvl w:val="1"/>
        <w:numId w:val="1"/>
      </w:numPr>
      <w:outlineLvl w:val="1"/>
    </w:pPr>
    <w:rPr>
      <w:rFonts w:ascii="OzHandicraft BT" w:hAnsi="OzHandicraft BT"/>
      <w:b/>
      <w:sz w:val="56"/>
      <w14:shadow w14:blurRad="50800" w14:dist="38100" w14:dir="2700000" w14:sx="100000" w14:sy="100000" w14:kx="0" w14:ky="0" w14:algn="tl">
        <w14:srgbClr w14:val="000000">
          <w14:alpha w14:val="60000"/>
        </w14:srgbClr>
      </w14:shadow>
    </w:rPr>
  </w:style>
  <w:style w:type="paragraph" w:styleId="Heading3">
    <w:name w:val="heading 3"/>
    <w:basedOn w:val="Normal"/>
    <w:next w:val="Normal"/>
    <w:qFormat/>
    <w:pPr>
      <w:keepNext/>
      <w:numPr>
        <w:ilvl w:val="2"/>
        <w:numId w:val="1"/>
      </w:numPr>
      <w:outlineLvl w:val="2"/>
    </w:pPr>
    <w:rPr>
      <w:rFonts w:ascii="OzHandicraft BT" w:hAnsi="OzHandicraft BT" w:cs="Arial"/>
      <w:bCs/>
      <w:sz w:val="28"/>
      <w14:shadow w14:blurRad="50800" w14:dist="38100" w14:dir="2700000" w14:sx="100000" w14:sy="100000" w14:kx="0" w14:ky="0" w14:algn="tl">
        <w14:srgbClr w14:val="000000">
          <w14:alpha w14:val="60000"/>
        </w14:srgbClr>
      </w14:shadow>
    </w:rPr>
  </w:style>
  <w:style w:type="paragraph" w:styleId="Heading4">
    <w:name w:val="heading 4"/>
    <w:basedOn w:val="Normal"/>
    <w:next w:val="Normal"/>
    <w:qFormat/>
    <w:pPr>
      <w:keepNext/>
      <w:numPr>
        <w:ilvl w:val="3"/>
        <w:numId w:val="1"/>
      </w:numPr>
      <w:outlineLvl w:val="3"/>
    </w:pPr>
    <w:rPr>
      <w:rFonts w:ascii="OzHandicraft BT" w:hAnsi="OzHandicraft BT" w:cs="Arial"/>
      <w:sz w:val="52"/>
      <w14:shadow w14:blurRad="50800" w14:dist="38100" w14:dir="2700000" w14:sx="100000" w14:sy="100000" w14:kx="0" w14:ky="0" w14:algn="tl">
        <w14:srgbClr w14:val="000000">
          <w14:alpha w14:val="60000"/>
        </w14:srgbClr>
      </w14:shadow>
    </w:rPr>
  </w:style>
  <w:style w:type="paragraph" w:styleId="Heading5">
    <w:name w:val="heading 5"/>
    <w:basedOn w:val="Normal"/>
    <w:next w:val="Normal"/>
    <w:qFormat/>
    <w:pPr>
      <w:keepNext/>
      <w:numPr>
        <w:ilvl w:val="4"/>
        <w:numId w:val="1"/>
      </w:numPr>
      <w:outlineLvl w:val="4"/>
    </w:pPr>
    <w:rPr>
      <w:rFonts w:ascii="Arial" w:hAnsi="Arial" w:cs="Arial"/>
      <w:b/>
      <w:bCs/>
      <w:i/>
      <w:iCs/>
      <w:sz w:val="32"/>
    </w:rPr>
  </w:style>
  <w:style w:type="paragraph" w:styleId="Heading6">
    <w:name w:val="heading 6"/>
    <w:basedOn w:val="Normal"/>
    <w:next w:val="Normal"/>
    <w:qFormat/>
    <w:pPr>
      <w:keepNext/>
      <w:numPr>
        <w:ilvl w:val="5"/>
        <w:numId w:val="1"/>
      </w:numPr>
      <w:outlineLvl w:val="5"/>
    </w:pPr>
    <w:rPr>
      <w:b/>
    </w:rPr>
  </w:style>
  <w:style w:type="paragraph" w:styleId="Heading7">
    <w:name w:val="heading 7"/>
    <w:basedOn w:val="Normal"/>
    <w:next w:val="Normal"/>
    <w:qFormat/>
    <w:pPr>
      <w:keepNext/>
      <w:numPr>
        <w:ilvl w:val="6"/>
        <w:numId w:val="1"/>
      </w:numPr>
      <w:outlineLvl w:val="6"/>
    </w:pPr>
    <w:rPr>
      <w:rFonts w:ascii="Arial" w:hAnsi="Arial"/>
      <w:b/>
      <w:sz w:val="24"/>
    </w:rPr>
  </w:style>
  <w:style w:type="paragraph" w:styleId="Heading8">
    <w:name w:val="heading 8"/>
    <w:basedOn w:val="Normal"/>
    <w:next w:val="Normal"/>
    <w:qFormat/>
    <w:pPr>
      <w:keepNext/>
      <w:numPr>
        <w:ilvl w:val="7"/>
        <w:numId w:val="1"/>
      </w:numPr>
      <w:jc w:val="center"/>
      <w:outlineLvl w:val="7"/>
    </w:pPr>
    <w:rPr>
      <w:rFonts w:ascii="OzHandicraft BT" w:hAnsi="OzHandicraft BT" w:cs="Arial"/>
      <w:sz w:val="56"/>
      <w:szCs w:val="40"/>
      <w14:shadow w14:blurRad="50800" w14:dist="38100" w14:dir="2700000" w14:sx="100000" w14:sy="100000" w14:kx="0" w14:ky="0" w14:algn="tl">
        <w14:srgbClr w14:val="000000">
          <w14:alpha w14:val="60000"/>
        </w14:srgbClr>
      </w14:shadow>
    </w:rPr>
  </w:style>
  <w:style w:type="paragraph" w:styleId="Heading9">
    <w:name w:val="heading 9"/>
    <w:basedOn w:val="Normal"/>
    <w:next w:val="Normal"/>
    <w:qFormat/>
    <w:pPr>
      <w:keepNext/>
      <w:numPr>
        <w:ilvl w:val="8"/>
        <w:numId w:val="1"/>
      </w:numPr>
      <w:outlineLvl w:val="8"/>
    </w:pPr>
    <w:rPr>
      <w:rFonts w:ascii="Arial" w:hAnsi="Arial" w:cs="Arial"/>
      <w:sz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WW8Num2z0">
    <w:name w:val="WW8Num2z0"/>
    <w:rPr>
      <w:rFonts w:ascii="Symbol" w:hAnsi="Symbol"/>
    </w:rPr>
  </w:style>
  <w:style w:type="character" w:customStyle="1" w:styleId="WW8Num3z0">
    <w:name w:val="WW8Num3z0"/>
    <w:rPr>
      <w:rFonts w:ascii="Symbol" w:hAnsi="Symbol"/>
      <w:sz w:val="24"/>
    </w:rPr>
  </w:style>
  <w:style w:type="character" w:customStyle="1" w:styleId="WW8Num4z0">
    <w:name w:val="WW8Num4z0"/>
    <w:rPr>
      <w:rFonts w:ascii="Symbol" w:hAnsi="Symbol"/>
      <w:sz w:val="24"/>
    </w:rPr>
  </w:style>
  <w:style w:type="character" w:customStyle="1" w:styleId="WW8Num4z1">
    <w:name w:val="WW8Num4z1"/>
    <w:rPr>
      <w:rFonts w:ascii="Courier New" w:hAnsi="Courier New" w:cs="Courier New"/>
    </w:rPr>
  </w:style>
  <w:style w:type="character" w:customStyle="1" w:styleId="WW8Num4z2">
    <w:name w:val="WW8Num4z2"/>
    <w:rPr>
      <w:rFonts w:ascii="Wingdings" w:hAnsi="Wingdings"/>
    </w:rPr>
  </w:style>
  <w:style w:type="character" w:customStyle="1" w:styleId="WW8Num4z4">
    <w:name w:val="WW8Num4z4"/>
    <w:rPr>
      <w:rFonts w:ascii="Courier New" w:hAnsi="Courier New"/>
    </w:rPr>
  </w:style>
  <w:style w:type="character" w:customStyle="1" w:styleId="WW8Num5z0">
    <w:name w:val="WW8Num5z0"/>
    <w:rPr>
      <w:rFonts w:ascii="Symbol" w:hAnsi="Symbol"/>
    </w:rPr>
  </w:style>
  <w:style w:type="character" w:customStyle="1" w:styleId="WW8Num6z0">
    <w:name w:val="WW8Num6z0"/>
    <w:rPr>
      <w:rFonts w:ascii="Symbol" w:hAnsi="Symbol"/>
      <w:sz w:val="24"/>
    </w:rPr>
  </w:style>
  <w:style w:type="character" w:customStyle="1" w:styleId="WW8Num7z0">
    <w:name w:val="WW8Num7z0"/>
    <w:rPr>
      <w:rFonts w:ascii="Symbol" w:hAnsi="Symbol"/>
    </w:rPr>
  </w:style>
  <w:style w:type="character" w:customStyle="1" w:styleId="WW8Num7z2">
    <w:name w:val="WW8Num7z2"/>
    <w:rPr>
      <w:rFonts w:ascii="Wingdings" w:hAnsi="Wingdings"/>
    </w:rPr>
  </w:style>
  <w:style w:type="character" w:customStyle="1" w:styleId="WW8Num7z4">
    <w:name w:val="WW8Num7z4"/>
    <w:rPr>
      <w:rFonts w:ascii="Courier New" w:hAnsi="Courier New"/>
    </w:rPr>
  </w:style>
  <w:style w:type="character" w:customStyle="1" w:styleId="WW8Num8z0">
    <w:name w:val="WW8Num8z0"/>
    <w:rPr>
      <w:rFonts w:ascii="Symbol" w:hAnsi="Symbol"/>
      <w:sz w:val="20"/>
    </w:rPr>
  </w:style>
  <w:style w:type="character" w:customStyle="1" w:styleId="Absatz-Standardschriftart">
    <w:name w:val="Absatz-Standardschriftart"/>
  </w:style>
  <w:style w:type="character" w:customStyle="1" w:styleId="WW-Absatz-Standardschriftart">
    <w:name w:val="WW-Absatz-Standardschriftart"/>
  </w:style>
  <w:style w:type="character" w:customStyle="1" w:styleId="WW-Absatz-Standardschriftart1">
    <w:name w:val="WW-Absatz-Standardschriftart1"/>
  </w:style>
  <w:style w:type="character" w:customStyle="1" w:styleId="WW-Absatz-Standardschriftart11">
    <w:name w:val="WW-Absatz-Standardschriftart11"/>
  </w:style>
  <w:style w:type="character" w:customStyle="1" w:styleId="WW-Absatz-Standardschriftart111">
    <w:name w:val="WW-Absatz-Standardschriftart111"/>
  </w:style>
  <w:style w:type="character" w:customStyle="1" w:styleId="WW-Absatz-Standardschriftart1111">
    <w:name w:val="WW-Absatz-Standardschriftart1111"/>
  </w:style>
  <w:style w:type="character" w:customStyle="1" w:styleId="WW-Absatz-Standardschriftart11111">
    <w:name w:val="WW-Absatz-Standardschriftart11111"/>
  </w:style>
  <w:style w:type="character" w:customStyle="1" w:styleId="WW-Absatz-Standardschriftart111111">
    <w:name w:val="WW-Absatz-Standardschriftart111111"/>
  </w:style>
  <w:style w:type="character" w:customStyle="1" w:styleId="WW-Absatz-Standardschriftart1111111">
    <w:name w:val="WW-Absatz-Standardschriftart1111111"/>
  </w:style>
  <w:style w:type="character" w:customStyle="1" w:styleId="WW-Absatz-Standardschriftart11111111">
    <w:name w:val="WW-Absatz-Standardschriftart11111111"/>
  </w:style>
  <w:style w:type="character" w:customStyle="1" w:styleId="WW-Absatz-Standardschriftart111111111">
    <w:name w:val="WW-Absatz-Standardschriftart111111111"/>
  </w:style>
  <w:style w:type="character" w:customStyle="1" w:styleId="WW-Absatz-Standardschriftart1111111111">
    <w:name w:val="WW-Absatz-Standardschriftart1111111111"/>
  </w:style>
  <w:style w:type="character" w:customStyle="1" w:styleId="WW-Absatz-Standardschriftart11111111111">
    <w:name w:val="WW-Absatz-Standardschriftart11111111111"/>
  </w:style>
  <w:style w:type="character" w:customStyle="1" w:styleId="WW-Absatz-Standardschriftart111111111111">
    <w:name w:val="WW-Absatz-Standardschriftart111111111111"/>
  </w:style>
  <w:style w:type="character" w:customStyle="1" w:styleId="WW-Absatz-Standardschriftart1111111111111">
    <w:name w:val="WW-Absatz-Standardschriftart1111111111111"/>
  </w:style>
  <w:style w:type="character" w:customStyle="1" w:styleId="WW-Absatz-Standardschriftart11111111111111">
    <w:name w:val="WW-Absatz-Standardschriftart11111111111111"/>
  </w:style>
  <w:style w:type="character" w:customStyle="1" w:styleId="WW-Absatz-Standardschriftart111111111111111">
    <w:name w:val="WW-Absatz-Standardschriftart111111111111111"/>
  </w:style>
  <w:style w:type="character" w:customStyle="1" w:styleId="WW-Absatz-Standardschriftart1111111111111111">
    <w:name w:val="WW-Absatz-Standardschriftart1111111111111111"/>
  </w:style>
  <w:style w:type="character" w:customStyle="1" w:styleId="WW-Absatz-Standardschriftart11111111111111111">
    <w:name w:val="WW-Absatz-Standardschriftart11111111111111111"/>
  </w:style>
  <w:style w:type="character" w:customStyle="1" w:styleId="WW-Absatz-Standardschriftart111111111111111111">
    <w:name w:val="WW-Absatz-Standardschriftart111111111111111111"/>
  </w:style>
  <w:style w:type="character" w:customStyle="1" w:styleId="WW-Absatz-Standardschriftart1111111111111111111">
    <w:name w:val="WW-Absatz-Standardschriftart1111111111111111111"/>
  </w:style>
  <w:style w:type="character" w:customStyle="1" w:styleId="WW-Absatz-Standardschriftart11111111111111111111">
    <w:name w:val="WW-Absatz-Standardschriftart11111111111111111111"/>
  </w:style>
  <w:style w:type="character" w:customStyle="1" w:styleId="WW-Absatz-Standardschriftart111111111111111111111">
    <w:name w:val="WW-Absatz-Standardschriftart111111111111111111111"/>
  </w:style>
  <w:style w:type="character" w:customStyle="1" w:styleId="WW-Absatz-Standardschriftart1111111111111111111111">
    <w:name w:val="WW-Absatz-Standardschriftart1111111111111111111111"/>
  </w:style>
  <w:style w:type="character" w:customStyle="1" w:styleId="WW-Absatz-Standardschriftart11111111111111111111111">
    <w:name w:val="WW-Absatz-Standardschriftart11111111111111111111111"/>
  </w:style>
  <w:style w:type="character" w:customStyle="1" w:styleId="WW-Absatz-Standardschriftart111111111111111111111111">
    <w:name w:val="WW-Absatz-Standardschriftart111111111111111111111111"/>
  </w:style>
  <w:style w:type="character" w:customStyle="1" w:styleId="WW8Num7z3">
    <w:name w:val="WW8Num7z3"/>
    <w:rPr>
      <w:rFonts w:ascii="Symbol" w:hAnsi="Symbol"/>
    </w:rPr>
  </w:style>
  <w:style w:type="character" w:customStyle="1" w:styleId="WW-Absatz-Standardschriftart1111111111111111111111111">
    <w:name w:val="WW-Absatz-Standardschriftart1111111111111111111111111"/>
  </w:style>
  <w:style w:type="character" w:customStyle="1" w:styleId="WW8Num1z0">
    <w:name w:val="WW8Num1z0"/>
    <w:rPr>
      <w:rFonts w:ascii="Symbol" w:hAnsi="Symbol"/>
    </w:rPr>
  </w:style>
  <w:style w:type="character" w:customStyle="1" w:styleId="WW8Num1z1">
    <w:name w:val="WW8Num1z1"/>
    <w:rPr>
      <w:rFonts w:ascii="Courier New" w:hAnsi="Courier New" w:cs="Courier New"/>
    </w:rPr>
  </w:style>
  <w:style w:type="character" w:customStyle="1" w:styleId="WW8Num1z2">
    <w:name w:val="WW8Num1z2"/>
    <w:rPr>
      <w:rFonts w:ascii="Wingdings" w:hAnsi="Wingdings"/>
    </w:rPr>
  </w:style>
  <w:style w:type="character" w:customStyle="1" w:styleId="WW8Num4z3">
    <w:name w:val="WW8Num4z3"/>
    <w:rPr>
      <w:rFonts w:ascii="Symbol" w:hAnsi="Symbol"/>
    </w:rPr>
  </w:style>
  <w:style w:type="character" w:customStyle="1" w:styleId="WW8Num5z1">
    <w:name w:val="WW8Num5z1"/>
    <w:rPr>
      <w:rFonts w:ascii="Courier New" w:hAnsi="Courier New"/>
    </w:rPr>
  </w:style>
  <w:style w:type="character" w:customStyle="1" w:styleId="WW8Num5z2">
    <w:name w:val="WW8Num5z2"/>
    <w:rPr>
      <w:rFonts w:ascii="Wingdings" w:hAnsi="Wingdings"/>
    </w:rPr>
  </w:style>
  <w:style w:type="character" w:customStyle="1" w:styleId="WW8Num7z1">
    <w:name w:val="WW8Num7z1"/>
    <w:rPr>
      <w:rFonts w:ascii="Courier New" w:hAnsi="Courier New" w:cs="Courier New"/>
    </w:rPr>
  </w:style>
  <w:style w:type="character" w:customStyle="1" w:styleId="WW8Num8z1">
    <w:name w:val="WW8Num8z1"/>
    <w:rPr>
      <w:rFonts w:ascii="Courier New" w:hAnsi="Courier New" w:cs="Courier New"/>
    </w:rPr>
  </w:style>
  <w:style w:type="character" w:customStyle="1" w:styleId="WW8Num8z2">
    <w:name w:val="WW8Num8z2"/>
    <w:rPr>
      <w:rFonts w:ascii="Wingdings" w:hAnsi="Wingdings"/>
    </w:rPr>
  </w:style>
  <w:style w:type="character" w:customStyle="1" w:styleId="WW8Num8z3">
    <w:name w:val="WW8Num8z3"/>
    <w:rPr>
      <w:rFonts w:ascii="Symbol" w:hAnsi="Symbol"/>
    </w:rPr>
  </w:style>
  <w:style w:type="character" w:customStyle="1" w:styleId="WW8Num10z0">
    <w:name w:val="WW8Num10z0"/>
    <w:rPr>
      <w:rFonts w:ascii="Symbol" w:hAnsi="Symbol"/>
    </w:rPr>
  </w:style>
  <w:style w:type="character" w:customStyle="1" w:styleId="WW8Num10z1">
    <w:name w:val="WW8Num10z1"/>
    <w:rPr>
      <w:rFonts w:ascii="Courier New" w:hAnsi="Courier New"/>
    </w:rPr>
  </w:style>
  <w:style w:type="character" w:customStyle="1" w:styleId="WW8Num10z2">
    <w:name w:val="WW8Num10z2"/>
    <w:rPr>
      <w:rFonts w:ascii="Wingdings" w:hAnsi="Wingdings"/>
    </w:rPr>
  </w:style>
  <w:style w:type="character" w:customStyle="1" w:styleId="WW8Num11z0">
    <w:name w:val="WW8Num11z0"/>
    <w:rPr>
      <w:rFonts w:ascii="Symbol" w:hAnsi="Symbol"/>
    </w:rPr>
  </w:style>
  <w:style w:type="character" w:customStyle="1" w:styleId="WW8Num11z1">
    <w:name w:val="WW8Num11z1"/>
    <w:rPr>
      <w:rFonts w:ascii="Symbol" w:hAnsi="Symbol"/>
      <w:sz w:val="24"/>
    </w:rPr>
  </w:style>
  <w:style w:type="character" w:customStyle="1" w:styleId="WW8Num11z2">
    <w:name w:val="WW8Num11z2"/>
    <w:rPr>
      <w:rFonts w:ascii="Wingdings" w:hAnsi="Wingdings"/>
    </w:rPr>
  </w:style>
  <w:style w:type="character" w:customStyle="1" w:styleId="WW8Num11z4">
    <w:name w:val="WW8Num11z4"/>
    <w:rPr>
      <w:rFonts w:ascii="Courier New" w:hAnsi="Courier New"/>
    </w:rPr>
  </w:style>
  <w:style w:type="character" w:customStyle="1" w:styleId="WW8Num12z0">
    <w:name w:val="WW8Num12z0"/>
    <w:rPr>
      <w:rFonts w:ascii="Symbol" w:hAnsi="Symbol"/>
    </w:rPr>
  </w:style>
  <w:style w:type="character" w:customStyle="1" w:styleId="WW8Num12z1">
    <w:name w:val="WW8Num12z1"/>
    <w:rPr>
      <w:rFonts w:ascii="Courier New" w:hAnsi="Courier New" w:cs="Courier New"/>
    </w:rPr>
  </w:style>
  <w:style w:type="character" w:customStyle="1" w:styleId="WW8Num12z2">
    <w:name w:val="WW8Num12z2"/>
    <w:rPr>
      <w:rFonts w:ascii="Wingdings" w:hAnsi="Wingdings"/>
    </w:rPr>
  </w:style>
  <w:style w:type="character" w:customStyle="1" w:styleId="WW8Num13z0">
    <w:name w:val="WW8Num13z0"/>
    <w:rPr>
      <w:rFonts w:ascii="Symbol" w:hAnsi="Symbol"/>
    </w:rPr>
  </w:style>
  <w:style w:type="character" w:customStyle="1" w:styleId="WW8Num14z0">
    <w:name w:val="WW8Num14z0"/>
    <w:rPr>
      <w:rFonts w:ascii="Symbol" w:hAnsi="Symbol"/>
      <w:sz w:val="24"/>
    </w:rPr>
  </w:style>
  <w:style w:type="character" w:customStyle="1" w:styleId="WW8Num14z1">
    <w:name w:val="WW8Num14z1"/>
    <w:rPr>
      <w:rFonts w:ascii="Symbol" w:hAnsi="Symbol"/>
    </w:rPr>
  </w:style>
  <w:style w:type="character" w:customStyle="1" w:styleId="WW8Num14z2">
    <w:name w:val="WW8Num14z2"/>
    <w:rPr>
      <w:rFonts w:ascii="Wingdings" w:hAnsi="Wingdings"/>
    </w:rPr>
  </w:style>
  <w:style w:type="character" w:customStyle="1" w:styleId="WW8Num14z4">
    <w:name w:val="WW8Num14z4"/>
    <w:rPr>
      <w:rFonts w:ascii="Courier New" w:hAnsi="Courier New"/>
    </w:rPr>
  </w:style>
  <w:style w:type="character" w:customStyle="1" w:styleId="WW8Num15z0">
    <w:name w:val="WW8Num15z0"/>
    <w:rPr>
      <w:rFonts w:ascii="Symbol" w:hAnsi="Symbol"/>
      <w:sz w:val="24"/>
    </w:rPr>
  </w:style>
  <w:style w:type="character" w:customStyle="1" w:styleId="WW8Num15z2">
    <w:name w:val="WW8Num15z2"/>
    <w:rPr>
      <w:rFonts w:ascii="Wingdings" w:hAnsi="Wingdings"/>
    </w:rPr>
  </w:style>
  <w:style w:type="character" w:customStyle="1" w:styleId="WW8Num15z3">
    <w:name w:val="WW8Num15z3"/>
    <w:rPr>
      <w:rFonts w:ascii="Symbol" w:hAnsi="Symbol"/>
    </w:rPr>
  </w:style>
  <w:style w:type="character" w:customStyle="1" w:styleId="WW8Num15z4">
    <w:name w:val="WW8Num15z4"/>
    <w:rPr>
      <w:rFonts w:ascii="Courier New" w:hAnsi="Courier New"/>
    </w:rPr>
  </w:style>
  <w:style w:type="character" w:customStyle="1" w:styleId="WW8Num16z0">
    <w:name w:val="WW8Num16z0"/>
    <w:rPr>
      <w:rFonts w:ascii="Symbol" w:hAnsi="Symbol"/>
    </w:rPr>
  </w:style>
  <w:style w:type="character" w:styleId="PageNumber">
    <w:name w:val="page number"/>
    <w:basedOn w:val="DefaultParagraphFont"/>
  </w:style>
  <w:style w:type="character" w:styleId="Hyperlink">
    <w:name w:val="Hyperlink"/>
    <w:basedOn w:val="DefaultParagraphFont"/>
    <w:rPr>
      <w:color w:val="0000FF"/>
      <w:u w:val="single"/>
    </w:rPr>
  </w:style>
  <w:style w:type="character" w:customStyle="1" w:styleId="Heading6Char">
    <w:name w:val="Heading 6 Char"/>
    <w:basedOn w:val="DefaultParagraphFont"/>
    <w:rPr>
      <w:b/>
    </w:rPr>
  </w:style>
  <w:style w:type="character" w:customStyle="1" w:styleId="WW8Num62z0">
    <w:name w:val="WW8Num62z0"/>
    <w:rPr>
      <w:rFonts w:ascii="Symbol" w:hAnsi="Symbol"/>
    </w:rPr>
  </w:style>
  <w:style w:type="character" w:customStyle="1" w:styleId="WW8Num69z0">
    <w:name w:val="WW8Num69z0"/>
    <w:rPr>
      <w:rFonts w:ascii="Symbol" w:hAnsi="Symbol"/>
    </w:rPr>
  </w:style>
  <w:style w:type="character" w:customStyle="1" w:styleId="WW8Num55z0">
    <w:name w:val="WW8Num55z0"/>
    <w:rPr>
      <w:rFonts w:ascii="Symbol" w:hAnsi="Symbol"/>
    </w:rPr>
  </w:style>
  <w:style w:type="character" w:customStyle="1" w:styleId="WW8Num55z1">
    <w:name w:val="WW8Num55z1"/>
    <w:rPr>
      <w:rFonts w:ascii="Symbol" w:hAnsi="Symbol"/>
      <w:sz w:val="24"/>
    </w:rPr>
  </w:style>
  <w:style w:type="character" w:customStyle="1" w:styleId="WW8Num55z2">
    <w:name w:val="WW8Num55z2"/>
    <w:rPr>
      <w:rFonts w:ascii="Wingdings" w:hAnsi="Wingdings"/>
    </w:rPr>
  </w:style>
  <w:style w:type="character" w:customStyle="1" w:styleId="WW8Num55z4">
    <w:name w:val="WW8Num55z4"/>
    <w:rPr>
      <w:rFonts w:ascii="Courier New" w:hAnsi="Courier New"/>
    </w:rPr>
  </w:style>
  <w:style w:type="paragraph" w:customStyle="1" w:styleId="Heading">
    <w:name w:val="Heading"/>
    <w:basedOn w:val="Normal"/>
    <w:next w:val="BodyText"/>
    <w:pPr>
      <w:keepNext/>
      <w:spacing w:before="240" w:after="120"/>
    </w:pPr>
    <w:rPr>
      <w:rFonts w:ascii="Arial" w:eastAsia="SimSun" w:hAnsi="Arial" w:cs="Tahoma"/>
      <w:sz w:val="28"/>
      <w:szCs w:val="28"/>
    </w:rPr>
  </w:style>
  <w:style w:type="paragraph" w:styleId="BodyText">
    <w:name w:val="Body Text"/>
    <w:basedOn w:val="Normal"/>
    <w:link w:val="BodyTextChar"/>
    <w:rPr>
      <w:sz w:val="32"/>
    </w:rPr>
  </w:style>
  <w:style w:type="paragraph" w:styleId="List">
    <w:name w:val="List"/>
    <w:basedOn w:val="BodyText"/>
    <w:rPr>
      <w:rFonts w:cs="Tahoma"/>
    </w:rPr>
  </w:style>
  <w:style w:type="paragraph" w:styleId="Caption">
    <w:name w:val="caption"/>
    <w:basedOn w:val="Normal"/>
    <w:qFormat/>
    <w:pPr>
      <w:suppressLineNumbers/>
      <w:spacing w:before="120" w:after="120"/>
    </w:pPr>
    <w:rPr>
      <w:rFonts w:cs="Tahoma"/>
      <w:i/>
      <w:iCs/>
      <w:sz w:val="24"/>
      <w:szCs w:val="24"/>
    </w:rPr>
  </w:style>
  <w:style w:type="paragraph" w:customStyle="1" w:styleId="Index">
    <w:name w:val="Index"/>
    <w:basedOn w:val="Normal"/>
    <w:pPr>
      <w:suppressLineNumbers/>
    </w:pPr>
    <w:rPr>
      <w:rFonts w:cs="Tahoma"/>
    </w:rPr>
  </w:style>
  <w:style w:type="paragraph" w:styleId="BodyTextIndent">
    <w:name w:val="Body Text Indent"/>
    <w:basedOn w:val="Normal"/>
    <w:pPr>
      <w:ind w:left="720"/>
    </w:pPr>
    <w:rPr>
      <w:b/>
      <w:sz w:val="32"/>
    </w:rPr>
  </w:style>
  <w:style w:type="paragraph" w:styleId="BodyText2">
    <w:name w:val="Body Text 2"/>
    <w:basedOn w:val="Normal"/>
    <w:rPr>
      <w:rFonts w:ascii="Arial" w:hAnsi="Arial"/>
      <w:b/>
      <w:sz w:val="24"/>
    </w:rPr>
  </w:style>
  <w:style w:type="paragraph" w:styleId="Title">
    <w:name w:val="Title"/>
    <w:basedOn w:val="Normal"/>
    <w:next w:val="Subtitle"/>
    <w:qFormat/>
    <w:pPr>
      <w:jc w:val="center"/>
    </w:pPr>
    <w:rPr>
      <w:rFonts w:ascii="Tahoma" w:hAnsi="Tahoma" w:cs="Tahoma"/>
      <w:b/>
      <w:bCs/>
      <w:sz w:val="36"/>
      <w:szCs w:val="24"/>
    </w:rPr>
  </w:style>
  <w:style w:type="paragraph" w:styleId="Subtitle">
    <w:name w:val="Subtitle"/>
    <w:basedOn w:val="Normal"/>
    <w:next w:val="BodyText"/>
    <w:qFormat/>
    <w:rPr>
      <w:rFonts w:ascii="Arial" w:hAnsi="Arial" w:cs="Arial"/>
      <w:b/>
      <w:bCs/>
      <w:sz w:val="40"/>
      <w:szCs w:val="24"/>
    </w:rPr>
  </w:style>
  <w:style w:type="paragraph" w:styleId="BodyTextIndent2">
    <w:name w:val="Body Text Indent 2"/>
    <w:basedOn w:val="Normal"/>
    <w:pPr>
      <w:ind w:left="1440" w:hanging="1440"/>
    </w:pPr>
    <w:rPr>
      <w:rFonts w:ascii="Arial" w:hAnsi="Arial"/>
      <w:b/>
      <w:sz w:val="24"/>
    </w:rPr>
  </w:style>
  <w:style w:type="paragraph" w:styleId="BodyText3">
    <w:name w:val="Body Text 3"/>
    <w:basedOn w:val="Normal"/>
    <w:rPr>
      <w:rFonts w:ascii="Arial" w:hAnsi="Arial"/>
      <w:bCs/>
      <w:sz w:val="40"/>
    </w:rPr>
  </w:style>
  <w:style w:type="paragraph" w:styleId="Header">
    <w:name w:val="header"/>
    <w:basedOn w:val="Normal"/>
    <w:link w:val="HeaderChar"/>
    <w:pPr>
      <w:tabs>
        <w:tab w:val="center" w:pos="4320"/>
        <w:tab w:val="right" w:pos="8640"/>
      </w:tabs>
    </w:pPr>
  </w:style>
  <w:style w:type="paragraph" w:styleId="Footer">
    <w:name w:val="footer"/>
    <w:basedOn w:val="Normal"/>
    <w:pPr>
      <w:tabs>
        <w:tab w:val="center" w:pos="4320"/>
        <w:tab w:val="right" w:pos="8640"/>
      </w:tabs>
    </w:pPr>
  </w:style>
  <w:style w:type="paragraph" w:styleId="BodyTextIndent3">
    <w:name w:val="Body Text Indent 3"/>
    <w:basedOn w:val="Normal"/>
    <w:pPr>
      <w:ind w:left="720"/>
    </w:pPr>
    <w:rPr>
      <w:rFonts w:ascii="Arial" w:hAnsi="Arial"/>
      <w:b/>
      <w:sz w:val="24"/>
    </w:rPr>
  </w:style>
  <w:style w:type="paragraph" w:styleId="BlockText">
    <w:name w:val="Block Text"/>
    <w:basedOn w:val="Normal"/>
    <w:pPr>
      <w:ind w:left="720" w:right="720"/>
      <w:jc w:val="both"/>
    </w:pPr>
    <w:rPr>
      <w:rFonts w:ascii="Arial" w:hAnsi="Arial"/>
      <w:b/>
      <w:sz w:val="24"/>
    </w:rPr>
  </w:style>
  <w:style w:type="paragraph" w:styleId="NoSpacing">
    <w:name w:val="No Spacing"/>
    <w:uiPriority w:val="1"/>
    <w:qFormat/>
    <w:pPr>
      <w:suppressAutoHyphens/>
    </w:pPr>
    <w:rPr>
      <w:rFonts w:eastAsia="Arial"/>
      <w:lang w:eastAsia="ar-SA"/>
    </w:rPr>
  </w:style>
  <w:style w:type="paragraph" w:customStyle="1" w:styleId="Framecontents">
    <w:name w:val="Frame contents"/>
    <w:basedOn w:val="BodyText"/>
  </w:style>
  <w:style w:type="paragraph" w:customStyle="1" w:styleId="TableContents">
    <w:name w:val="Table Contents"/>
    <w:basedOn w:val="Normal"/>
    <w:pPr>
      <w:suppressLineNumbers/>
    </w:pPr>
  </w:style>
  <w:style w:type="paragraph" w:customStyle="1" w:styleId="TableHeading">
    <w:name w:val="Table Heading"/>
    <w:basedOn w:val="TableContents"/>
    <w:pPr>
      <w:jc w:val="center"/>
    </w:pPr>
    <w:rPr>
      <w:b/>
      <w:bCs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A16555"/>
    <w:rPr>
      <w:rFonts w:ascii="Lucida Grande" w:hAnsi="Lucida Grande" w:cs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A16555"/>
    <w:rPr>
      <w:rFonts w:ascii="Lucida Grande" w:hAnsi="Lucida Grande" w:cs="Lucida Grande"/>
      <w:sz w:val="18"/>
      <w:szCs w:val="18"/>
      <w:lang w:eastAsia="ar-SA"/>
    </w:rPr>
  </w:style>
  <w:style w:type="character" w:customStyle="1" w:styleId="HeaderChar">
    <w:name w:val="Header Char"/>
    <w:basedOn w:val="DefaultParagraphFont"/>
    <w:link w:val="Header"/>
    <w:rsid w:val="00EA20A8"/>
    <w:rPr>
      <w:lang w:eastAsia="ar-SA"/>
    </w:rPr>
  </w:style>
  <w:style w:type="character" w:customStyle="1" w:styleId="BodyTextChar">
    <w:name w:val="Body Text Char"/>
    <w:basedOn w:val="DefaultParagraphFont"/>
    <w:link w:val="BodyText"/>
    <w:rsid w:val="0064178A"/>
    <w:rPr>
      <w:sz w:val="32"/>
      <w:lang w:eastAsia="ar-SA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footer" Target="footer2.xml"/><Relationship Id="rId18" Type="http://schemas.openxmlformats.org/officeDocument/2006/relationships/image" Target="media/image8.jpg"/><Relationship Id="rId3" Type="http://schemas.openxmlformats.org/officeDocument/2006/relationships/styles" Target="styles.xml"/><Relationship Id="rId21" Type="http://schemas.openxmlformats.org/officeDocument/2006/relationships/fontTable" Target="fontTable.xml"/><Relationship Id="rId7" Type="http://schemas.openxmlformats.org/officeDocument/2006/relationships/endnotes" Target="endnotes.xml"/><Relationship Id="rId12" Type="http://schemas.openxmlformats.org/officeDocument/2006/relationships/image" Target="media/image4.jpeg"/><Relationship Id="rId17" Type="http://schemas.openxmlformats.org/officeDocument/2006/relationships/footer" Target="footer3.xml"/><Relationship Id="rId2" Type="http://schemas.openxmlformats.org/officeDocument/2006/relationships/numbering" Target="numbering.xml"/><Relationship Id="rId16" Type="http://schemas.openxmlformats.org/officeDocument/2006/relationships/image" Target="media/image7.jpeg"/><Relationship Id="rId20" Type="http://schemas.openxmlformats.org/officeDocument/2006/relationships/footer" Target="footer4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jpeg"/><Relationship Id="rId5" Type="http://schemas.openxmlformats.org/officeDocument/2006/relationships/webSettings" Target="webSettings.xml"/><Relationship Id="rId15" Type="http://schemas.openxmlformats.org/officeDocument/2006/relationships/image" Target="media/image6.jpeg"/><Relationship Id="rId10" Type="http://schemas.openxmlformats.org/officeDocument/2006/relationships/image" Target="media/image2.png"/><Relationship Id="rId19" Type="http://schemas.openxmlformats.org/officeDocument/2006/relationships/image" Target="media/image9.jpeg"/><Relationship Id="rId4" Type="http://schemas.openxmlformats.org/officeDocument/2006/relationships/settings" Target="settings.xml"/><Relationship Id="rId9" Type="http://schemas.openxmlformats.org/officeDocument/2006/relationships/footer" Target="footer1.xml"/><Relationship Id="rId14" Type="http://schemas.openxmlformats.org/officeDocument/2006/relationships/image" Target="media/image5.png"/><Relationship Id="rId22" Type="http://schemas.openxmlformats.org/officeDocument/2006/relationships/theme" Target="theme/theme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hyperlink" Target="http://www.kidskountpublishing.com/" TargetMode="External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My%20Documents\KOK%20KQ\New%20KQ%20Lesson%20template.dot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1C2A91B7-E4BE-4B3A-B538-C1EF2C048B0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New KQ Lesson template.dot</Template>
  <TotalTime>8</TotalTime>
  <Pages>15</Pages>
  <Words>2782</Words>
  <Characters>15860</Characters>
  <Application>Microsoft Office Word</Application>
  <DocSecurity>0</DocSecurity>
  <Lines>132</Lines>
  <Paragraphs>37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Título</vt:lpstr>
      </vt:variant>
      <vt:variant>
        <vt:i4>1</vt:i4>
      </vt:variant>
    </vt:vector>
  </HeadingPairs>
  <TitlesOfParts>
    <vt:vector size="2" baseType="lpstr">
      <vt:lpstr>KINGDOM QUEST</vt:lpstr>
      <vt:lpstr>KINGDOM QUEST</vt:lpstr>
    </vt:vector>
  </TitlesOfParts>
  <Company>Kids Kount Publishing</Company>
  <LinksUpToDate>false</LinksUpToDate>
  <CharactersWithSpaces>18605</CharactersWithSpaces>
  <SharedDoc>false</SharedDoc>
  <HLinks>
    <vt:vector size="6" baseType="variant">
      <vt:variant>
        <vt:i4>2359415</vt:i4>
      </vt:variant>
      <vt:variant>
        <vt:i4>3</vt:i4>
      </vt:variant>
      <vt:variant>
        <vt:i4>0</vt:i4>
      </vt:variant>
      <vt:variant>
        <vt:i4>5</vt:i4>
      </vt:variant>
      <vt:variant>
        <vt:lpwstr>http://www.kidskountpublishing.com/</vt:lpwstr>
      </vt:variant>
      <vt:variant>
        <vt:lpwstr/>
      </vt:variant>
    </vt:vector>
  </HLinks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KINGDOM QUEST</dc:title>
  <dc:creator>Kids Kount Publishing</dc:creator>
  <cp:lastModifiedBy>Gordy</cp:lastModifiedBy>
  <cp:revision>6</cp:revision>
  <cp:lastPrinted>2007-04-24T14:11:00Z</cp:lastPrinted>
  <dcterms:created xsi:type="dcterms:W3CDTF">2017-11-05T17:52:00Z</dcterms:created>
  <dcterms:modified xsi:type="dcterms:W3CDTF">2018-07-17T17:35:00Z</dcterms:modified>
</cp:coreProperties>
</file>